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01CF164" w14:textId="77777777" w:rsidR="001405AE" w:rsidRPr="00CA52C0" w:rsidRDefault="001405AE">
      <w:pPr>
        <w:jc w:val="center"/>
        <w:rPr>
          <w:rFonts w:asciiTheme="minorHAnsi" w:hAnsiTheme="minorHAnsi" w:cstheme="minorHAnsi"/>
          <w:b/>
          <w:sz w:val="24"/>
          <w:szCs w:val="24"/>
        </w:rPr>
        <w:sectPr w:rsidR="001405AE" w:rsidRPr="00CA52C0" w:rsidSect="003424A9">
          <w:footerReference w:type="default" r:id="rId8"/>
          <w:footerReference w:type="first" r:id="rId9"/>
          <w:pgSz w:w="11906" w:h="16838"/>
          <w:pgMar w:top="1134" w:right="1134" w:bottom="1134" w:left="1134" w:header="1191" w:footer="708" w:gutter="0"/>
          <w:pgNumType w:start="0"/>
          <w:cols w:space="708"/>
          <w:titlePg/>
          <w:docGrid w:linePitch="360"/>
        </w:sectPr>
      </w:pPr>
    </w:p>
    <w:p w14:paraId="4165414D" w14:textId="77777777" w:rsidR="001405AE" w:rsidRPr="00CA52C0" w:rsidRDefault="001405AE">
      <w:pPr>
        <w:jc w:val="center"/>
        <w:rPr>
          <w:rFonts w:asciiTheme="minorHAnsi" w:hAnsiTheme="minorHAnsi" w:cstheme="minorHAnsi"/>
          <w:b/>
          <w:sz w:val="24"/>
          <w:szCs w:val="24"/>
        </w:rPr>
      </w:pPr>
    </w:p>
    <w:p w14:paraId="1AA89E23" w14:textId="77777777" w:rsidR="00534B57" w:rsidRPr="00470CF0" w:rsidRDefault="00534B57" w:rsidP="00534B57">
      <w:pPr>
        <w:widowControl w:val="0"/>
        <w:autoSpaceDE w:val="0"/>
        <w:autoSpaceDN w:val="0"/>
        <w:adjustRightInd w:val="0"/>
        <w:jc w:val="center"/>
        <w:rPr>
          <w:rFonts w:asciiTheme="minorHAnsi" w:hAnsiTheme="minorHAnsi" w:cstheme="minorHAnsi"/>
          <w:color w:val="000000"/>
        </w:rPr>
      </w:pPr>
      <w:r w:rsidRPr="00470CF0">
        <w:rPr>
          <w:rFonts w:asciiTheme="minorHAnsi" w:hAnsiTheme="minorHAnsi" w:cstheme="minorHAnsi"/>
          <w:noProof/>
          <w:lang w:eastAsia="sl-SI"/>
        </w:rPr>
        <w:drawing>
          <wp:inline distT="0" distB="0" distL="0" distR="0" wp14:anchorId="670247CF" wp14:editId="5D89B3B4">
            <wp:extent cx="1409700" cy="1905000"/>
            <wp:effectExtent l="0" t="0" r="0" b="0"/>
            <wp:docPr id="25" name="Slika 25" descr="Puco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Puconci"/>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905000"/>
                    </a:xfrm>
                    <a:prstGeom prst="rect">
                      <a:avLst/>
                    </a:prstGeom>
                    <a:noFill/>
                    <a:ln>
                      <a:noFill/>
                    </a:ln>
                  </pic:spPr>
                </pic:pic>
              </a:graphicData>
            </a:graphic>
          </wp:inline>
        </w:drawing>
      </w:r>
    </w:p>
    <w:p w14:paraId="51C75485" w14:textId="77777777" w:rsidR="00534B57" w:rsidRPr="00470CF0" w:rsidRDefault="00534B57" w:rsidP="00534B57">
      <w:pPr>
        <w:widowControl w:val="0"/>
        <w:autoSpaceDE w:val="0"/>
        <w:autoSpaceDN w:val="0"/>
        <w:adjustRightInd w:val="0"/>
        <w:jc w:val="center"/>
        <w:rPr>
          <w:rFonts w:asciiTheme="minorHAnsi" w:hAnsiTheme="minorHAnsi" w:cstheme="minorHAnsi"/>
          <w:b/>
          <w:bCs/>
          <w:color w:val="000000"/>
        </w:rPr>
      </w:pPr>
      <w:r w:rsidRPr="00470CF0">
        <w:rPr>
          <w:rFonts w:asciiTheme="minorHAnsi" w:hAnsiTheme="minorHAnsi" w:cstheme="minorHAnsi"/>
          <w:b/>
          <w:bCs/>
          <w:color w:val="000000"/>
        </w:rPr>
        <w:t>OBČINA PUCONCI</w:t>
      </w:r>
    </w:p>
    <w:p w14:paraId="6486F4BF" w14:textId="77777777" w:rsidR="001405AE" w:rsidRPr="00CA52C0" w:rsidRDefault="001405AE">
      <w:pPr>
        <w:jc w:val="center"/>
        <w:rPr>
          <w:rFonts w:asciiTheme="minorHAnsi" w:hAnsiTheme="minorHAnsi" w:cstheme="minorHAnsi"/>
          <w:b/>
          <w:sz w:val="24"/>
          <w:szCs w:val="24"/>
        </w:rPr>
      </w:pPr>
    </w:p>
    <w:p w14:paraId="2868320F" w14:textId="77777777" w:rsidR="001405AE" w:rsidRPr="00CA52C0" w:rsidRDefault="001405AE">
      <w:pPr>
        <w:jc w:val="center"/>
        <w:rPr>
          <w:rFonts w:asciiTheme="minorHAnsi" w:hAnsiTheme="minorHAnsi" w:cstheme="minorHAnsi"/>
          <w:b/>
          <w:sz w:val="24"/>
          <w:szCs w:val="24"/>
        </w:rPr>
      </w:pPr>
    </w:p>
    <w:p w14:paraId="405527CA" w14:textId="77777777" w:rsidR="001405AE" w:rsidRPr="00CA52C0" w:rsidRDefault="001405AE">
      <w:pPr>
        <w:jc w:val="center"/>
        <w:rPr>
          <w:rFonts w:asciiTheme="minorHAnsi" w:hAnsiTheme="minorHAnsi" w:cstheme="minorHAnsi"/>
          <w:b/>
          <w:sz w:val="24"/>
          <w:szCs w:val="24"/>
        </w:rPr>
      </w:pPr>
    </w:p>
    <w:p w14:paraId="1DE44F05" w14:textId="1D816EC6" w:rsidR="001405AE" w:rsidRPr="00CA52C0" w:rsidRDefault="001405AE">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DOKUMENTACIJA </w:t>
      </w:r>
      <w:r w:rsidR="0007603F" w:rsidRPr="00CA52C0">
        <w:rPr>
          <w:rFonts w:asciiTheme="minorHAnsi" w:hAnsiTheme="minorHAnsi" w:cstheme="minorHAnsi"/>
          <w:b/>
          <w:sz w:val="24"/>
          <w:szCs w:val="24"/>
        </w:rPr>
        <w:t xml:space="preserve">ZA </w:t>
      </w:r>
      <w:r w:rsidRPr="00CA52C0">
        <w:rPr>
          <w:rFonts w:asciiTheme="minorHAnsi" w:hAnsiTheme="minorHAnsi" w:cstheme="minorHAnsi"/>
          <w:b/>
          <w:sz w:val="24"/>
          <w:szCs w:val="24"/>
        </w:rPr>
        <w:t>ODDAJO JAVNEGA NAROČILA</w:t>
      </w:r>
    </w:p>
    <w:p w14:paraId="5AB8361A" w14:textId="6619BF60" w:rsidR="00D164DD" w:rsidRPr="00CA52C0" w:rsidRDefault="00745A1C">
      <w:pPr>
        <w:jc w:val="center"/>
        <w:rPr>
          <w:rFonts w:asciiTheme="minorHAnsi" w:hAnsiTheme="minorHAnsi" w:cstheme="minorHAnsi"/>
          <w:b/>
          <w:sz w:val="24"/>
          <w:szCs w:val="24"/>
        </w:rPr>
      </w:pPr>
      <w:r w:rsidRPr="00CA52C0">
        <w:rPr>
          <w:rFonts w:asciiTheme="minorHAnsi" w:hAnsiTheme="minorHAnsi" w:cstheme="minorHAnsi"/>
          <w:b/>
          <w:sz w:val="24"/>
          <w:szCs w:val="24"/>
        </w:rPr>
        <w:t xml:space="preserve">Z </w:t>
      </w:r>
      <w:r w:rsidRPr="00A909CE">
        <w:rPr>
          <w:rFonts w:asciiTheme="minorHAnsi" w:hAnsiTheme="minorHAnsi" w:cstheme="minorHAnsi"/>
          <w:b/>
          <w:sz w:val="24"/>
          <w:szCs w:val="24"/>
        </w:rPr>
        <w:t>OZNAKO</w:t>
      </w:r>
      <w:r w:rsidR="00CE71CE">
        <w:rPr>
          <w:rFonts w:asciiTheme="minorHAnsi" w:hAnsiTheme="minorHAnsi" w:cstheme="minorHAnsi"/>
          <w:b/>
          <w:sz w:val="24"/>
          <w:szCs w:val="24"/>
        </w:rPr>
        <w:t xml:space="preserve"> </w:t>
      </w:r>
      <w:r w:rsidRPr="00A909CE">
        <w:rPr>
          <w:rFonts w:asciiTheme="minorHAnsi" w:hAnsiTheme="minorHAnsi" w:cstheme="minorHAnsi"/>
          <w:b/>
          <w:sz w:val="24"/>
          <w:szCs w:val="24"/>
        </w:rPr>
        <w:t xml:space="preserve"> </w:t>
      </w:r>
      <w:r w:rsidR="00065CA4" w:rsidRPr="00065CA4">
        <w:rPr>
          <w:rFonts w:asciiTheme="minorHAnsi" w:hAnsiTheme="minorHAnsi" w:cstheme="minorHAnsi"/>
          <w:b/>
          <w:sz w:val="24"/>
          <w:szCs w:val="24"/>
        </w:rPr>
        <w:t>430-0004/2024</w:t>
      </w:r>
    </w:p>
    <w:p w14:paraId="0027880F" w14:textId="75ED3096" w:rsidR="00023D53" w:rsidRPr="00CA52C0" w:rsidRDefault="00023D53">
      <w:pPr>
        <w:jc w:val="center"/>
        <w:rPr>
          <w:rFonts w:asciiTheme="minorHAnsi" w:hAnsiTheme="minorHAnsi" w:cstheme="minorHAnsi"/>
          <w:bCs/>
          <w:i/>
          <w:iCs/>
          <w:sz w:val="24"/>
          <w:szCs w:val="24"/>
        </w:rPr>
      </w:pPr>
      <w:r w:rsidRPr="00CA52C0">
        <w:rPr>
          <w:rFonts w:asciiTheme="minorHAnsi" w:hAnsiTheme="minorHAnsi" w:cstheme="minorHAnsi"/>
          <w:bCs/>
          <w:i/>
          <w:iCs/>
          <w:sz w:val="24"/>
          <w:szCs w:val="24"/>
        </w:rPr>
        <w:t>(v nadaljevanju: razpisna dokumentacija)</w:t>
      </w:r>
    </w:p>
    <w:p w14:paraId="680061A1" w14:textId="77777777" w:rsidR="001405AE" w:rsidRPr="00CA52C0" w:rsidRDefault="001405AE">
      <w:pPr>
        <w:jc w:val="center"/>
        <w:rPr>
          <w:rFonts w:asciiTheme="minorHAnsi" w:hAnsiTheme="minorHAnsi" w:cstheme="minorHAnsi"/>
          <w:b/>
          <w:sz w:val="24"/>
          <w:szCs w:val="24"/>
        </w:rPr>
      </w:pPr>
    </w:p>
    <w:p w14:paraId="71AE43B0" w14:textId="77777777" w:rsidR="001405AE" w:rsidRPr="00CA52C0" w:rsidRDefault="001405AE">
      <w:pPr>
        <w:jc w:val="center"/>
        <w:rPr>
          <w:rFonts w:asciiTheme="minorHAnsi" w:hAnsiTheme="minorHAnsi" w:cstheme="minorHAnsi"/>
          <w:sz w:val="24"/>
          <w:szCs w:val="24"/>
        </w:rPr>
      </w:pPr>
    </w:p>
    <w:p w14:paraId="358541DD" w14:textId="77777777" w:rsidR="001405AE" w:rsidRPr="00CA52C0" w:rsidRDefault="001405AE">
      <w:pPr>
        <w:jc w:val="center"/>
        <w:rPr>
          <w:rFonts w:asciiTheme="minorHAnsi" w:hAnsiTheme="minorHAnsi" w:cstheme="minorHAnsi"/>
          <w:sz w:val="24"/>
          <w:szCs w:val="24"/>
        </w:rPr>
      </w:pPr>
    </w:p>
    <w:p w14:paraId="543C8191" w14:textId="77777777" w:rsidR="001405AE" w:rsidRPr="00CA52C0" w:rsidRDefault="001405AE">
      <w:pPr>
        <w:rPr>
          <w:rFonts w:asciiTheme="minorHAnsi" w:hAnsiTheme="minorHAnsi" w:cstheme="minorHAnsi"/>
          <w:sz w:val="24"/>
          <w:szCs w:val="24"/>
        </w:rPr>
      </w:pPr>
    </w:p>
    <w:p w14:paraId="3043800D" w14:textId="77777777" w:rsidR="001405AE" w:rsidRPr="00CA52C0" w:rsidRDefault="001405AE">
      <w:pPr>
        <w:rPr>
          <w:rFonts w:asciiTheme="minorHAnsi" w:hAnsiTheme="minorHAnsi" w:cstheme="minorHAnsi"/>
          <w:sz w:val="24"/>
          <w:szCs w:val="24"/>
        </w:rPr>
      </w:pPr>
    </w:p>
    <w:p w14:paraId="28944D8A"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i/>
          <w:sz w:val="24"/>
          <w:szCs w:val="24"/>
        </w:rPr>
        <w:t>Vrsta postopka:</w:t>
      </w:r>
    </w:p>
    <w:p w14:paraId="37CE5A84" w14:textId="6D053C9C" w:rsidR="001405AE" w:rsidRPr="00CA52C0"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CA52C0">
        <w:rPr>
          <w:rFonts w:asciiTheme="minorHAnsi" w:hAnsiTheme="minorHAnsi" w:cstheme="minorHAnsi"/>
          <w:b/>
          <w:sz w:val="24"/>
          <w:szCs w:val="24"/>
        </w:rPr>
        <w:t xml:space="preserve">JAVNO NAROČILO </w:t>
      </w:r>
      <w:r w:rsidR="00FE0463" w:rsidRPr="00CA52C0">
        <w:rPr>
          <w:rFonts w:asciiTheme="minorHAnsi" w:hAnsiTheme="minorHAnsi" w:cstheme="minorHAnsi"/>
          <w:b/>
          <w:sz w:val="24"/>
          <w:szCs w:val="24"/>
        </w:rPr>
        <w:t>PO ODPRTEM POSTOPKU</w:t>
      </w:r>
    </w:p>
    <w:p w14:paraId="1C5FB00F" w14:textId="77777777" w:rsidR="001405AE"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sz w:val="24"/>
          <w:szCs w:val="24"/>
        </w:rPr>
      </w:pPr>
    </w:p>
    <w:p w14:paraId="6FA365F5" w14:textId="281D9525" w:rsidR="00E33D1B" w:rsidRPr="00CA52C0" w:rsidRDefault="001405AE" w:rsidP="007B67D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sidRPr="00CA52C0">
        <w:rPr>
          <w:rFonts w:asciiTheme="minorHAnsi" w:hAnsiTheme="minorHAnsi" w:cstheme="minorHAnsi"/>
          <w:i/>
          <w:sz w:val="24"/>
          <w:szCs w:val="24"/>
        </w:rPr>
        <w:t>Predmet javnega naročila:</w:t>
      </w:r>
    </w:p>
    <w:p w14:paraId="6FC16EF0" w14:textId="6C99A121" w:rsidR="001405AE" w:rsidRDefault="007A6FAB"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7A6FAB">
        <w:rPr>
          <w:rFonts w:asciiTheme="minorHAnsi" w:hAnsiTheme="minorHAnsi" w:cstheme="minorHAnsi"/>
          <w:b/>
          <w:sz w:val="24"/>
          <w:szCs w:val="24"/>
        </w:rPr>
        <w:t>PREVOZI OSNOVNOŠOLSKIH OTROK ZA OBDOBJE TREH LET</w:t>
      </w:r>
    </w:p>
    <w:p w14:paraId="665B46A7" w14:textId="77777777" w:rsidR="00115982" w:rsidRPr="00534B57" w:rsidRDefault="00115982" w:rsidP="0011598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6AC9CE38" w14:textId="77777777" w:rsidR="001405AE" w:rsidRPr="00CA52C0" w:rsidRDefault="001405AE">
      <w:pPr>
        <w:rPr>
          <w:rFonts w:asciiTheme="minorHAnsi" w:hAnsiTheme="minorHAnsi" w:cstheme="minorHAnsi"/>
          <w:sz w:val="24"/>
          <w:szCs w:val="24"/>
        </w:rPr>
      </w:pPr>
    </w:p>
    <w:p w14:paraId="5AF91CE0" w14:textId="77777777" w:rsidR="001405AE" w:rsidRPr="00CA52C0" w:rsidRDefault="001405AE">
      <w:pPr>
        <w:rPr>
          <w:rFonts w:asciiTheme="minorHAnsi" w:hAnsiTheme="minorHAnsi" w:cstheme="minorHAnsi"/>
          <w:sz w:val="24"/>
          <w:szCs w:val="24"/>
        </w:rPr>
      </w:pPr>
    </w:p>
    <w:p w14:paraId="21D591D2" w14:textId="77777777" w:rsidR="001405AE" w:rsidRPr="00CA52C0" w:rsidRDefault="001405AE">
      <w:pPr>
        <w:rPr>
          <w:rFonts w:asciiTheme="minorHAnsi" w:hAnsiTheme="minorHAnsi" w:cstheme="minorHAnsi"/>
          <w:sz w:val="24"/>
          <w:szCs w:val="24"/>
        </w:rPr>
      </w:pPr>
    </w:p>
    <w:p w14:paraId="265A9914" w14:textId="77777777" w:rsidR="001405AE" w:rsidRPr="00CA52C0" w:rsidRDefault="001405AE">
      <w:pPr>
        <w:rPr>
          <w:rFonts w:asciiTheme="minorHAnsi" w:hAnsiTheme="minorHAnsi" w:cstheme="minorHAnsi"/>
          <w:sz w:val="24"/>
          <w:szCs w:val="24"/>
        </w:rPr>
      </w:pPr>
    </w:p>
    <w:p w14:paraId="7CAF5107" w14:textId="77777777" w:rsidR="001405AE" w:rsidRPr="00CA52C0" w:rsidRDefault="001405AE">
      <w:pPr>
        <w:rPr>
          <w:rFonts w:asciiTheme="minorHAnsi" w:hAnsiTheme="minorHAnsi" w:cstheme="minorHAnsi"/>
          <w:sz w:val="24"/>
          <w:szCs w:val="24"/>
        </w:rPr>
      </w:pPr>
    </w:p>
    <w:p w14:paraId="6CC485A8" w14:textId="77777777" w:rsidR="001405AE" w:rsidRPr="00CA52C0" w:rsidRDefault="001405AE">
      <w:pPr>
        <w:rPr>
          <w:rFonts w:asciiTheme="minorHAnsi" w:hAnsiTheme="minorHAnsi" w:cstheme="minorHAnsi"/>
          <w:sz w:val="24"/>
          <w:szCs w:val="24"/>
        </w:rPr>
      </w:pPr>
    </w:p>
    <w:p w14:paraId="4A4871A5" w14:textId="77777777" w:rsidR="001405AE" w:rsidRPr="00CA52C0" w:rsidRDefault="001405AE">
      <w:pPr>
        <w:rPr>
          <w:rFonts w:asciiTheme="minorHAnsi" w:hAnsiTheme="minorHAnsi" w:cstheme="minorHAnsi"/>
          <w:sz w:val="24"/>
          <w:szCs w:val="24"/>
        </w:rPr>
      </w:pPr>
    </w:p>
    <w:p w14:paraId="583CAB45" w14:textId="77777777" w:rsidR="001405AE" w:rsidRPr="00CA52C0" w:rsidRDefault="001405AE">
      <w:pPr>
        <w:rPr>
          <w:rFonts w:asciiTheme="minorHAnsi" w:hAnsiTheme="minorHAnsi" w:cstheme="minorHAnsi"/>
          <w:sz w:val="24"/>
          <w:szCs w:val="24"/>
        </w:rPr>
      </w:pPr>
    </w:p>
    <w:p w14:paraId="2A835839" w14:textId="77777777" w:rsidR="001405AE" w:rsidRPr="00CA52C0" w:rsidRDefault="001405AE">
      <w:pPr>
        <w:rPr>
          <w:rFonts w:asciiTheme="minorHAnsi" w:hAnsiTheme="minorHAnsi" w:cstheme="minorHAnsi"/>
          <w:sz w:val="24"/>
          <w:szCs w:val="24"/>
        </w:rPr>
      </w:pPr>
    </w:p>
    <w:p w14:paraId="0BDC5A9A" w14:textId="77777777" w:rsidR="001405AE" w:rsidRPr="00CA52C0" w:rsidRDefault="001405AE">
      <w:pPr>
        <w:rPr>
          <w:rFonts w:asciiTheme="minorHAnsi" w:hAnsiTheme="minorHAnsi" w:cstheme="minorHAnsi"/>
          <w:sz w:val="24"/>
          <w:szCs w:val="24"/>
        </w:rPr>
      </w:pPr>
    </w:p>
    <w:p w14:paraId="1F8C7BE5" w14:textId="77777777" w:rsidR="001405AE" w:rsidRPr="00CA52C0" w:rsidRDefault="001405AE">
      <w:pPr>
        <w:rPr>
          <w:rFonts w:asciiTheme="minorHAnsi" w:hAnsiTheme="minorHAnsi" w:cstheme="minorHAnsi"/>
          <w:sz w:val="24"/>
          <w:szCs w:val="24"/>
        </w:rPr>
      </w:pPr>
    </w:p>
    <w:p w14:paraId="3B6C4510" w14:textId="77777777" w:rsidR="001405AE" w:rsidRPr="00CA52C0" w:rsidRDefault="001405AE">
      <w:pPr>
        <w:rPr>
          <w:rFonts w:asciiTheme="minorHAnsi" w:hAnsiTheme="minorHAnsi" w:cstheme="minorHAnsi"/>
          <w:sz w:val="24"/>
          <w:szCs w:val="24"/>
        </w:rPr>
      </w:pPr>
    </w:p>
    <w:p w14:paraId="43A2518D" w14:textId="250EECB1" w:rsidR="00754DED" w:rsidRPr="00CA52C0" w:rsidRDefault="00115982" w:rsidP="00754DED">
      <w:pPr>
        <w:rPr>
          <w:rFonts w:asciiTheme="minorHAnsi" w:hAnsiTheme="minorHAnsi" w:cstheme="minorHAnsi"/>
          <w:sz w:val="24"/>
          <w:szCs w:val="24"/>
        </w:rPr>
      </w:pPr>
      <w:r>
        <w:rPr>
          <w:rFonts w:asciiTheme="minorHAnsi" w:hAnsiTheme="minorHAnsi" w:cstheme="minorHAnsi"/>
          <w:sz w:val="24"/>
          <w:szCs w:val="24"/>
        </w:rPr>
        <w:t>Puconci</w:t>
      </w:r>
      <w:r w:rsidR="00754DED" w:rsidRPr="00CA52C0">
        <w:rPr>
          <w:rFonts w:asciiTheme="minorHAnsi" w:hAnsiTheme="minorHAnsi" w:cstheme="minorHAnsi"/>
          <w:sz w:val="24"/>
          <w:szCs w:val="24"/>
        </w:rPr>
        <w:t>,</w:t>
      </w:r>
      <w:r w:rsidR="0006116E" w:rsidRPr="00CA52C0">
        <w:rPr>
          <w:rFonts w:asciiTheme="minorHAnsi" w:hAnsiTheme="minorHAnsi" w:cstheme="minorHAnsi"/>
          <w:sz w:val="24"/>
          <w:szCs w:val="24"/>
        </w:rPr>
        <w:t xml:space="preserve"> </w:t>
      </w:r>
      <w:r w:rsidR="00534B57">
        <w:rPr>
          <w:rFonts w:asciiTheme="minorHAnsi" w:hAnsiTheme="minorHAnsi" w:cstheme="minorHAnsi"/>
          <w:sz w:val="24"/>
          <w:szCs w:val="24"/>
        </w:rPr>
        <w:t>julij</w:t>
      </w:r>
      <w:r w:rsidR="00F16C9D" w:rsidRPr="00CA52C0">
        <w:rPr>
          <w:rFonts w:asciiTheme="minorHAnsi" w:hAnsiTheme="minorHAnsi" w:cstheme="minorHAnsi"/>
          <w:sz w:val="24"/>
          <w:szCs w:val="24"/>
        </w:rPr>
        <w:t xml:space="preserve"> </w:t>
      </w:r>
      <w:r w:rsidR="00754DED" w:rsidRPr="00CA52C0">
        <w:rPr>
          <w:rFonts w:asciiTheme="minorHAnsi" w:hAnsiTheme="minorHAnsi" w:cstheme="minorHAnsi"/>
          <w:sz w:val="24"/>
          <w:szCs w:val="24"/>
        </w:rPr>
        <w:t>202</w:t>
      </w:r>
      <w:r w:rsidR="009636A8" w:rsidRPr="00CA52C0">
        <w:rPr>
          <w:rFonts w:asciiTheme="minorHAnsi" w:hAnsiTheme="minorHAnsi" w:cstheme="minorHAnsi"/>
          <w:sz w:val="24"/>
          <w:szCs w:val="24"/>
        </w:rPr>
        <w:t>4</w:t>
      </w:r>
    </w:p>
    <w:p w14:paraId="738CCD73" w14:textId="77777777" w:rsidR="00D560CC" w:rsidRPr="00CA52C0" w:rsidRDefault="00D560CC" w:rsidP="00754DED">
      <w:pPr>
        <w:rPr>
          <w:rFonts w:asciiTheme="minorHAnsi" w:hAnsiTheme="minorHAnsi" w:cstheme="minorHAnsi"/>
          <w:sz w:val="24"/>
          <w:szCs w:val="24"/>
        </w:rPr>
      </w:pPr>
    </w:p>
    <w:p w14:paraId="451F66CA" w14:textId="68B24213" w:rsidR="001405AE" w:rsidRPr="00CA52C0" w:rsidRDefault="001405AE">
      <w:pPr>
        <w:rPr>
          <w:rFonts w:asciiTheme="minorHAnsi" w:hAnsiTheme="minorHAnsi" w:cstheme="minorHAnsi"/>
          <w:sz w:val="24"/>
          <w:szCs w:val="24"/>
        </w:rPr>
      </w:pPr>
    </w:p>
    <w:p w14:paraId="7D18A441" w14:textId="35625A82" w:rsidR="003B2559" w:rsidRPr="00CA52C0" w:rsidRDefault="003B2559">
      <w:pPr>
        <w:rPr>
          <w:rFonts w:asciiTheme="minorHAnsi" w:hAnsiTheme="minorHAnsi" w:cstheme="minorHAnsi"/>
          <w:sz w:val="24"/>
          <w:szCs w:val="24"/>
        </w:rPr>
      </w:pPr>
    </w:p>
    <w:p w14:paraId="193701AC" w14:textId="5CC265A1" w:rsidR="003B2559" w:rsidRPr="00CA52C0" w:rsidRDefault="003B2559">
      <w:pPr>
        <w:rPr>
          <w:rFonts w:asciiTheme="minorHAnsi" w:hAnsiTheme="minorHAnsi" w:cstheme="minorHAnsi"/>
          <w:sz w:val="24"/>
          <w:szCs w:val="24"/>
        </w:rPr>
      </w:pPr>
    </w:p>
    <w:p w14:paraId="60B721AE" w14:textId="3DBAD9AC" w:rsidR="001405AE" w:rsidRPr="00CA52C0" w:rsidRDefault="001405AE">
      <w:pPr>
        <w:pageBreakBefore/>
        <w:rPr>
          <w:rFonts w:asciiTheme="minorHAnsi" w:hAnsiTheme="minorHAnsi" w:cstheme="minorHAnsi"/>
          <w:sz w:val="24"/>
          <w:szCs w:val="24"/>
        </w:rPr>
      </w:pPr>
      <w:r w:rsidRPr="00CA52C0">
        <w:rPr>
          <w:rFonts w:asciiTheme="minorHAnsi" w:hAnsiTheme="minorHAnsi" w:cstheme="minorHAnsi"/>
          <w:b/>
          <w:sz w:val="24"/>
          <w:szCs w:val="24"/>
        </w:rPr>
        <w:lastRenderedPageBreak/>
        <w:t>KAZALO</w:t>
      </w:r>
    </w:p>
    <w:p w14:paraId="6C94094B" w14:textId="77777777" w:rsidR="001405AE" w:rsidRPr="00CA52C0" w:rsidRDefault="001405AE">
      <w:pPr>
        <w:rPr>
          <w:rFonts w:asciiTheme="minorHAnsi" w:hAnsiTheme="minorHAnsi" w:cstheme="minorHAnsi"/>
          <w:b/>
          <w:sz w:val="24"/>
          <w:szCs w:val="24"/>
        </w:rPr>
      </w:pPr>
    </w:p>
    <w:p w14:paraId="06357078" w14:textId="5712C3ED" w:rsidR="001405AE" w:rsidRPr="00CA52C0" w:rsidRDefault="001405AE">
      <w:pPr>
        <w:rPr>
          <w:rFonts w:asciiTheme="minorHAnsi" w:hAnsiTheme="minorHAnsi" w:cstheme="minorHAnsi"/>
          <w:sz w:val="24"/>
          <w:szCs w:val="24"/>
        </w:rPr>
      </w:pPr>
    </w:p>
    <w:p w14:paraId="05F34487" w14:textId="77777777" w:rsidR="003D7430" w:rsidRPr="00184EFD" w:rsidRDefault="003D7430">
      <w:pPr>
        <w:rPr>
          <w:rFonts w:asciiTheme="minorHAnsi" w:hAnsiTheme="minorHAnsi" w:cstheme="minorHAnsi"/>
          <w:sz w:val="24"/>
          <w:szCs w:val="24"/>
        </w:rPr>
      </w:pPr>
    </w:p>
    <w:p w14:paraId="2E90BECE" w14:textId="322C5C5A" w:rsidR="00864397" w:rsidRDefault="001405AE">
      <w:pPr>
        <w:pStyle w:val="Kazalovsebine1"/>
        <w:rPr>
          <w:rStyle w:val="Hiperpovezava"/>
          <w:rFonts w:asciiTheme="minorHAnsi" w:hAnsiTheme="minorHAnsi" w:cstheme="minorHAnsi"/>
          <w:noProof/>
        </w:rPr>
      </w:pPr>
      <w:r w:rsidRPr="00864397">
        <w:rPr>
          <w:rFonts w:asciiTheme="minorHAnsi" w:hAnsiTheme="minorHAnsi" w:cstheme="minorHAnsi"/>
        </w:rPr>
        <w:fldChar w:fldCharType="begin"/>
      </w:r>
      <w:r w:rsidRPr="00864397">
        <w:rPr>
          <w:rFonts w:asciiTheme="minorHAnsi" w:hAnsiTheme="minorHAnsi" w:cstheme="minorHAnsi"/>
        </w:rPr>
        <w:instrText xml:space="preserve"> TOC \o "1-3" \h \z \u </w:instrText>
      </w:r>
      <w:r w:rsidRPr="00864397">
        <w:rPr>
          <w:rFonts w:asciiTheme="minorHAnsi" w:hAnsiTheme="minorHAnsi" w:cstheme="minorHAnsi"/>
        </w:rPr>
        <w:fldChar w:fldCharType="separate"/>
      </w:r>
      <w:hyperlink w:anchor="_Toc171063109" w:history="1">
        <w:r w:rsidR="00864397" w:rsidRPr="00864397">
          <w:rPr>
            <w:rStyle w:val="Hiperpovezava"/>
            <w:rFonts w:asciiTheme="minorHAnsi" w:hAnsiTheme="minorHAnsi" w:cstheme="minorHAnsi"/>
            <w:noProof/>
          </w:rPr>
          <w:t>A) POVABILO K ODDAJI PONUDBE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_Toc171063109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3</w:t>
        </w:r>
        <w:r w:rsidR="00864397" w:rsidRPr="00864397">
          <w:rPr>
            <w:rFonts w:asciiTheme="minorHAnsi" w:hAnsiTheme="minorHAnsi" w:cstheme="minorHAnsi"/>
            <w:noProof/>
            <w:webHidden/>
          </w:rPr>
          <w:fldChar w:fldCharType="end"/>
        </w:r>
      </w:hyperlink>
    </w:p>
    <w:p w14:paraId="438B75E9" w14:textId="77777777" w:rsidR="00864397" w:rsidRPr="00864397" w:rsidRDefault="00864397" w:rsidP="00864397">
      <w:pPr>
        <w:rPr>
          <w:lang w:eastAsia="sl-SI"/>
        </w:rPr>
      </w:pPr>
    </w:p>
    <w:p w14:paraId="01F4A50E" w14:textId="7ED76FA4" w:rsidR="00864397" w:rsidRDefault="00000000">
      <w:pPr>
        <w:pStyle w:val="Kazalovsebine1"/>
        <w:rPr>
          <w:rStyle w:val="Hiperpovezava"/>
          <w:rFonts w:asciiTheme="minorHAnsi" w:hAnsiTheme="minorHAnsi" w:cstheme="minorHAnsi"/>
          <w:noProof/>
        </w:rPr>
      </w:pPr>
      <w:hyperlink w:anchor="_Toc171063110" w:history="1">
        <w:r w:rsidR="00864397" w:rsidRPr="00864397">
          <w:rPr>
            <w:rStyle w:val="Hiperpovezava"/>
            <w:rFonts w:asciiTheme="minorHAnsi" w:hAnsiTheme="minorHAnsi" w:cstheme="minorHAnsi"/>
            <w:noProof/>
          </w:rPr>
          <w:t>B) NAVODILA UDELEŽENCEM ZA IZDELAVO PONUDBE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_Toc171063110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4</w:t>
        </w:r>
        <w:r w:rsidR="00864397" w:rsidRPr="00864397">
          <w:rPr>
            <w:rFonts w:asciiTheme="minorHAnsi" w:hAnsiTheme="minorHAnsi" w:cstheme="minorHAnsi"/>
            <w:noProof/>
            <w:webHidden/>
          </w:rPr>
          <w:fldChar w:fldCharType="end"/>
        </w:r>
      </w:hyperlink>
    </w:p>
    <w:p w14:paraId="5DB33DB9" w14:textId="77777777" w:rsidR="00864397" w:rsidRPr="00864397" w:rsidRDefault="00864397" w:rsidP="00864397">
      <w:pPr>
        <w:rPr>
          <w:lang w:eastAsia="sl-SI"/>
        </w:rPr>
      </w:pPr>
    </w:p>
    <w:p w14:paraId="216CB0C0" w14:textId="723A8A90" w:rsidR="00864397" w:rsidRDefault="00000000">
      <w:pPr>
        <w:pStyle w:val="Kazalovsebine2"/>
        <w:rPr>
          <w:rStyle w:val="Hiperpovezava"/>
          <w:rFonts w:asciiTheme="minorHAnsi" w:hAnsiTheme="minorHAnsi" w:cstheme="minorHAnsi"/>
          <w:noProof/>
        </w:rPr>
      </w:pPr>
      <w:hyperlink w:anchor="_Toc171063111" w:history="1">
        <w:r w:rsidR="00864397" w:rsidRPr="00864397">
          <w:rPr>
            <w:rStyle w:val="Hiperpovezava"/>
            <w:rFonts w:asciiTheme="minorHAnsi" w:hAnsiTheme="minorHAnsi" w:cstheme="minorHAnsi"/>
            <w:noProof/>
          </w:rPr>
          <w:t>I. SPLOŠNO O RAZPISU</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_Toc171063111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4</w:t>
        </w:r>
        <w:r w:rsidR="00864397" w:rsidRPr="00864397">
          <w:rPr>
            <w:rFonts w:asciiTheme="minorHAnsi" w:hAnsiTheme="minorHAnsi" w:cstheme="minorHAnsi"/>
            <w:noProof/>
            <w:webHidden/>
          </w:rPr>
          <w:fldChar w:fldCharType="end"/>
        </w:r>
      </w:hyperlink>
    </w:p>
    <w:p w14:paraId="69A96FC7" w14:textId="77777777" w:rsidR="00864397" w:rsidRPr="00864397" w:rsidRDefault="00864397" w:rsidP="00864397">
      <w:pPr>
        <w:rPr>
          <w:lang w:eastAsia="sl-SI"/>
        </w:rPr>
      </w:pPr>
    </w:p>
    <w:p w14:paraId="61C5851A" w14:textId="3F492F26"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2" w:history="1">
        <w:r w:rsidR="00864397" w:rsidRPr="00864397">
          <w:rPr>
            <w:rStyle w:val="Hiperpovezava"/>
            <w:rFonts w:asciiTheme="minorHAnsi" w:hAnsiTheme="minorHAnsi" w:cstheme="minorHAnsi"/>
            <w:noProof/>
          </w:rPr>
          <w:t>1.1 Vrsta postopka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_Toc171063112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4</w:t>
        </w:r>
        <w:r w:rsidR="00864397" w:rsidRPr="00864397">
          <w:rPr>
            <w:rFonts w:asciiTheme="minorHAnsi" w:hAnsiTheme="minorHAnsi" w:cstheme="minorHAnsi"/>
            <w:noProof/>
            <w:webHidden/>
          </w:rPr>
          <w:fldChar w:fldCharType="end"/>
        </w:r>
      </w:hyperlink>
    </w:p>
    <w:p w14:paraId="71900EA2" w14:textId="790BFB83"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3" w:history="1">
        <w:r w:rsidR="00864397" w:rsidRPr="00864397">
          <w:rPr>
            <w:rStyle w:val="Hiperpovezava"/>
            <w:rFonts w:asciiTheme="minorHAnsi" w:hAnsiTheme="minorHAnsi" w:cstheme="minorHAnsi"/>
            <w:noProof/>
          </w:rPr>
          <w:t>1.2 Opis predmeta naročila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_Toc171063113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4</w:t>
        </w:r>
        <w:r w:rsidR="00864397" w:rsidRPr="00864397">
          <w:rPr>
            <w:rFonts w:asciiTheme="minorHAnsi" w:hAnsiTheme="minorHAnsi" w:cstheme="minorHAnsi"/>
            <w:noProof/>
            <w:webHidden/>
          </w:rPr>
          <w:fldChar w:fldCharType="end"/>
        </w:r>
      </w:hyperlink>
    </w:p>
    <w:p w14:paraId="3E8E5509" w14:textId="6431F551"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4" w:history="1">
        <w:r w:rsidR="00864397" w:rsidRPr="00864397">
          <w:rPr>
            <w:rStyle w:val="Hiperpovezava"/>
            <w:rFonts w:asciiTheme="minorHAnsi" w:hAnsiTheme="minorHAnsi" w:cstheme="minorHAnsi"/>
            <w:noProof/>
          </w:rPr>
          <w:t>1.3 Veljavnost ponudbe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_Toc171063114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7</w:t>
        </w:r>
        <w:r w:rsidR="00864397" w:rsidRPr="00864397">
          <w:rPr>
            <w:rFonts w:asciiTheme="minorHAnsi" w:hAnsiTheme="minorHAnsi" w:cstheme="minorHAnsi"/>
            <w:noProof/>
            <w:webHidden/>
          </w:rPr>
          <w:fldChar w:fldCharType="end"/>
        </w:r>
      </w:hyperlink>
    </w:p>
    <w:p w14:paraId="75612198" w14:textId="24A8C61D"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5" w:history="1">
        <w:r w:rsidR="00864397" w:rsidRPr="00864397">
          <w:rPr>
            <w:rStyle w:val="Hiperpovezava"/>
            <w:rFonts w:asciiTheme="minorHAnsi" w:hAnsiTheme="minorHAnsi" w:cstheme="minorHAnsi"/>
            <w:noProof/>
          </w:rPr>
          <w:t>1.4 Pojasnila in dopolnitev razpisne dokumentacije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_Toc171063115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7</w:t>
        </w:r>
        <w:r w:rsidR="00864397" w:rsidRPr="00864397">
          <w:rPr>
            <w:rFonts w:asciiTheme="minorHAnsi" w:hAnsiTheme="minorHAnsi" w:cstheme="minorHAnsi"/>
            <w:noProof/>
            <w:webHidden/>
          </w:rPr>
          <w:fldChar w:fldCharType="end"/>
        </w:r>
      </w:hyperlink>
    </w:p>
    <w:p w14:paraId="2A52B091" w14:textId="1A2DB394"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6" w:history="1">
        <w:r w:rsidR="00864397" w:rsidRPr="00864397">
          <w:rPr>
            <w:rStyle w:val="Hiperpovezava"/>
            <w:rFonts w:asciiTheme="minorHAnsi" w:hAnsiTheme="minorHAnsi" w:cstheme="minorHAnsi"/>
            <w:noProof/>
          </w:rPr>
          <w:t>1.5 Sodelovanje na razpisu</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_Toc171063116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8</w:t>
        </w:r>
        <w:r w:rsidR="00864397" w:rsidRPr="00864397">
          <w:rPr>
            <w:rFonts w:asciiTheme="minorHAnsi" w:hAnsiTheme="minorHAnsi" w:cstheme="minorHAnsi"/>
            <w:noProof/>
            <w:webHidden/>
          </w:rPr>
          <w:fldChar w:fldCharType="end"/>
        </w:r>
      </w:hyperlink>
    </w:p>
    <w:p w14:paraId="414C7754" w14:textId="0706F28B"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7" w:history="1">
        <w:r w:rsidR="00864397" w:rsidRPr="00864397">
          <w:rPr>
            <w:rStyle w:val="Hiperpovezava"/>
            <w:rFonts w:asciiTheme="minorHAnsi" w:hAnsiTheme="minorHAnsi" w:cstheme="minorHAnsi"/>
            <w:noProof/>
          </w:rPr>
          <w:t>1.6 Pravilna prijava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_Toc171063117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10</w:t>
        </w:r>
        <w:r w:rsidR="00864397" w:rsidRPr="00864397">
          <w:rPr>
            <w:rFonts w:asciiTheme="minorHAnsi" w:hAnsiTheme="minorHAnsi" w:cstheme="minorHAnsi"/>
            <w:noProof/>
            <w:webHidden/>
          </w:rPr>
          <w:fldChar w:fldCharType="end"/>
        </w:r>
      </w:hyperlink>
    </w:p>
    <w:p w14:paraId="2D8AA463" w14:textId="13822440"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8" w:history="1">
        <w:r w:rsidR="00864397" w:rsidRPr="00864397">
          <w:rPr>
            <w:rStyle w:val="Hiperpovezava"/>
            <w:rFonts w:asciiTheme="minorHAnsi" w:hAnsiTheme="minorHAnsi" w:cstheme="minorHAnsi"/>
            <w:noProof/>
          </w:rPr>
          <w:t>1.7 Pogoji za priznanje sposobnosti</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_Toc171063118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11</w:t>
        </w:r>
        <w:r w:rsidR="00864397" w:rsidRPr="00864397">
          <w:rPr>
            <w:rFonts w:asciiTheme="minorHAnsi" w:hAnsiTheme="minorHAnsi" w:cstheme="minorHAnsi"/>
            <w:noProof/>
            <w:webHidden/>
          </w:rPr>
          <w:fldChar w:fldCharType="end"/>
        </w:r>
      </w:hyperlink>
    </w:p>
    <w:p w14:paraId="3AD13FC2" w14:textId="3DE90F3D"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19" w:history="1">
        <w:r w:rsidR="00864397" w:rsidRPr="00864397">
          <w:rPr>
            <w:rStyle w:val="Hiperpovezava"/>
            <w:rFonts w:asciiTheme="minorHAnsi" w:hAnsiTheme="minorHAnsi" w:cstheme="minorHAnsi"/>
            <w:noProof/>
          </w:rPr>
          <w:t>1.8 Zaupnost</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_Toc171063119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17</w:t>
        </w:r>
        <w:r w:rsidR="00864397" w:rsidRPr="00864397">
          <w:rPr>
            <w:rFonts w:asciiTheme="minorHAnsi" w:hAnsiTheme="minorHAnsi" w:cstheme="minorHAnsi"/>
            <w:noProof/>
            <w:webHidden/>
          </w:rPr>
          <w:fldChar w:fldCharType="end"/>
        </w:r>
      </w:hyperlink>
    </w:p>
    <w:p w14:paraId="0887CE7F" w14:textId="56C14215"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0" w:history="1">
        <w:r w:rsidR="00864397" w:rsidRPr="00864397">
          <w:rPr>
            <w:rStyle w:val="Hiperpovezava"/>
            <w:rFonts w:asciiTheme="minorHAnsi" w:hAnsiTheme="minorHAnsi" w:cstheme="minorHAnsi"/>
            <w:noProof/>
          </w:rPr>
          <w:t>1.9 Jezik</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_Toc171063120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18</w:t>
        </w:r>
        <w:r w:rsidR="00864397" w:rsidRPr="00864397">
          <w:rPr>
            <w:rFonts w:asciiTheme="minorHAnsi" w:hAnsiTheme="minorHAnsi" w:cstheme="minorHAnsi"/>
            <w:noProof/>
            <w:webHidden/>
          </w:rPr>
          <w:fldChar w:fldCharType="end"/>
        </w:r>
      </w:hyperlink>
    </w:p>
    <w:p w14:paraId="5D098985" w14:textId="1DE5A825"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1" w:history="1">
        <w:r w:rsidR="00864397" w:rsidRPr="00864397">
          <w:rPr>
            <w:rStyle w:val="Hiperpovezava"/>
            <w:rFonts w:asciiTheme="minorHAnsi" w:hAnsiTheme="minorHAnsi" w:cstheme="minorHAnsi"/>
            <w:noProof/>
          </w:rPr>
          <w:t>1.10 Rok za predložitev prijav</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_Toc171063121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18</w:t>
        </w:r>
        <w:r w:rsidR="00864397" w:rsidRPr="00864397">
          <w:rPr>
            <w:rFonts w:asciiTheme="minorHAnsi" w:hAnsiTheme="minorHAnsi" w:cstheme="minorHAnsi"/>
            <w:noProof/>
            <w:webHidden/>
          </w:rPr>
          <w:fldChar w:fldCharType="end"/>
        </w:r>
      </w:hyperlink>
    </w:p>
    <w:p w14:paraId="51ED93AC" w14:textId="4B30D196"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2" w:history="1">
        <w:r w:rsidR="00864397" w:rsidRPr="00864397">
          <w:rPr>
            <w:rStyle w:val="Hiperpovezava"/>
            <w:rFonts w:asciiTheme="minorHAnsi" w:hAnsiTheme="minorHAnsi" w:cstheme="minorHAnsi"/>
            <w:noProof/>
          </w:rPr>
          <w:t>1.11 Stroški priprave prijave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_Toc171063122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18</w:t>
        </w:r>
        <w:r w:rsidR="00864397" w:rsidRPr="00864397">
          <w:rPr>
            <w:rFonts w:asciiTheme="minorHAnsi" w:hAnsiTheme="minorHAnsi" w:cstheme="minorHAnsi"/>
            <w:noProof/>
            <w:webHidden/>
          </w:rPr>
          <w:fldChar w:fldCharType="end"/>
        </w:r>
      </w:hyperlink>
    </w:p>
    <w:p w14:paraId="22471DF4" w14:textId="65F2987E"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3" w:history="1">
        <w:r w:rsidR="00864397" w:rsidRPr="00864397">
          <w:rPr>
            <w:rStyle w:val="Hiperpovezava"/>
            <w:rFonts w:asciiTheme="minorHAnsi" w:hAnsiTheme="minorHAnsi" w:cstheme="minorHAnsi"/>
            <w:noProof/>
          </w:rPr>
          <w:t>1.12  Izločitev prijav</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_Toc171063123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18</w:t>
        </w:r>
        <w:r w:rsidR="00864397" w:rsidRPr="00864397">
          <w:rPr>
            <w:rFonts w:asciiTheme="minorHAnsi" w:hAnsiTheme="minorHAnsi" w:cstheme="minorHAnsi"/>
            <w:noProof/>
            <w:webHidden/>
          </w:rPr>
          <w:fldChar w:fldCharType="end"/>
        </w:r>
      </w:hyperlink>
    </w:p>
    <w:p w14:paraId="1D54E5C5" w14:textId="680DF190"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4" w:history="1">
        <w:r w:rsidR="00864397" w:rsidRPr="00864397">
          <w:rPr>
            <w:rStyle w:val="Hiperpovezava"/>
            <w:rFonts w:asciiTheme="minorHAnsi" w:hAnsiTheme="minorHAnsi" w:cstheme="minorHAnsi"/>
            <w:noProof/>
          </w:rPr>
          <w:t>1.13 Zavarovanja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_Toc171063124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18</w:t>
        </w:r>
        <w:r w:rsidR="00864397" w:rsidRPr="00864397">
          <w:rPr>
            <w:rFonts w:asciiTheme="minorHAnsi" w:hAnsiTheme="minorHAnsi" w:cstheme="minorHAnsi"/>
            <w:noProof/>
            <w:webHidden/>
          </w:rPr>
          <w:fldChar w:fldCharType="end"/>
        </w:r>
      </w:hyperlink>
    </w:p>
    <w:p w14:paraId="5CFF7F05" w14:textId="2B961F93"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5" w:history="1">
        <w:r w:rsidR="00864397" w:rsidRPr="00864397">
          <w:rPr>
            <w:rStyle w:val="Hiperpovezava"/>
            <w:rFonts w:asciiTheme="minorHAnsi" w:hAnsiTheme="minorHAnsi" w:cstheme="minorHAnsi"/>
            <w:noProof/>
          </w:rPr>
          <w:t>1.14 Merilo za izbiro</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_Toc171063125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50B8D575" w14:textId="6778283D"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6" w:history="1">
        <w:r w:rsidR="00864397" w:rsidRPr="00864397">
          <w:rPr>
            <w:rStyle w:val="Hiperpovezava"/>
            <w:rFonts w:asciiTheme="minorHAnsi" w:hAnsiTheme="minorHAnsi" w:cstheme="minorHAnsi"/>
            <w:noProof/>
          </w:rPr>
          <w:t>1.15 Izbira v primeru enakih najugodnejših ponudb</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_Toc171063126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5DE1BFE5" w14:textId="037B715B"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7" w:history="1">
        <w:r w:rsidR="00864397" w:rsidRPr="00864397">
          <w:rPr>
            <w:rStyle w:val="Hiperpovezava"/>
            <w:rFonts w:asciiTheme="minorHAnsi" w:hAnsiTheme="minorHAnsi" w:cstheme="minorHAnsi"/>
            <w:noProof/>
          </w:rPr>
          <w:t>1.16 Odpiranje ponudb</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_Toc171063127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388B9E97" w14:textId="1A5693BF"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8" w:history="1">
        <w:r w:rsidR="00864397" w:rsidRPr="00864397">
          <w:rPr>
            <w:rStyle w:val="Hiperpovezava"/>
            <w:rFonts w:asciiTheme="minorHAnsi" w:hAnsiTheme="minorHAnsi" w:cstheme="minorHAnsi"/>
            <w:noProof/>
          </w:rPr>
          <w:t>1.17 Variante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_Toc171063128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5F4FDDFF" w14:textId="1A9567D7"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29" w:history="1">
        <w:r w:rsidR="00864397" w:rsidRPr="00864397">
          <w:rPr>
            <w:rStyle w:val="Hiperpovezava"/>
            <w:rFonts w:asciiTheme="minorHAnsi" w:hAnsiTheme="minorHAnsi" w:cstheme="minorHAnsi"/>
            <w:noProof/>
          </w:rPr>
          <w:t>1.18 Pogodba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_Toc171063129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160462FF" w14:textId="3EAB7517"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30" w:history="1">
        <w:r w:rsidR="00864397" w:rsidRPr="00864397">
          <w:rPr>
            <w:rStyle w:val="Hiperpovezava"/>
            <w:rFonts w:asciiTheme="minorHAnsi" w:hAnsiTheme="minorHAnsi" w:cstheme="minorHAnsi"/>
            <w:noProof/>
          </w:rPr>
          <w:t>1.19 Ustavitev postopka, zavrnitev ponudb in odstop od izvedbe oddaje naročila</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_Toc171063130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19</w:t>
        </w:r>
        <w:r w:rsidR="00864397" w:rsidRPr="00864397">
          <w:rPr>
            <w:rFonts w:asciiTheme="minorHAnsi" w:hAnsiTheme="minorHAnsi" w:cstheme="minorHAnsi"/>
            <w:noProof/>
            <w:webHidden/>
          </w:rPr>
          <w:fldChar w:fldCharType="end"/>
        </w:r>
      </w:hyperlink>
    </w:p>
    <w:p w14:paraId="41567E91" w14:textId="2EDA329C" w:rsidR="00864397" w:rsidRPr="00864397" w:rsidRDefault="00000000">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1063131" w:history="1">
        <w:r w:rsidR="00864397" w:rsidRPr="00864397">
          <w:rPr>
            <w:rStyle w:val="Hiperpovezava"/>
            <w:rFonts w:asciiTheme="minorHAnsi" w:hAnsiTheme="minorHAnsi" w:cstheme="minorHAnsi"/>
            <w:noProof/>
          </w:rPr>
          <w:t>1.20 Protikorupcijsko obvestilo</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_Toc171063131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20</w:t>
        </w:r>
        <w:r w:rsidR="00864397" w:rsidRPr="00864397">
          <w:rPr>
            <w:rFonts w:asciiTheme="minorHAnsi" w:hAnsiTheme="minorHAnsi" w:cstheme="minorHAnsi"/>
            <w:noProof/>
            <w:webHidden/>
          </w:rPr>
          <w:fldChar w:fldCharType="end"/>
        </w:r>
      </w:hyperlink>
    </w:p>
    <w:p w14:paraId="2E4267C7" w14:textId="311EBF18" w:rsidR="00864397" w:rsidRDefault="00000000">
      <w:pPr>
        <w:pStyle w:val="Kazalovsebine3"/>
        <w:tabs>
          <w:tab w:val="right" w:leader="dot" w:pos="9628"/>
        </w:tabs>
        <w:rPr>
          <w:rStyle w:val="Hiperpovezava"/>
          <w:rFonts w:asciiTheme="minorHAnsi" w:hAnsiTheme="minorHAnsi" w:cstheme="minorHAnsi"/>
          <w:noProof/>
        </w:rPr>
      </w:pPr>
      <w:hyperlink w:anchor="_Toc171063132" w:history="1">
        <w:r w:rsidR="00864397" w:rsidRPr="00864397">
          <w:rPr>
            <w:rStyle w:val="Hiperpovezava"/>
            <w:rFonts w:asciiTheme="minorHAnsi" w:hAnsiTheme="minorHAnsi" w:cstheme="minorHAnsi"/>
            <w:noProof/>
          </w:rPr>
          <w:t>1.21 Pravno varstvo</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_Toc171063132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20</w:t>
        </w:r>
        <w:r w:rsidR="00864397" w:rsidRPr="00864397">
          <w:rPr>
            <w:rFonts w:asciiTheme="minorHAnsi" w:hAnsiTheme="minorHAnsi" w:cstheme="minorHAnsi"/>
            <w:noProof/>
            <w:webHidden/>
          </w:rPr>
          <w:fldChar w:fldCharType="end"/>
        </w:r>
      </w:hyperlink>
    </w:p>
    <w:p w14:paraId="2E20E0FF" w14:textId="77777777" w:rsidR="00864397" w:rsidRPr="00864397" w:rsidRDefault="00864397" w:rsidP="00864397"/>
    <w:p w14:paraId="449414BC" w14:textId="440C5246" w:rsidR="00864397" w:rsidRDefault="00000000">
      <w:pPr>
        <w:pStyle w:val="Kazalovsebine1"/>
        <w:rPr>
          <w:rStyle w:val="Hiperpovezava"/>
          <w:rFonts w:asciiTheme="minorHAnsi" w:hAnsiTheme="minorHAnsi" w:cstheme="minorHAnsi"/>
          <w:noProof/>
        </w:rPr>
      </w:pPr>
      <w:hyperlink w:anchor="_Toc171063133" w:history="1">
        <w:r w:rsidR="00864397" w:rsidRPr="00864397">
          <w:rPr>
            <w:rStyle w:val="Hiperpovezava"/>
            <w:rFonts w:asciiTheme="minorHAnsi" w:hAnsiTheme="minorHAnsi" w:cstheme="minorHAnsi"/>
            <w:noProof/>
          </w:rPr>
          <w:t>C) OBRAZCI IN PRILOGE:</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_Toc171063133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20</w:t>
        </w:r>
        <w:r w:rsidR="00864397" w:rsidRPr="00864397">
          <w:rPr>
            <w:rFonts w:asciiTheme="minorHAnsi" w:hAnsiTheme="minorHAnsi" w:cstheme="minorHAnsi"/>
            <w:noProof/>
            <w:webHidden/>
          </w:rPr>
          <w:fldChar w:fldCharType="end"/>
        </w:r>
      </w:hyperlink>
    </w:p>
    <w:p w14:paraId="2E38EA1F" w14:textId="77777777" w:rsidR="00864397" w:rsidRPr="00864397" w:rsidRDefault="00864397" w:rsidP="00864397">
      <w:pPr>
        <w:rPr>
          <w:lang w:eastAsia="sl-SI"/>
        </w:rPr>
      </w:pPr>
    </w:p>
    <w:p w14:paraId="7FEC4929" w14:textId="217014F0" w:rsidR="00864397" w:rsidRPr="00864397"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71063134" w:history="1">
        <w:r w:rsidR="00864397" w:rsidRPr="00864397">
          <w:rPr>
            <w:rStyle w:val="Hiperpovezava"/>
            <w:rFonts w:asciiTheme="minorHAnsi" w:hAnsiTheme="minorHAnsi" w:cstheme="minorHAnsi"/>
            <w:noProof/>
          </w:rPr>
          <w:t>PONUDBENI PREDRAČUN</w:t>
        </w:r>
        <w:r w:rsidR="00864397" w:rsidRPr="00864397">
          <w:rPr>
            <w:rFonts w:asciiTheme="minorHAnsi" w:hAnsiTheme="minorHAnsi" w:cstheme="minorHAnsi"/>
            <w:noProof/>
            <w:webHidden/>
          </w:rPr>
          <w:tab/>
        </w:r>
        <w:r w:rsidR="00864397" w:rsidRPr="00864397">
          <w:rPr>
            <w:rFonts w:asciiTheme="minorHAnsi" w:hAnsiTheme="minorHAnsi" w:cstheme="minorHAnsi"/>
            <w:noProof/>
            <w:webHidden/>
          </w:rPr>
          <w:fldChar w:fldCharType="begin"/>
        </w:r>
        <w:r w:rsidR="00864397" w:rsidRPr="00864397">
          <w:rPr>
            <w:rFonts w:asciiTheme="minorHAnsi" w:hAnsiTheme="minorHAnsi" w:cstheme="minorHAnsi"/>
            <w:noProof/>
            <w:webHidden/>
          </w:rPr>
          <w:instrText xml:space="preserve"> PAGEREF _Toc171063134 \h </w:instrText>
        </w:r>
        <w:r w:rsidR="00864397" w:rsidRPr="00864397">
          <w:rPr>
            <w:rFonts w:asciiTheme="minorHAnsi" w:hAnsiTheme="minorHAnsi" w:cstheme="minorHAnsi"/>
            <w:noProof/>
            <w:webHidden/>
          </w:rPr>
        </w:r>
        <w:r w:rsidR="00864397" w:rsidRPr="00864397">
          <w:rPr>
            <w:rFonts w:asciiTheme="minorHAnsi" w:hAnsiTheme="minorHAnsi" w:cstheme="minorHAnsi"/>
            <w:noProof/>
            <w:webHidden/>
          </w:rPr>
          <w:fldChar w:fldCharType="separate"/>
        </w:r>
        <w:r w:rsidR="00864397" w:rsidRPr="00864397">
          <w:rPr>
            <w:rFonts w:asciiTheme="minorHAnsi" w:hAnsiTheme="minorHAnsi" w:cstheme="minorHAnsi"/>
            <w:noProof/>
            <w:webHidden/>
          </w:rPr>
          <w:t>21</w:t>
        </w:r>
        <w:r w:rsidR="00864397" w:rsidRPr="00864397">
          <w:rPr>
            <w:rFonts w:asciiTheme="minorHAnsi" w:hAnsiTheme="minorHAnsi" w:cstheme="minorHAnsi"/>
            <w:noProof/>
            <w:webHidden/>
          </w:rPr>
          <w:fldChar w:fldCharType="end"/>
        </w:r>
      </w:hyperlink>
    </w:p>
    <w:p w14:paraId="07F54634" w14:textId="26BF9412" w:rsidR="001405AE" w:rsidRPr="00864397" w:rsidRDefault="001405AE">
      <w:pPr>
        <w:rPr>
          <w:rFonts w:asciiTheme="minorHAnsi" w:hAnsiTheme="minorHAnsi" w:cstheme="minorHAnsi"/>
          <w:b/>
          <w:sz w:val="24"/>
          <w:szCs w:val="24"/>
          <w:highlight w:val="yellow"/>
        </w:rPr>
      </w:pPr>
      <w:r w:rsidRPr="00864397">
        <w:rPr>
          <w:rFonts w:asciiTheme="minorHAnsi" w:hAnsiTheme="minorHAnsi" w:cstheme="minorHAnsi"/>
          <w:sz w:val="24"/>
          <w:szCs w:val="24"/>
        </w:rPr>
        <w:fldChar w:fldCharType="end"/>
      </w:r>
    </w:p>
    <w:p w14:paraId="6792EC37" w14:textId="77777777" w:rsidR="001405AE" w:rsidRPr="000041D4" w:rsidRDefault="001405AE">
      <w:pPr>
        <w:rPr>
          <w:rFonts w:asciiTheme="minorHAnsi" w:hAnsiTheme="minorHAnsi" w:cstheme="minorHAnsi"/>
          <w:sz w:val="24"/>
          <w:szCs w:val="24"/>
        </w:rPr>
      </w:pPr>
    </w:p>
    <w:p w14:paraId="7446B4E5"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CA52C0"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CA52C0"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CA52C0" w:rsidRDefault="001405AE">
      <w:pPr>
        <w:pageBreakBefore/>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lastRenderedPageBreak/>
        <w:t xml:space="preserve">VSEBINA:  </w:t>
      </w:r>
    </w:p>
    <w:p w14:paraId="74169EAE" w14:textId="77777777" w:rsidR="001405AE" w:rsidRPr="00CA52C0"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A) Povabilo k oddaji ponudbe</w:t>
      </w:r>
    </w:p>
    <w:p w14:paraId="7FD645D6" w14:textId="6EA9DA40" w:rsidR="001405AE" w:rsidRPr="00CA52C0" w:rsidRDefault="001405AE">
      <w:pPr>
        <w:widowControl w:val="0"/>
        <w:autoSpaceDE w:val="0"/>
        <w:spacing w:line="360" w:lineRule="auto"/>
        <w:ind w:left="284"/>
        <w:rPr>
          <w:rFonts w:asciiTheme="minorHAnsi" w:hAnsiTheme="minorHAnsi" w:cstheme="minorHAnsi"/>
          <w:sz w:val="24"/>
          <w:szCs w:val="24"/>
        </w:rPr>
      </w:pPr>
      <w:r w:rsidRPr="00CA52C0">
        <w:rPr>
          <w:rFonts w:asciiTheme="minorHAnsi" w:hAnsiTheme="minorHAnsi" w:cstheme="minorHAnsi"/>
          <w:b/>
          <w:bCs/>
          <w:color w:val="000000"/>
          <w:sz w:val="24"/>
          <w:szCs w:val="24"/>
        </w:rPr>
        <w:t xml:space="preserve">B) Navodila udeležencem za izdelavo </w:t>
      </w:r>
      <w:r w:rsidR="001E5264" w:rsidRPr="00CA52C0">
        <w:rPr>
          <w:rFonts w:asciiTheme="minorHAnsi" w:hAnsiTheme="minorHAnsi" w:cstheme="minorHAnsi"/>
          <w:b/>
          <w:bCs/>
          <w:color w:val="000000"/>
          <w:sz w:val="24"/>
          <w:szCs w:val="24"/>
        </w:rPr>
        <w:t>ponudbe</w:t>
      </w:r>
    </w:p>
    <w:p w14:paraId="5A420DE3"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CA52C0" w:rsidRDefault="001405AE">
      <w:pPr>
        <w:widowControl w:val="0"/>
        <w:autoSpaceDE w:val="0"/>
        <w:spacing w:line="280" w:lineRule="exact"/>
        <w:ind w:left="284"/>
        <w:rPr>
          <w:rFonts w:asciiTheme="minorHAnsi" w:hAnsiTheme="minorHAnsi" w:cstheme="minorHAnsi"/>
          <w:sz w:val="24"/>
          <w:szCs w:val="24"/>
        </w:rPr>
      </w:pPr>
      <w:r w:rsidRPr="00CA52C0">
        <w:rPr>
          <w:rFonts w:asciiTheme="minorHAnsi" w:hAnsiTheme="minorHAnsi" w:cstheme="minorHAnsi"/>
          <w:b/>
          <w:bCs/>
          <w:color w:val="000000"/>
          <w:sz w:val="24"/>
          <w:szCs w:val="24"/>
        </w:rPr>
        <w:t>Obrazci:</w:t>
      </w:r>
    </w:p>
    <w:p w14:paraId="48D82B59" w14:textId="77777777" w:rsidR="001405AE" w:rsidRPr="00CA52C0" w:rsidRDefault="001405AE">
      <w:pPr>
        <w:widowControl w:val="0"/>
        <w:autoSpaceDE w:val="0"/>
        <w:spacing w:line="280" w:lineRule="exact"/>
        <w:ind w:left="284"/>
        <w:rPr>
          <w:rFonts w:asciiTheme="minorHAnsi" w:hAnsiTheme="minorHAnsi" w:cstheme="minorHAnsi"/>
          <w:b/>
          <w:bCs/>
          <w:color w:val="000000"/>
          <w:sz w:val="24"/>
          <w:szCs w:val="24"/>
        </w:rPr>
      </w:pPr>
    </w:p>
    <w:p w14:paraId="097A43A7"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predračun in ponudba (OBR-1, PONUDBA);</w:t>
      </w:r>
    </w:p>
    <w:p w14:paraId="328213D8" w14:textId="7777777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Obrazec izjave o neobstoju izključitvenih razlogov in pooblastilo (OBR-2);</w:t>
      </w:r>
    </w:p>
    <w:p w14:paraId="468420D8" w14:textId="77777777" w:rsidR="003D7BB8" w:rsidRPr="00CA52C0" w:rsidRDefault="003D7BB8" w:rsidP="003D7BB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podizvajalcev v ponudbi (OBR-3); </w:t>
      </w:r>
    </w:p>
    <w:p w14:paraId="43400575" w14:textId="7229EC47" w:rsidR="00694D1A" w:rsidRPr="00CA52C0" w:rsidRDefault="00694D1A" w:rsidP="00694D1A">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CA52C0">
        <w:rPr>
          <w:rFonts w:asciiTheme="minorHAnsi" w:hAnsiTheme="minorHAnsi" w:cstheme="minorHAnsi"/>
          <w:sz w:val="24"/>
          <w:szCs w:val="24"/>
        </w:rPr>
        <w:t xml:space="preserve">Obrazec vzorca </w:t>
      </w:r>
      <w:r w:rsidR="00186059" w:rsidRPr="00CA52C0">
        <w:rPr>
          <w:rFonts w:asciiTheme="minorHAnsi" w:hAnsiTheme="minorHAnsi" w:cstheme="minorHAnsi"/>
          <w:sz w:val="24"/>
          <w:szCs w:val="24"/>
        </w:rPr>
        <w:t>pogodbe</w:t>
      </w:r>
      <w:r w:rsidR="00B66D08" w:rsidRPr="00CA52C0">
        <w:rPr>
          <w:rFonts w:asciiTheme="minorHAnsi" w:hAnsiTheme="minorHAnsi" w:cstheme="minorHAnsi"/>
          <w:sz w:val="24"/>
          <w:szCs w:val="24"/>
        </w:rPr>
        <w:t xml:space="preserve"> </w:t>
      </w:r>
      <w:r w:rsidRPr="00CA52C0">
        <w:rPr>
          <w:rFonts w:asciiTheme="minorHAnsi" w:hAnsiTheme="minorHAnsi" w:cstheme="minorHAnsi"/>
          <w:sz w:val="24"/>
          <w:szCs w:val="24"/>
        </w:rPr>
        <w:t>(OBR-4</w:t>
      </w:r>
      <w:r w:rsidR="00186059" w:rsidRPr="00CA52C0">
        <w:rPr>
          <w:rFonts w:asciiTheme="minorHAnsi" w:hAnsiTheme="minorHAnsi" w:cstheme="minorHAnsi"/>
          <w:sz w:val="24"/>
          <w:szCs w:val="24"/>
        </w:rPr>
        <w:t xml:space="preserve"> </w:t>
      </w:r>
      <w:r w:rsidR="00FE4F61" w:rsidRPr="00CA52C0">
        <w:rPr>
          <w:rFonts w:asciiTheme="minorHAnsi" w:hAnsiTheme="minorHAnsi" w:cstheme="minorHAnsi"/>
          <w:sz w:val="24"/>
          <w:szCs w:val="24"/>
        </w:rPr>
        <w:t>)</w:t>
      </w:r>
      <w:r w:rsidR="00C742FA">
        <w:rPr>
          <w:rFonts w:asciiTheme="minorHAnsi" w:hAnsiTheme="minorHAnsi" w:cstheme="minorHAnsi"/>
          <w:sz w:val="24"/>
          <w:szCs w:val="24"/>
        </w:rPr>
        <w:t>;</w:t>
      </w:r>
    </w:p>
    <w:p w14:paraId="0A1E37FE"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o udeležbi fizičnih in pravnih oseb v lastništvu ponudnika (OBR-5);</w:t>
      </w:r>
    </w:p>
    <w:p w14:paraId="4456C09F" w14:textId="77777777"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3B29A984" w14:textId="4E191AA5" w:rsidR="00FE4F61" w:rsidRPr="00C742FA" w:rsidRDefault="00FE4F61"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742FA">
        <w:rPr>
          <w:rFonts w:asciiTheme="minorHAnsi" w:hAnsiTheme="minorHAnsi" w:cstheme="minorHAnsi"/>
          <w:sz w:val="24"/>
          <w:szCs w:val="24"/>
        </w:rPr>
        <w:t xml:space="preserve">Obrazec </w:t>
      </w:r>
      <w:r w:rsidR="00EA1EC1" w:rsidRPr="00C742FA">
        <w:rPr>
          <w:rFonts w:asciiTheme="minorHAnsi" w:hAnsiTheme="minorHAnsi" w:cstheme="minorHAnsi"/>
          <w:sz w:val="24"/>
          <w:szCs w:val="24"/>
        </w:rPr>
        <w:t xml:space="preserve">referenčnega potrdila </w:t>
      </w:r>
      <w:r w:rsidRPr="00C742FA">
        <w:rPr>
          <w:rFonts w:asciiTheme="minorHAnsi" w:hAnsiTheme="minorHAnsi" w:cstheme="minorHAnsi"/>
          <w:sz w:val="24"/>
          <w:szCs w:val="24"/>
        </w:rPr>
        <w:t>(OBR-7);</w:t>
      </w:r>
    </w:p>
    <w:p w14:paraId="0F5CC0F8" w14:textId="1821A9F5" w:rsidR="005374FA" w:rsidRPr="00CA52C0" w:rsidRDefault="005374FA" w:rsidP="005374F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izjave gospodarskega subjekta (OBR-8);</w:t>
      </w:r>
    </w:p>
    <w:p w14:paraId="00C441BF" w14:textId="5D2D9C22" w:rsidR="00E33D1B" w:rsidRPr="00CA52C0" w:rsidRDefault="00AE5598" w:rsidP="00FE4F61">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soglasja k odpravi računskih napak (OBR-9);</w:t>
      </w:r>
    </w:p>
    <w:p w14:paraId="4F287A30" w14:textId="1A78ABAF" w:rsidR="00694D1A" w:rsidRPr="00CA52C0" w:rsidRDefault="00694D1A" w:rsidP="00694D1A">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ESPD obrazec</w:t>
      </w:r>
      <w:r w:rsidR="00C9565B" w:rsidRPr="00CA52C0">
        <w:rPr>
          <w:rFonts w:asciiTheme="minorHAnsi" w:hAnsiTheme="minorHAnsi" w:cstheme="minorHAnsi"/>
          <w:sz w:val="24"/>
          <w:szCs w:val="24"/>
        </w:rPr>
        <w:t xml:space="preserve"> (xlm. datoteka)</w:t>
      </w:r>
      <w:r w:rsidRPr="00CA52C0">
        <w:rPr>
          <w:rFonts w:asciiTheme="minorHAnsi" w:hAnsiTheme="minorHAnsi" w:cstheme="minorHAnsi"/>
          <w:sz w:val="24"/>
          <w:szCs w:val="24"/>
        </w:rPr>
        <w:t>.</w:t>
      </w:r>
    </w:p>
    <w:p w14:paraId="5EE468E4" w14:textId="77777777" w:rsidR="00694D1A" w:rsidRPr="00CA52C0" w:rsidRDefault="00694D1A" w:rsidP="00694D1A">
      <w:pPr>
        <w:widowControl w:val="0"/>
        <w:tabs>
          <w:tab w:val="left" w:pos="709"/>
        </w:tabs>
        <w:autoSpaceDE w:val="0"/>
        <w:spacing w:line="360" w:lineRule="auto"/>
        <w:jc w:val="both"/>
        <w:rPr>
          <w:rFonts w:asciiTheme="minorHAnsi" w:hAnsiTheme="minorHAnsi" w:cstheme="minorHAnsi"/>
          <w:sz w:val="24"/>
          <w:szCs w:val="24"/>
        </w:rPr>
      </w:pPr>
    </w:p>
    <w:p w14:paraId="31A644D8" w14:textId="77777777" w:rsidR="00566986" w:rsidRPr="00CA52C0"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CA52C0"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CA52C0" w:rsidSect="003424A9">
          <w:type w:val="continuous"/>
          <w:pgSz w:w="11906" w:h="16838"/>
          <w:pgMar w:top="2058" w:right="1134" w:bottom="1134" w:left="1134" w:header="1185" w:footer="708" w:gutter="0"/>
          <w:cols w:space="708"/>
          <w:docGrid w:linePitch="360"/>
        </w:sectPr>
      </w:pPr>
    </w:p>
    <w:p w14:paraId="25A16663" w14:textId="77777777" w:rsidR="001405AE" w:rsidRPr="00CA52C0" w:rsidRDefault="001405AE">
      <w:pPr>
        <w:pStyle w:val="Naslov1"/>
        <w:ind w:left="709" w:hanging="425"/>
        <w:rPr>
          <w:rFonts w:asciiTheme="minorHAnsi" w:hAnsiTheme="minorHAnsi" w:cstheme="minorHAnsi"/>
          <w:sz w:val="24"/>
          <w:szCs w:val="24"/>
        </w:rPr>
      </w:pPr>
      <w:bookmarkStart w:id="0" w:name="_Toc171063109"/>
      <w:r w:rsidRPr="00CA52C0">
        <w:rPr>
          <w:rFonts w:asciiTheme="minorHAnsi" w:hAnsiTheme="minorHAnsi" w:cstheme="minorHAnsi"/>
          <w:kern w:val="0"/>
          <w:sz w:val="24"/>
          <w:szCs w:val="24"/>
        </w:rPr>
        <w:lastRenderedPageBreak/>
        <w:t>A) POVABILO K ODDAJI PONUDBE</w:t>
      </w:r>
      <w:bookmarkEnd w:id="0"/>
    </w:p>
    <w:p w14:paraId="3BE1A0A8"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CA52C0" w:rsidRDefault="001405AE">
      <w:pPr>
        <w:widowControl w:val="0"/>
        <w:autoSpaceDE w:val="0"/>
        <w:spacing w:line="213" w:lineRule="exact"/>
        <w:ind w:left="284"/>
        <w:jc w:val="both"/>
        <w:rPr>
          <w:rFonts w:asciiTheme="minorHAnsi" w:hAnsiTheme="minorHAnsi" w:cstheme="minorHAnsi"/>
          <w:color w:val="000000"/>
          <w:sz w:val="24"/>
          <w:szCs w:val="24"/>
        </w:rPr>
      </w:pPr>
    </w:p>
    <w:p w14:paraId="6EDDBF04" w14:textId="1EB3C8C5" w:rsidR="00FE4F61" w:rsidRPr="00CA52C0" w:rsidRDefault="001405AE">
      <w:pPr>
        <w:pStyle w:val="Telobesedila"/>
        <w:jc w:val="both"/>
        <w:rPr>
          <w:rFonts w:asciiTheme="minorHAnsi" w:hAnsiTheme="minorHAnsi" w:cstheme="minorHAnsi"/>
        </w:rPr>
      </w:pPr>
      <w:r w:rsidRPr="00CA52C0">
        <w:rPr>
          <w:rFonts w:asciiTheme="minorHAnsi" w:hAnsiTheme="minorHAnsi" w:cstheme="minorHAnsi"/>
        </w:rPr>
        <w:t>Na podlagi 4</w:t>
      </w:r>
      <w:r w:rsidR="00F1780C" w:rsidRPr="00CA52C0">
        <w:rPr>
          <w:rFonts w:asciiTheme="minorHAnsi" w:hAnsiTheme="minorHAnsi" w:cstheme="minorHAnsi"/>
        </w:rPr>
        <w:t>0</w:t>
      </w:r>
      <w:r w:rsidRPr="00CA52C0">
        <w:rPr>
          <w:rFonts w:asciiTheme="minorHAnsi" w:hAnsiTheme="minorHAnsi" w:cstheme="minorHAnsi"/>
        </w:rPr>
        <w:t>. člena ZJN-3 (</w:t>
      </w:r>
      <w:r w:rsidR="001D1E21" w:rsidRPr="00CA52C0">
        <w:rPr>
          <w:rFonts w:asciiTheme="minorHAnsi" w:hAnsiTheme="minorHAnsi" w:cstheme="minorHAnsi"/>
        </w:rPr>
        <w:t xml:space="preserve">Uradni list RS, št. </w:t>
      </w:r>
      <w:hyperlink r:id="rId11" w:tgtFrame="_blank" w:tooltip="Zakon o javnem naročanju (ZJN-3)" w:history="1">
        <w:r w:rsidR="001D1E21" w:rsidRPr="00CA52C0">
          <w:rPr>
            <w:rFonts w:asciiTheme="minorHAnsi" w:hAnsiTheme="minorHAnsi" w:cstheme="minorHAnsi"/>
          </w:rPr>
          <w:t>91/15</w:t>
        </w:r>
      </w:hyperlink>
      <w:r w:rsidR="001D1E21" w:rsidRPr="00CA52C0">
        <w:rPr>
          <w:rFonts w:asciiTheme="minorHAnsi" w:hAnsiTheme="minorHAnsi" w:cstheme="minorHAnsi"/>
        </w:rPr>
        <w:t xml:space="preserve">, </w:t>
      </w:r>
      <w:hyperlink r:id="rId12" w:tgtFrame="_blank" w:tooltip="Zakon o spremembah in dopolnitvah Zakona o javnem naročanju" w:history="1">
        <w:r w:rsidR="001D1E21" w:rsidRPr="00CA52C0">
          <w:rPr>
            <w:rFonts w:asciiTheme="minorHAnsi" w:hAnsiTheme="minorHAnsi" w:cstheme="minorHAnsi"/>
          </w:rPr>
          <w:t>14/18</w:t>
        </w:r>
      </w:hyperlink>
      <w:r w:rsidR="001D1E21" w:rsidRPr="00CA52C0">
        <w:rPr>
          <w:rFonts w:asciiTheme="minorHAnsi" w:hAnsiTheme="minorHAnsi" w:cstheme="minorHAnsi"/>
        </w:rPr>
        <w:t xml:space="preserve">, </w:t>
      </w:r>
      <w:hyperlink r:id="rId13" w:tgtFrame="_blank" w:tooltip="Zakon o spremembah in dopolnitvah Zakona o javnem naročanju" w:history="1">
        <w:r w:rsidR="001D1E21" w:rsidRPr="00CA52C0">
          <w:rPr>
            <w:rFonts w:asciiTheme="minorHAnsi" w:hAnsiTheme="minorHAnsi" w:cstheme="minorHAnsi"/>
          </w:rPr>
          <w:t>121/21</w:t>
        </w:r>
      </w:hyperlink>
      <w:r w:rsidR="001D1E21" w:rsidRPr="00CA52C0">
        <w:rPr>
          <w:rFonts w:asciiTheme="minorHAnsi" w:hAnsiTheme="minorHAnsi" w:cstheme="minorHAnsi"/>
        </w:rPr>
        <w:t xml:space="preserve">, </w:t>
      </w:r>
      <w:hyperlink r:id="rId14" w:tgtFrame="_blank" w:tooltip="Zakon o spremembah in dopolnitvah Zakona o javnem naročanju" w:history="1">
        <w:r w:rsidR="001D1E21" w:rsidRPr="00CA52C0">
          <w:rPr>
            <w:rFonts w:asciiTheme="minorHAnsi" w:hAnsiTheme="minorHAnsi" w:cstheme="minorHAnsi"/>
          </w:rPr>
          <w:t>10/22</w:t>
        </w:r>
      </w:hyperlink>
      <w:r w:rsidR="001D1E21" w:rsidRPr="00CA52C0">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1D1E21" w:rsidRPr="00CA52C0">
          <w:rPr>
            <w:rFonts w:asciiTheme="minorHAnsi" w:hAnsiTheme="minorHAnsi" w:cstheme="minorHAnsi"/>
          </w:rPr>
          <w:t>74/22</w:t>
        </w:r>
      </w:hyperlink>
      <w:r w:rsidR="001D1E21" w:rsidRPr="00CA52C0">
        <w:rPr>
          <w:rFonts w:asciiTheme="minorHAnsi" w:hAnsiTheme="minorHAnsi" w:cstheme="minorHAnsi"/>
        </w:rPr>
        <w:t xml:space="preserve"> – odl. US, </w:t>
      </w:r>
      <w:hyperlink r:id="rId16" w:tgtFrame="_blank" w:tooltip="Zakon o nujnih ukrepih za zagotovitev stabilnosti zdravstvenega sistema" w:history="1">
        <w:r w:rsidR="001D1E21" w:rsidRPr="00CA52C0">
          <w:rPr>
            <w:rFonts w:asciiTheme="minorHAnsi" w:hAnsiTheme="minorHAnsi" w:cstheme="minorHAnsi"/>
          </w:rPr>
          <w:t>100/22</w:t>
        </w:r>
      </w:hyperlink>
      <w:r w:rsidR="001D1E21" w:rsidRPr="00CA52C0">
        <w:rPr>
          <w:rFonts w:asciiTheme="minorHAnsi" w:hAnsiTheme="minorHAnsi" w:cstheme="minorHAnsi"/>
        </w:rPr>
        <w:t xml:space="preserve"> – ZNUZSZS, </w:t>
      </w:r>
      <w:hyperlink r:id="rId17" w:tgtFrame="_blank" w:tooltip="Zakon o spremembah in dopolnitvah Zakona o javnem naročanju" w:history="1">
        <w:r w:rsidR="001D1E21" w:rsidRPr="00CA52C0">
          <w:rPr>
            <w:rFonts w:asciiTheme="minorHAnsi" w:hAnsiTheme="minorHAnsi" w:cstheme="minorHAnsi"/>
          </w:rPr>
          <w:t>28/23</w:t>
        </w:r>
      </w:hyperlink>
      <w:r w:rsidR="001D1E21" w:rsidRPr="00CA52C0">
        <w:rPr>
          <w:rFonts w:asciiTheme="minorHAnsi" w:hAnsiTheme="minorHAnsi" w:cstheme="minorHAnsi"/>
        </w:rPr>
        <w:t xml:space="preserve"> in </w:t>
      </w:r>
      <w:hyperlink r:id="rId18" w:tgtFrame="_blank" w:tooltip="Zakon o spremembah in dopolnitvah Zakona o odpravi posledic naravnih nesreč" w:history="1">
        <w:r w:rsidR="001D1E21" w:rsidRPr="00CA52C0">
          <w:rPr>
            <w:rFonts w:asciiTheme="minorHAnsi" w:hAnsiTheme="minorHAnsi" w:cstheme="minorHAnsi"/>
          </w:rPr>
          <w:t>88/23</w:t>
        </w:r>
      </w:hyperlink>
      <w:r w:rsidR="001D1E21" w:rsidRPr="00CA52C0">
        <w:rPr>
          <w:rFonts w:asciiTheme="minorHAnsi" w:hAnsiTheme="minorHAnsi" w:cstheme="minorHAnsi"/>
        </w:rPr>
        <w:t xml:space="preserve"> – ZOPNN-F</w:t>
      </w:r>
      <w:r w:rsidR="00D22D2F" w:rsidRPr="00CA52C0">
        <w:rPr>
          <w:rFonts w:asciiTheme="minorHAnsi" w:hAnsiTheme="minorHAnsi" w:cstheme="minorHAnsi"/>
        </w:rPr>
        <w:t xml:space="preserve">; </w:t>
      </w:r>
      <w:r w:rsidRPr="00CA52C0">
        <w:rPr>
          <w:rFonts w:asciiTheme="minorHAnsi" w:hAnsiTheme="minorHAnsi" w:cstheme="minorHAnsi"/>
        </w:rPr>
        <w:t xml:space="preserve">v nadaljevanju ZJN-3), </w:t>
      </w:r>
      <w:r w:rsidR="00C742FA" w:rsidRPr="00470CF0">
        <w:rPr>
          <w:rFonts w:asciiTheme="minorHAnsi" w:hAnsiTheme="minorHAnsi" w:cstheme="minorHAnsi"/>
        </w:rPr>
        <w:t xml:space="preserve">OBČINA PUCONCI, Puconci 80, 9201 Puconci,  ki jo zastopa župan </w:t>
      </w:r>
      <w:r w:rsidR="00C742FA">
        <w:rPr>
          <w:rFonts w:asciiTheme="minorHAnsi" w:hAnsiTheme="minorHAnsi" w:cstheme="minorHAnsi"/>
        </w:rPr>
        <w:t>Uroš Kamenšek</w:t>
      </w:r>
      <w:r w:rsidR="00C742FA" w:rsidRPr="00657520">
        <w:rPr>
          <w:rFonts w:asciiTheme="minorHAnsi" w:hAnsiTheme="minorHAnsi" w:cstheme="minorHAnsi"/>
        </w:rPr>
        <w:t xml:space="preserve"> (v nadaljevanju: naročnik) </w:t>
      </w:r>
      <w:r w:rsidR="00C742FA" w:rsidRPr="00EF777C">
        <w:rPr>
          <w:rFonts w:asciiTheme="minorHAnsi" w:hAnsiTheme="minorHAnsi" w:cstheme="minorHAnsi"/>
        </w:rPr>
        <w:t xml:space="preserve">vabi ponudnike, da oddajo ponudbo </w:t>
      </w:r>
      <w:r w:rsidR="00C742FA">
        <w:rPr>
          <w:rFonts w:asciiTheme="minorHAnsi" w:hAnsiTheme="minorHAnsi" w:cstheme="minorHAnsi"/>
        </w:rPr>
        <w:t>za izvajanje posebnih linijskih prevozov šoloobveznih otrok.</w:t>
      </w:r>
    </w:p>
    <w:p w14:paraId="73B301BF" w14:textId="0304EBFB" w:rsidR="001405AE" w:rsidRPr="00CA52C0" w:rsidRDefault="001405AE">
      <w:pPr>
        <w:pStyle w:val="Telobesedila"/>
        <w:jc w:val="both"/>
        <w:rPr>
          <w:rFonts w:asciiTheme="minorHAnsi" w:hAnsiTheme="minorHAnsi" w:cstheme="minorHAnsi"/>
        </w:rPr>
      </w:pPr>
      <w:r w:rsidRPr="00CA52C0">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CA52C0"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CA52C0" w:rsidRDefault="00754DED" w:rsidP="00754DED">
      <w:pPr>
        <w:widowControl w:val="0"/>
        <w:autoSpaceDE w:val="0"/>
        <w:adjustRightInd w:val="0"/>
        <w:spacing w:line="266" w:lineRule="exact"/>
        <w:jc w:val="both"/>
        <w:rPr>
          <w:rFonts w:asciiTheme="minorHAnsi" w:hAnsiTheme="minorHAnsi" w:cstheme="minorHAnsi"/>
          <w:b/>
          <w:sz w:val="24"/>
          <w:szCs w:val="24"/>
        </w:rPr>
      </w:pPr>
      <w:r w:rsidRPr="00CA52C0">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CA52C0"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CA52C0" w:rsidRDefault="00754DED" w:rsidP="00754DED">
      <w:pPr>
        <w:widowControl w:val="0"/>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Ponudnik odda ponudbo preko spletne aplikacije Ministrstva za javno upravo, ki je dosegljiva na spletnem naslovu </w:t>
      </w:r>
      <w:hyperlink r:id="rId19" w:history="1">
        <w:r w:rsidRPr="00CA52C0">
          <w:rPr>
            <w:rStyle w:val="Hiperpovezava"/>
            <w:rFonts w:asciiTheme="minorHAnsi" w:hAnsiTheme="minorHAnsi" w:cstheme="minorHAnsi"/>
            <w:sz w:val="24"/>
            <w:szCs w:val="24"/>
          </w:rPr>
          <w:t>https://ejn.gov.si/ponudba/pages/aktualno/aktualna_javna_narocila.xhtml</w:t>
        </w:r>
      </w:hyperlink>
    </w:p>
    <w:p w14:paraId="7F366407" w14:textId="77777777" w:rsidR="00754DED" w:rsidRPr="00CA52C0" w:rsidRDefault="00754DED" w:rsidP="00754DED">
      <w:pPr>
        <w:jc w:val="both"/>
        <w:rPr>
          <w:rFonts w:asciiTheme="minorHAnsi" w:hAnsiTheme="minorHAnsi" w:cstheme="minorHAnsi"/>
          <w:sz w:val="24"/>
          <w:szCs w:val="24"/>
        </w:rPr>
      </w:pPr>
    </w:p>
    <w:p w14:paraId="64A84C10" w14:textId="77777777" w:rsidR="00754DED" w:rsidRPr="00CA52C0" w:rsidRDefault="00754DED" w:rsidP="00754DED">
      <w:pPr>
        <w:jc w:val="both"/>
        <w:rPr>
          <w:rFonts w:asciiTheme="minorHAnsi" w:hAnsiTheme="minorHAnsi" w:cstheme="minorHAnsi"/>
          <w:sz w:val="24"/>
          <w:szCs w:val="24"/>
        </w:rPr>
      </w:pPr>
      <w:r w:rsidRPr="00CA52C0">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CA52C0" w:rsidRDefault="00754DED" w:rsidP="00754DED">
      <w:pPr>
        <w:jc w:val="both"/>
        <w:rPr>
          <w:rFonts w:asciiTheme="minorHAnsi" w:hAnsiTheme="minorHAnsi" w:cstheme="minorHAnsi"/>
          <w:sz w:val="24"/>
          <w:szCs w:val="24"/>
        </w:rPr>
      </w:pPr>
    </w:p>
    <w:p w14:paraId="330F3BE3"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OPOZORILO:</w:t>
      </w:r>
    </w:p>
    <w:p w14:paraId="6A794941" w14:textId="77777777" w:rsidR="00754DED" w:rsidRPr="00CA52C0" w:rsidRDefault="00754DED" w:rsidP="006A0EB8">
      <w:pPr>
        <w:pStyle w:val="Telobesedila"/>
        <w:jc w:val="both"/>
        <w:rPr>
          <w:rFonts w:asciiTheme="minorHAnsi" w:hAnsiTheme="minorHAnsi" w:cstheme="minorHAnsi"/>
        </w:rPr>
      </w:pPr>
      <w:r w:rsidRPr="00CA52C0">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CA52C0"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CA52C0" w:rsidRDefault="00754DED" w:rsidP="00754DED">
      <w:pPr>
        <w:widowControl w:val="0"/>
        <w:autoSpaceDE w:val="0"/>
        <w:spacing w:line="213"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ODPIRANJE PONUDB</w:t>
      </w:r>
    </w:p>
    <w:p w14:paraId="16495F9B" w14:textId="77777777" w:rsidR="00754DED" w:rsidRPr="00CA52C0"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CA52C0" w:rsidRDefault="00754DED" w:rsidP="00754DED">
      <w:pPr>
        <w:widowControl w:val="0"/>
        <w:autoSpaceDE w:val="0"/>
        <w:adjustRightInd w:val="0"/>
        <w:jc w:val="both"/>
        <w:rPr>
          <w:rFonts w:asciiTheme="minorHAnsi" w:hAnsiTheme="minorHAnsi" w:cstheme="minorHAnsi"/>
          <w:b/>
          <w:sz w:val="24"/>
          <w:szCs w:val="24"/>
        </w:rPr>
      </w:pPr>
      <w:r w:rsidRPr="00CA52C0">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CA52C0"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CA52C0"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CA52C0"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CA52C0" w:rsidRDefault="001405AE" w:rsidP="00BF7D26">
      <w:pPr>
        <w:pStyle w:val="Naslov1"/>
        <w:numPr>
          <w:ilvl w:val="0"/>
          <w:numId w:val="0"/>
        </w:numPr>
        <w:ind w:left="284"/>
        <w:rPr>
          <w:rFonts w:asciiTheme="minorHAnsi" w:hAnsiTheme="minorHAnsi" w:cstheme="minorHAnsi"/>
          <w:sz w:val="24"/>
          <w:szCs w:val="24"/>
        </w:rPr>
      </w:pPr>
      <w:bookmarkStart w:id="1" w:name="_Toc171063110"/>
      <w:r w:rsidRPr="00CA52C0">
        <w:rPr>
          <w:rFonts w:asciiTheme="minorHAnsi" w:hAnsiTheme="minorHAnsi" w:cstheme="minorHAnsi"/>
          <w:kern w:val="0"/>
          <w:sz w:val="24"/>
          <w:szCs w:val="24"/>
        </w:rPr>
        <w:t>B) NAVODILA UDELEŽENCEM ZA IZDELAVO P</w:t>
      </w:r>
      <w:r w:rsidR="00F461DA" w:rsidRPr="00CA52C0">
        <w:rPr>
          <w:rFonts w:asciiTheme="minorHAnsi" w:hAnsiTheme="minorHAnsi" w:cstheme="minorHAnsi"/>
          <w:kern w:val="0"/>
          <w:sz w:val="24"/>
          <w:szCs w:val="24"/>
        </w:rPr>
        <w:t>ONUDBE</w:t>
      </w:r>
      <w:bookmarkEnd w:id="1"/>
    </w:p>
    <w:p w14:paraId="208BE91D"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CA52C0" w:rsidRDefault="001405AE">
      <w:pPr>
        <w:pStyle w:val="Naslov2"/>
        <w:ind w:firstLine="284"/>
        <w:rPr>
          <w:rFonts w:asciiTheme="minorHAnsi" w:hAnsiTheme="minorHAnsi" w:cstheme="minorHAnsi"/>
          <w:sz w:val="24"/>
          <w:szCs w:val="24"/>
        </w:rPr>
      </w:pPr>
      <w:bookmarkStart w:id="2" w:name="_Toc171063111"/>
      <w:r w:rsidRPr="00CA52C0">
        <w:rPr>
          <w:rFonts w:asciiTheme="minorHAnsi" w:hAnsiTheme="minorHAnsi" w:cstheme="minorHAnsi"/>
          <w:sz w:val="24"/>
          <w:szCs w:val="24"/>
        </w:rPr>
        <w:t>I. SPLOŠNO O RAZPISU</w:t>
      </w:r>
      <w:bookmarkEnd w:id="2"/>
    </w:p>
    <w:p w14:paraId="27B1D417" w14:textId="77777777" w:rsidR="001405AE" w:rsidRPr="00CA52C0"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CA52C0" w:rsidRDefault="001405AE">
      <w:pPr>
        <w:pStyle w:val="Naslov3"/>
        <w:ind w:firstLine="284"/>
        <w:rPr>
          <w:rFonts w:asciiTheme="minorHAnsi" w:hAnsiTheme="minorHAnsi" w:cstheme="minorHAnsi"/>
          <w:sz w:val="24"/>
          <w:szCs w:val="24"/>
        </w:rPr>
      </w:pPr>
      <w:bookmarkStart w:id="3" w:name="_Toc171063112"/>
      <w:r w:rsidRPr="00CA52C0">
        <w:rPr>
          <w:rFonts w:asciiTheme="minorHAnsi" w:hAnsiTheme="minorHAnsi" w:cstheme="minorHAnsi"/>
          <w:sz w:val="24"/>
          <w:szCs w:val="24"/>
        </w:rPr>
        <w:t>1.1 Vrsta postopka</w:t>
      </w:r>
      <w:bookmarkEnd w:id="3"/>
    </w:p>
    <w:p w14:paraId="7AF86501" w14:textId="77777777" w:rsidR="001405AE" w:rsidRPr="00CA52C0"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2ECF1449" w14:textId="77777777" w:rsidR="001405AE" w:rsidRPr="00CA52C0" w:rsidRDefault="001405AE">
      <w:pPr>
        <w:autoSpaceDE w:val="0"/>
        <w:jc w:val="both"/>
        <w:rPr>
          <w:rFonts w:asciiTheme="minorHAnsi" w:hAnsiTheme="minorHAnsi" w:cstheme="minorHAnsi"/>
          <w:sz w:val="24"/>
          <w:szCs w:val="24"/>
        </w:rPr>
      </w:pPr>
    </w:p>
    <w:p w14:paraId="5949F269" w14:textId="06078897" w:rsidR="001405AE" w:rsidRPr="00CA52C0" w:rsidRDefault="001405AE" w:rsidP="00BF7D26">
      <w:pPr>
        <w:pStyle w:val="Telobesedila"/>
        <w:ind w:left="284"/>
        <w:jc w:val="both"/>
        <w:rPr>
          <w:rFonts w:asciiTheme="minorHAnsi" w:hAnsiTheme="minorHAnsi" w:cstheme="minorHAnsi"/>
        </w:rPr>
      </w:pPr>
      <w:r w:rsidRPr="00CA52C0">
        <w:rPr>
          <w:rFonts w:asciiTheme="minorHAnsi" w:hAnsiTheme="minorHAnsi" w:cstheme="minorHAnsi"/>
        </w:rPr>
        <w:t xml:space="preserve">Naročnik bo to javno naročilo oddal po </w:t>
      </w:r>
      <w:r w:rsidR="00BE5E84" w:rsidRPr="00CA52C0">
        <w:rPr>
          <w:rFonts w:asciiTheme="minorHAnsi" w:hAnsiTheme="minorHAnsi" w:cstheme="minorHAnsi"/>
        </w:rPr>
        <w:t>odprtem postopku v skladu z ZJN-3</w:t>
      </w:r>
      <w:r w:rsidR="00971D36" w:rsidRPr="00CA52C0">
        <w:rPr>
          <w:rFonts w:asciiTheme="minorHAnsi" w:hAnsiTheme="minorHAnsi" w:cstheme="minorHAnsi"/>
        </w:rPr>
        <w:t xml:space="preserve">, </w:t>
      </w:r>
      <w:r w:rsidRPr="00CA52C0">
        <w:rPr>
          <w:rFonts w:asciiTheme="minorHAnsi" w:hAnsiTheme="minorHAnsi" w:cstheme="minorHAnsi"/>
        </w:rPr>
        <w:t>predpisov, ki urejajo področje predmeta javnega naročila</w:t>
      </w:r>
      <w:r w:rsidR="00BE5E84" w:rsidRPr="00CA52C0">
        <w:rPr>
          <w:rFonts w:asciiTheme="minorHAnsi" w:hAnsiTheme="minorHAnsi" w:cstheme="minorHAnsi"/>
        </w:rPr>
        <w:t>,</w:t>
      </w:r>
      <w:r w:rsidRPr="00CA52C0">
        <w:rPr>
          <w:rFonts w:asciiTheme="minorHAnsi" w:hAnsiTheme="minorHAnsi" w:cstheme="minorHAnsi"/>
        </w:rPr>
        <w:t xml:space="preserve"> </w:t>
      </w:r>
      <w:r w:rsidR="00971D36" w:rsidRPr="00CA52C0">
        <w:rPr>
          <w:rFonts w:asciiTheme="minorHAnsi" w:hAnsiTheme="minorHAnsi" w:cstheme="minorHAnsi"/>
        </w:rPr>
        <w:t>ter</w:t>
      </w:r>
      <w:r w:rsidRPr="00CA52C0">
        <w:rPr>
          <w:rFonts w:asciiTheme="minorHAnsi" w:hAnsiTheme="minorHAnsi" w:cstheme="minorHAnsi"/>
        </w:rPr>
        <w:t xml:space="preserve"> v skladu s to razpisno dokumentacijo.</w:t>
      </w:r>
    </w:p>
    <w:p w14:paraId="2329EC86" w14:textId="123013CC" w:rsidR="00EF1463" w:rsidRPr="00CA52C0" w:rsidRDefault="00EF1463" w:rsidP="00BF7D26">
      <w:pPr>
        <w:pStyle w:val="Telobesedila"/>
        <w:ind w:left="284"/>
        <w:jc w:val="both"/>
        <w:rPr>
          <w:rFonts w:asciiTheme="minorHAnsi" w:hAnsiTheme="minorHAnsi" w:cstheme="minorHAnsi"/>
        </w:rPr>
      </w:pPr>
      <w:r w:rsidRPr="00CA52C0">
        <w:rPr>
          <w:rFonts w:asciiTheme="minorHAnsi" w:hAnsiTheme="minorHAnsi" w:cstheme="minorHAnsi"/>
        </w:rPr>
        <w:t>V kolikor v tej razpisni dokumentaciji ni drugače zapisano se izraz ponudnik</w:t>
      </w:r>
      <w:r w:rsidR="00973831">
        <w:rPr>
          <w:rFonts w:asciiTheme="minorHAnsi" w:hAnsiTheme="minorHAnsi" w:cstheme="minorHAnsi"/>
        </w:rPr>
        <w:t xml:space="preserve"> oz. gospodarski subjekt</w:t>
      </w:r>
      <w:r w:rsidRPr="00CA52C0">
        <w:rPr>
          <w:rFonts w:asciiTheme="minorHAnsi" w:hAnsiTheme="minorHAnsi" w:cstheme="minorHAnsi"/>
        </w:rPr>
        <w:t xml:space="preserve"> uporablja za ponudnika, partnerja v skupni ponudbi in podizvajalca.</w:t>
      </w:r>
    </w:p>
    <w:p w14:paraId="0CF6EE90" w14:textId="1938341A" w:rsidR="003B65C0" w:rsidRPr="00CA52C0" w:rsidRDefault="00754DED" w:rsidP="003B65C0">
      <w:pPr>
        <w:pStyle w:val="Telobesedila"/>
        <w:ind w:left="284"/>
        <w:jc w:val="both"/>
        <w:rPr>
          <w:rFonts w:asciiTheme="minorHAnsi" w:hAnsiTheme="minorHAnsi" w:cstheme="minorHAnsi"/>
          <w:lang w:eastAsia="sl-SI"/>
        </w:rPr>
      </w:pPr>
      <w:r w:rsidRPr="00CA52C0">
        <w:rPr>
          <w:rFonts w:asciiTheme="minorHAnsi" w:hAnsiTheme="minorHAnsi" w:cstheme="minorHAnsi"/>
          <w:lang w:eastAsia="sl-SI"/>
        </w:rPr>
        <w:t>Izrazi v tej razpisni dokumentaciji, zapisani v moški slovnični obliki, so uporabljeni kot nevtralni in veljajo enakovredno za oba spola.</w:t>
      </w:r>
    </w:p>
    <w:p w14:paraId="018676C7" w14:textId="77777777" w:rsidR="00D54161" w:rsidRPr="00CA52C0" w:rsidRDefault="00D54161" w:rsidP="00D54161">
      <w:pPr>
        <w:pStyle w:val="Telobesedila"/>
        <w:ind w:left="284"/>
        <w:jc w:val="both"/>
        <w:rPr>
          <w:rFonts w:asciiTheme="minorHAnsi" w:hAnsiTheme="minorHAnsi" w:cstheme="minorHAnsi"/>
          <w:i/>
          <w:lang w:eastAsia="sl-SI"/>
        </w:rPr>
      </w:pPr>
    </w:p>
    <w:p w14:paraId="42B73F3F" w14:textId="77777777" w:rsidR="001405AE" w:rsidRPr="00CA52C0" w:rsidRDefault="001405AE">
      <w:pPr>
        <w:pStyle w:val="Naslov3"/>
        <w:ind w:firstLine="284"/>
        <w:rPr>
          <w:rFonts w:asciiTheme="minorHAnsi" w:hAnsiTheme="minorHAnsi" w:cstheme="minorHAnsi"/>
          <w:sz w:val="24"/>
          <w:szCs w:val="24"/>
        </w:rPr>
      </w:pPr>
      <w:bookmarkStart w:id="4" w:name="_Toc171063113"/>
      <w:r w:rsidRPr="00CA52C0">
        <w:rPr>
          <w:rFonts w:asciiTheme="minorHAnsi" w:hAnsiTheme="minorHAnsi" w:cstheme="minorHAnsi"/>
          <w:sz w:val="24"/>
          <w:szCs w:val="24"/>
        </w:rPr>
        <w:t>1.2 Opis predmeta naročila</w:t>
      </w:r>
      <w:bookmarkEnd w:id="4"/>
    </w:p>
    <w:p w14:paraId="0B0233F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16E71AD7" w14:textId="77777777" w:rsidR="001405AE" w:rsidRPr="00CA52C0" w:rsidRDefault="001405AE">
      <w:pPr>
        <w:widowControl w:val="0"/>
        <w:autoSpaceDE w:val="0"/>
        <w:spacing w:line="306" w:lineRule="exact"/>
        <w:ind w:left="5346"/>
        <w:rPr>
          <w:rFonts w:asciiTheme="minorHAnsi" w:hAnsiTheme="minorHAnsi" w:cstheme="minorHAnsi"/>
          <w:sz w:val="24"/>
          <w:szCs w:val="24"/>
        </w:rPr>
      </w:pPr>
    </w:p>
    <w:p w14:paraId="5771FF77" w14:textId="518EECED" w:rsidR="00940F1C" w:rsidRPr="00C07C09" w:rsidRDefault="00940F1C" w:rsidP="00940F1C">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Predmet javnega naročila so posebni linijski prevozi učencev šolskega okoliša OŠ Puconci za šolsk</w:t>
      </w:r>
      <w:r>
        <w:rPr>
          <w:rFonts w:asciiTheme="minorHAnsi" w:hAnsiTheme="minorHAnsi" w:cstheme="minorHAnsi"/>
          <w:sz w:val="24"/>
          <w:szCs w:val="24"/>
        </w:rPr>
        <w:t>a</w:t>
      </w:r>
      <w:r w:rsidRPr="00A854C2">
        <w:rPr>
          <w:rFonts w:asciiTheme="minorHAnsi" w:hAnsiTheme="minorHAnsi" w:cstheme="minorHAnsi"/>
          <w:sz w:val="24"/>
          <w:szCs w:val="24"/>
        </w:rPr>
        <w:t xml:space="preserve"> let</w:t>
      </w:r>
      <w:r>
        <w:rPr>
          <w:rFonts w:asciiTheme="minorHAnsi" w:hAnsiTheme="minorHAnsi" w:cstheme="minorHAnsi"/>
          <w:sz w:val="24"/>
          <w:szCs w:val="24"/>
        </w:rPr>
        <w:t>a</w:t>
      </w:r>
      <w:r w:rsidRPr="00A854C2">
        <w:rPr>
          <w:rFonts w:asciiTheme="minorHAnsi" w:hAnsiTheme="minorHAnsi" w:cstheme="minorHAnsi"/>
          <w:sz w:val="24"/>
          <w:szCs w:val="24"/>
        </w:rPr>
        <w:t xml:space="preserve"> 2024/2025, 2025/2026, 2026/2027, ki vključuje</w:t>
      </w:r>
      <w:r>
        <w:rPr>
          <w:rFonts w:asciiTheme="minorHAnsi" w:hAnsiTheme="minorHAnsi" w:cstheme="minorHAnsi"/>
          <w:sz w:val="24"/>
          <w:szCs w:val="24"/>
        </w:rPr>
        <w:t>jo</w:t>
      </w:r>
      <w:r w:rsidRPr="00A854C2">
        <w:rPr>
          <w:rFonts w:asciiTheme="minorHAnsi" w:hAnsiTheme="minorHAnsi" w:cstheme="minorHAnsi"/>
          <w:sz w:val="24"/>
          <w:szCs w:val="24"/>
        </w:rPr>
        <w:t xml:space="preserve"> naselja: Beznovci, Bodonci, Bokrači, Brezovci, Dankovci, Dolina, Gorica, Kuštanovci, Lemerje, Mačkovci, Moščanci, Otovci, Pečarovci, Poznanovci, Predanovci, Prosečka vas, Puconci, Puževci, Strukovci, Šalamenci, Vadarci, Vaneča in Zenkovci</w:t>
      </w:r>
      <w:r>
        <w:rPr>
          <w:rFonts w:asciiTheme="minorHAnsi" w:hAnsiTheme="minorHAnsi" w:cstheme="minorHAnsi"/>
          <w:sz w:val="24"/>
          <w:szCs w:val="24"/>
        </w:rPr>
        <w:t xml:space="preserve"> ter še naselji Sebeborci in Krnci (izven naše občine), ki spadata v naš šolski okoliš</w:t>
      </w:r>
      <w:r w:rsidRPr="00A854C2">
        <w:rPr>
          <w:rFonts w:asciiTheme="minorHAnsi" w:hAnsiTheme="minorHAnsi" w:cstheme="minorHAnsi"/>
          <w:sz w:val="24"/>
          <w:szCs w:val="24"/>
        </w:rPr>
        <w:t>. Prevozi se izvajajo v jutranjih terminih pred začetkom šolskega pouka</w:t>
      </w:r>
      <w:r>
        <w:rPr>
          <w:rFonts w:asciiTheme="minorHAnsi" w:hAnsiTheme="minorHAnsi" w:cstheme="minorHAnsi"/>
          <w:sz w:val="24"/>
          <w:szCs w:val="24"/>
        </w:rPr>
        <w:t xml:space="preserve"> najkasneje do 7</w:t>
      </w:r>
      <w:r w:rsidRPr="00C07C09">
        <w:rPr>
          <w:rFonts w:asciiTheme="minorHAnsi" w:hAnsiTheme="minorHAnsi" w:cstheme="minorHAnsi"/>
          <w:sz w:val="24"/>
          <w:szCs w:val="24"/>
          <w:vertAlign w:val="superscript"/>
        </w:rPr>
        <w:t>45</w:t>
      </w:r>
      <w:r w:rsidRPr="00A854C2">
        <w:rPr>
          <w:rFonts w:asciiTheme="minorHAnsi" w:hAnsiTheme="minorHAnsi" w:cstheme="minorHAnsi"/>
          <w:sz w:val="24"/>
          <w:szCs w:val="24"/>
        </w:rPr>
        <w:t xml:space="preserve"> </w:t>
      </w:r>
      <w:r w:rsidR="005C439D">
        <w:rPr>
          <w:rFonts w:asciiTheme="minorHAnsi" w:hAnsiTheme="minorHAnsi" w:cstheme="minorHAnsi"/>
          <w:sz w:val="24"/>
          <w:szCs w:val="24"/>
        </w:rPr>
        <w:t>(oz. do 7</w:t>
      </w:r>
      <w:r w:rsidR="005C439D" w:rsidRPr="00B200B7">
        <w:rPr>
          <w:rFonts w:asciiTheme="minorHAnsi" w:hAnsiTheme="minorHAnsi" w:cstheme="minorHAnsi"/>
          <w:sz w:val="24"/>
          <w:szCs w:val="24"/>
          <w:vertAlign w:val="superscript"/>
        </w:rPr>
        <w:t>55</w:t>
      </w:r>
      <w:r w:rsidR="005C439D">
        <w:rPr>
          <w:rFonts w:asciiTheme="minorHAnsi" w:hAnsiTheme="minorHAnsi" w:cstheme="minorHAnsi"/>
          <w:sz w:val="24"/>
          <w:szCs w:val="24"/>
        </w:rPr>
        <w:t xml:space="preserve"> za SKLOP 3) </w:t>
      </w:r>
      <w:r w:rsidRPr="00A854C2">
        <w:rPr>
          <w:rFonts w:asciiTheme="minorHAnsi" w:hAnsiTheme="minorHAnsi" w:cstheme="minorHAnsi"/>
          <w:sz w:val="24"/>
          <w:szCs w:val="24"/>
        </w:rPr>
        <w:t xml:space="preserve">in </w:t>
      </w:r>
      <w:r>
        <w:rPr>
          <w:rFonts w:asciiTheme="minorHAnsi" w:hAnsiTheme="minorHAnsi" w:cstheme="minorHAnsi"/>
          <w:sz w:val="24"/>
          <w:szCs w:val="24"/>
        </w:rPr>
        <w:t xml:space="preserve">v dveh </w:t>
      </w:r>
      <w:r w:rsidRPr="00A854C2">
        <w:rPr>
          <w:rFonts w:asciiTheme="minorHAnsi" w:hAnsiTheme="minorHAnsi" w:cstheme="minorHAnsi"/>
          <w:sz w:val="24"/>
          <w:szCs w:val="24"/>
        </w:rPr>
        <w:t xml:space="preserve">popoldanskih terminih </w:t>
      </w:r>
      <w:r w:rsidR="007A6FAB">
        <w:rPr>
          <w:rFonts w:asciiTheme="minorHAnsi" w:hAnsiTheme="minorHAnsi" w:cstheme="minorHAnsi"/>
          <w:sz w:val="24"/>
          <w:szCs w:val="24"/>
        </w:rPr>
        <w:t xml:space="preserve">(oz. v enem </w:t>
      </w:r>
      <w:r w:rsidR="005C439D">
        <w:rPr>
          <w:rFonts w:asciiTheme="minorHAnsi" w:hAnsiTheme="minorHAnsi" w:cstheme="minorHAnsi"/>
          <w:sz w:val="24"/>
          <w:szCs w:val="24"/>
        </w:rPr>
        <w:t xml:space="preserve">popoldanskem </w:t>
      </w:r>
      <w:r w:rsidR="007A6FAB">
        <w:rPr>
          <w:rFonts w:asciiTheme="minorHAnsi" w:hAnsiTheme="minorHAnsi" w:cstheme="minorHAnsi"/>
          <w:sz w:val="24"/>
          <w:szCs w:val="24"/>
        </w:rPr>
        <w:t xml:space="preserve">terminu za </w:t>
      </w:r>
      <w:r w:rsidR="0075332B">
        <w:rPr>
          <w:rFonts w:asciiTheme="minorHAnsi" w:hAnsiTheme="minorHAnsi" w:cstheme="minorHAnsi"/>
          <w:sz w:val="24"/>
          <w:szCs w:val="24"/>
        </w:rPr>
        <w:t xml:space="preserve">SKLOP </w:t>
      </w:r>
      <w:r w:rsidR="007A6FAB">
        <w:rPr>
          <w:rFonts w:asciiTheme="minorHAnsi" w:hAnsiTheme="minorHAnsi" w:cstheme="minorHAnsi"/>
          <w:sz w:val="24"/>
          <w:szCs w:val="24"/>
        </w:rPr>
        <w:t xml:space="preserve">3) </w:t>
      </w:r>
      <w:r w:rsidRPr="00A854C2">
        <w:rPr>
          <w:rFonts w:asciiTheme="minorHAnsi" w:hAnsiTheme="minorHAnsi" w:cstheme="minorHAnsi"/>
          <w:sz w:val="24"/>
          <w:szCs w:val="24"/>
        </w:rPr>
        <w:t xml:space="preserve">ob zaključku pouka v skladu s šolskim urnikom. Pouk poteka </w:t>
      </w:r>
      <w:r w:rsidRPr="00C07C09">
        <w:rPr>
          <w:rFonts w:asciiTheme="minorHAnsi" w:hAnsiTheme="minorHAnsi" w:cstheme="minorHAnsi"/>
          <w:sz w:val="24"/>
          <w:szCs w:val="24"/>
        </w:rPr>
        <w:t>enoizmensko.</w:t>
      </w:r>
    </w:p>
    <w:p w14:paraId="58F19A18" w14:textId="77777777" w:rsidR="004C7D67" w:rsidRPr="00C07C09" w:rsidRDefault="004C7D67" w:rsidP="004C7D67">
      <w:pPr>
        <w:widowControl w:val="0"/>
        <w:autoSpaceDE w:val="0"/>
        <w:spacing w:line="266" w:lineRule="exact"/>
        <w:ind w:left="284"/>
        <w:jc w:val="both"/>
        <w:rPr>
          <w:rFonts w:asciiTheme="minorHAnsi" w:hAnsiTheme="minorHAnsi" w:cstheme="minorHAnsi"/>
          <w:sz w:val="24"/>
          <w:szCs w:val="24"/>
        </w:rPr>
      </w:pPr>
    </w:p>
    <w:p w14:paraId="3A870EDD" w14:textId="697CE9DF" w:rsidR="00475E2C" w:rsidRPr="00C07C09" w:rsidRDefault="009A0AF7" w:rsidP="004C7D67">
      <w:pPr>
        <w:widowControl w:val="0"/>
        <w:autoSpaceDE w:val="0"/>
        <w:spacing w:line="266" w:lineRule="exact"/>
        <w:ind w:left="284"/>
        <w:jc w:val="both"/>
        <w:rPr>
          <w:rFonts w:asciiTheme="minorHAnsi" w:hAnsiTheme="minorHAnsi" w:cstheme="minorHAnsi"/>
          <w:sz w:val="24"/>
          <w:szCs w:val="24"/>
        </w:rPr>
      </w:pPr>
      <w:r w:rsidRPr="00C07C09">
        <w:rPr>
          <w:rFonts w:asciiTheme="minorHAnsi" w:hAnsiTheme="minorHAnsi" w:cstheme="minorHAnsi"/>
          <w:sz w:val="24"/>
          <w:szCs w:val="24"/>
        </w:rPr>
        <w:t xml:space="preserve">Predmetno javno naročilo je razdeljeno na </w:t>
      </w:r>
      <w:r w:rsidR="00A41060">
        <w:rPr>
          <w:rFonts w:asciiTheme="minorHAnsi" w:hAnsiTheme="minorHAnsi" w:cstheme="minorHAnsi"/>
          <w:sz w:val="24"/>
          <w:szCs w:val="24"/>
        </w:rPr>
        <w:t>tri</w:t>
      </w:r>
      <w:r w:rsidR="00A41060" w:rsidRPr="00C07C09">
        <w:rPr>
          <w:rFonts w:asciiTheme="minorHAnsi" w:hAnsiTheme="minorHAnsi" w:cstheme="minorHAnsi"/>
          <w:sz w:val="24"/>
          <w:szCs w:val="24"/>
        </w:rPr>
        <w:t xml:space="preserve"> </w:t>
      </w:r>
      <w:r w:rsidRPr="00C07C09">
        <w:rPr>
          <w:rFonts w:asciiTheme="minorHAnsi" w:hAnsiTheme="minorHAnsi" w:cstheme="minorHAnsi"/>
          <w:sz w:val="24"/>
          <w:szCs w:val="24"/>
        </w:rPr>
        <w:t>sklop</w:t>
      </w:r>
      <w:r w:rsidR="00A41060">
        <w:rPr>
          <w:rFonts w:asciiTheme="minorHAnsi" w:hAnsiTheme="minorHAnsi" w:cstheme="minorHAnsi"/>
          <w:sz w:val="24"/>
          <w:szCs w:val="24"/>
        </w:rPr>
        <w:t>e</w:t>
      </w:r>
      <w:r w:rsidR="00475E2C" w:rsidRPr="00C07C09">
        <w:rPr>
          <w:rFonts w:asciiTheme="minorHAnsi" w:hAnsiTheme="minorHAnsi" w:cstheme="minorHAnsi"/>
          <w:sz w:val="24"/>
          <w:szCs w:val="24"/>
        </w:rPr>
        <w:t>:</w:t>
      </w:r>
    </w:p>
    <w:p w14:paraId="3DB7C997" w14:textId="77777777" w:rsidR="00475E2C" w:rsidRPr="00C07C09" w:rsidRDefault="00475E2C" w:rsidP="004C7D67">
      <w:pPr>
        <w:widowControl w:val="0"/>
        <w:autoSpaceDE w:val="0"/>
        <w:spacing w:line="266" w:lineRule="exact"/>
        <w:ind w:left="284"/>
        <w:jc w:val="both"/>
        <w:rPr>
          <w:rFonts w:asciiTheme="minorHAnsi" w:hAnsiTheme="minorHAnsi" w:cstheme="minorHAnsi"/>
          <w:sz w:val="24"/>
          <w:szCs w:val="24"/>
        </w:rPr>
      </w:pPr>
    </w:p>
    <w:p w14:paraId="551DF540" w14:textId="062A4E69" w:rsidR="00475E2C" w:rsidRPr="00F77650" w:rsidRDefault="00475E2C" w:rsidP="00115982">
      <w:pPr>
        <w:pStyle w:val="Odstavekseznama"/>
        <w:widowControl w:val="0"/>
        <w:numPr>
          <w:ilvl w:val="0"/>
          <w:numId w:val="33"/>
        </w:numPr>
        <w:autoSpaceDE w:val="0"/>
        <w:spacing w:line="266" w:lineRule="exact"/>
        <w:jc w:val="both"/>
        <w:rPr>
          <w:rFonts w:asciiTheme="minorHAnsi" w:hAnsiTheme="minorHAnsi" w:cstheme="minorHAnsi"/>
          <w:b/>
          <w:bCs/>
          <w:i/>
          <w:iCs/>
          <w:sz w:val="24"/>
          <w:szCs w:val="24"/>
        </w:rPr>
      </w:pPr>
      <w:r w:rsidRPr="00F77650">
        <w:rPr>
          <w:rFonts w:asciiTheme="minorHAnsi" w:hAnsiTheme="minorHAnsi" w:cstheme="minorHAnsi"/>
          <w:b/>
          <w:bCs/>
          <w:i/>
          <w:iCs/>
          <w:sz w:val="24"/>
          <w:szCs w:val="24"/>
        </w:rPr>
        <w:t>SKLOP 1 – AVTOBUSI</w:t>
      </w:r>
    </w:p>
    <w:p w14:paraId="35C6D2EA" w14:textId="77777777" w:rsidR="00475E2C" w:rsidRPr="00C07C09" w:rsidRDefault="00475E2C" w:rsidP="00475E2C">
      <w:pPr>
        <w:pStyle w:val="Odstavekseznama"/>
        <w:widowControl w:val="0"/>
        <w:autoSpaceDE w:val="0"/>
        <w:spacing w:line="266" w:lineRule="exact"/>
        <w:ind w:left="644"/>
        <w:jc w:val="both"/>
        <w:rPr>
          <w:rFonts w:asciiTheme="minorHAnsi" w:hAnsiTheme="minorHAnsi" w:cstheme="minorHAnsi"/>
          <w:sz w:val="24"/>
          <w:szCs w:val="24"/>
        </w:rPr>
      </w:pPr>
    </w:p>
    <w:p w14:paraId="25E5FDC7" w14:textId="2BAF1785" w:rsidR="00475E2C" w:rsidRPr="00C07C09" w:rsidRDefault="00C07C09" w:rsidP="00AC7ABB">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okviru izvedbe storitve pod navedenim sklopom </w:t>
      </w:r>
      <w:r w:rsidR="00475E2C" w:rsidRPr="00C07C09">
        <w:rPr>
          <w:rFonts w:asciiTheme="minorHAnsi" w:hAnsiTheme="minorHAnsi" w:cstheme="minorHAnsi"/>
          <w:sz w:val="24"/>
          <w:szCs w:val="24"/>
        </w:rPr>
        <w:t>mora ponudnik zagotoviti štiri (4) avtobuse ter enega (1) nadomestnega.</w:t>
      </w:r>
    </w:p>
    <w:p w14:paraId="47C2F348" w14:textId="77777777" w:rsidR="00AC7ABB" w:rsidRPr="00C07C09" w:rsidRDefault="00AC7ABB" w:rsidP="00AC7ABB">
      <w:pPr>
        <w:widowControl w:val="0"/>
        <w:autoSpaceDE w:val="0"/>
        <w:spacing w:line="266" w:lineRule="exact"/>
        <w:ind w:left="284"/>
        <w:jc w:val="both"/>
        <w:rPr>
          <w:rFonts w:asciiTheme="minorHAnsi" w:hAnsiTheme="minorHAnsi" w:cstheme="minorHAnsi"/>
          <w:sz w:val="24"/>
          <w:szCs w:val="24"/>
        </w:rPr>
      </w:pPr>
    </w:p>
    <w:p w14:paraId="1CE8E301" w14:textId="3D1D5E65" w:rsidR="00C07C09" w:rsidRPr="00F14A7E" w:rsidRDefault="00C07C09" w:rsidP="00C07C09">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PREVOZI S STANDARDNIMI AVTOBUSI (za cca 51 oseb)</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4753"/>
        <w:gridCol w:w="1910"/>
        <w:gridCol w:w="1701"/>
      </w:tblGrid>
      <w:tr w:rsidR="00F14A7E" w:rsidRPr="00F14A7E" w14:paraId="27F61B2E" w14:textId="77777777" w:rsidTr="00115982">
        <w:tc>
          <w:tcPr>
            <w:tcW w:w="850" w:type="dxa"/>
            <w:shd w:val="clear" w:color="auto" w:fill="DBE5F1"/>
            <w:vAlign w:val="center"/>
          </w:tcPr>
          <w:p w14:paraId="2E8CF7A2" w14:textId="043C20E2"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w:t>
            </w:r>
            <w:r w:rsidR="007A6FAB">
              <w:rPr>
                <w:rFonts w:asciiTheme="minorHAnsi" w:eastAsia="Times New Roman" w:hAnsiTheme="minorHAnsi" w:cstheme="minorHAnsi"/>
                <w:b/>
                <w:iCs/>
              </w:rPr>
              <w:t xml:space="preserve"> </w:t>
            </w:r>
            <w:r w:rsidRPr="00F14A7E">
              <w:rPr>
                <w:rFonts w:asciiTheme="minorHAnsi" w:eastAsia="Times New Roman" w:hAnsiTheme="minorHAnsi" w:cstheme="minorHAnsi"/>
                <w:b/>
                <w:iCs/>
              </w:rPr>
              <w:t>št.</w:t>
            </w:r>
          </w:p>
        </w:tc>
        <w:tc>
          <w:tcPr>
            <w:tcW w:w="4753" w:type="dxa"/>
            <w:shd w:val="clear" w:color="auto" w:fill="DBE5F1"/>
            <w:vAlign w:val="center"/>
          </w:tcPr>
          <w:p w14:paraId="7104E069" w14:textId="7CCB7B1D"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Pr>
                <w:rFonts w:asciiTheme="minorHAnsi" w:eastAsia="Times New Roman" w:hAnsiTheme="minorHAnsi" w:cstheme="minorHAnsi"/>
                <w:b/>
                <w:iCs/>
              </w:rPr>
              <w:t xml:space="preserve"> DNEVNIH PREVOZOV</w:t>
            </w:r>
          </w:p>
        </w:tc>
        <w:tc>
          <w:tcPr>
            <w:tcW w:w="1910" w:type="dxa"/>
            <w:shd w:val="clear" w:color="auto" w:fill="DBE5F1"/>
            <w:vAlign w:val="center"/>
          </w:tcPr>
          <w:p w14:paraId="6321FED3"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2A39C709"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F14A7E" w:rsidRPr="00F14A7E" w14:paraId="29363679" w14:textId="77777777" w:rsidTr="00115982">
        <w:tc>
          <w:tcPr>
            <w:tcW w:w="850" w:type="dxa"/>
            <w:vAlign w:val="center"/>
          </w:tcPr>
          <w:p w14:paraId="277D6DA2"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vAlign w:val="center"/>
          </w:tcPr>
          <w:p w14:paraId="11E3A2FE"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10" w:type="dxa"/>
            <w:vAlign w:val="center"/>
          </w:tcPr>
          <w:p w14:paraId="64F09428" w14:textId="77777777" w:rsidR="00F14A7E" w:rsidRPr="00F14A7E" w:rsidRDefault="00F14A7E" w:rsidP="00A41060">
            <w:pPr>
              <w:spacing w:line="276" w:lineRule="auto"/>
              <w:jc w:val="both"/>
              <w:rPr>
                <w:rFonts w:asciiTheme="minorHAnsi" w:eastAsia="Times New Roman" w:hAnsiTheme="minorHAnsi" w:cstheme="minorHAnsi"/>
                <w:iCs/>
              </w:rPr>
            </w:pPr>
          </w:p>
        </w:tc>
        <w:tc>
          <w:tcPr>
            <w:tcW w:w="1701" w:type="dxa"/>
            <w:vAlign w:val="center"/>
          </w:tcPr>
          <w:p w14:paraId="7C70B0F9"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39B6BE9A" w14:textId="77777777" w:rsidTr="00115982">
        <w:tc>
          <w:tcPr>
            <w:tcW w:w="850" w:type="dxa"/>
          </w:tcPr>
          <w:p w14:paraId="1FD48917"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753" w:type="dxa"/>
          </w:tcPr>
          <w:p w14:paraId="379BF59F"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Prosečka vas - Poznanovci – Otovci - Mačkovci (šola) – Dankovci - Moščanci – Vaneča – Puconci</w:t>
            </w:r>
          </w:p>
        </w:tc>
        <w:tc>
          <w:tcPr>
            <w:tcW w:w="1910" w:type="dxa"/>
          </w:tcPr>
          <w:p w14:paraId="752AAC6D"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Mačkovci/Puconci</w:t>
            </w:r>
          </w:p>
        </w:tc>
        <w:tc>
          <w:tcPr>
            <w:tcW w:w="1701" w:type="dxa"/>
          </w:tcPr>
          <w:p w14:paraId="0125BF5F"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26</w:t>
            </w:r>
          </w:p>
        </w:tc>
      </w:tr>
      <w:tr w:rsidR="00F14A7E" w:rsidRPr="00F14A7E" w14:paraId="218A12D5" w14:textId="77777777" w:rsidTr="00115982">
        <w:tc>
          <w:tcPr>
            <w:tcW w:w="850" w:type="dxa"/>
            <w:vAlign w:val="center"/>
          </w:tcPr>
          <w:p w14:paraId="32BAE01E"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lastRenderedPageBreak/>
              <w:t>2.</w:t>
            </w:r>
          </w:p>
        </w:tc>
        <w:tc>
          <w:tcPr>
            <w:tcW w:w="4753" w:type="dxa"/>
          </w:tcPr>
          <w:p w14:paraId="4634A9AD"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 (spodaj) – Bodonci (Jasa) - Zenkovci - Puževci - Lemerje - Brezovci - Predanovci – Gorica - Puconci</w:t>
            </w:r>
          </w:p>
        </w:tc>
        <w:tc>
          <w:tcPr>
            <w:tcW w:w="1910" w:type="dxa"/>
          </w:tcPr>
          <w:p w14:paraId="6D5E365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Bodonci/Puconci</w:t>
            </w:r>
          </w:p>
        </w:tc>
        <w:tc>
          <w:tcPr>
            <w:tcW w:w="1701" w:type="dxa"/>
            <w:vAlign w:val="center"/>
          </w:tcPr>
          <w:p w14:paraId="5256FE3F"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48521AEF" w14:textId="77777777" w:rsidTr="00115982">
        <w:tc>
          <w:tcPr>
            <w:tcW w:w="850" w:type="dxa"/>
          </w:tcPr>
          <w:p w14:paraId="49013FEF"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3.</w:t>
            </w:r>
          </w:p>
        </w:tc>
        <w:tc>
          <w:tcPr>
            <w:tcW w:w="4753" w:type="dxa"/>
          </w:tcPr>
          <w:p w14:paraId="4FFE8366"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Zenkovci - Beznovci - Vadarci - Bodonci (šola) - Zenkovci - Strukovci – Puževci - Puconci</w:t>
            </w:r>
          </w:p>
        </w:tc>
        <w:tc>
          <w:tcPr>
            <w:tcW w:w="1910" w:type="dxa"/>
          </w:tcPr>
          <w:p w14:paraId="7203B62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Bodonci/Puconci</w:t>
            </w:r>
          </w:p>
        </w:tc>
        <w:tc>
          <w:tcPr>
            <w:tcW w:w="1701" w:type="dxa"/>
          </w:tcPr>
          <w:p w14:paraId="136F9E55"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25</w:t>
            </w:r>
          </w:p>
        </w:tc>
      </w:tr>
      <w:tr w:rsidR="00F14A7E" w:rsidRPr="00F14A7E" w14:paraId="786B9A04" w14:textId="77777777" w:rsidTr="00115982">
        <w:tc>
          <w:tcPr>
            <w:tcW w:w="850" w:type="dxa"/>
            <w:vAlign w:val="center"/>
          </w:tcPr>
          <w:p w14:paraId="10E02535"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4.</w:t>
            </w:r>
          </w:p>
        </w:tc>
        <w:tc>
          <w:tcPr>
            <w:tcW w:w="4753" w:type="dxa"/>
          </w:tcPr>
          <w:p w14:paraId="020028B1"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 xml:space="preserve">Krnci - Bokrači – Dolina (Romi) - Sebeborci - Puconci </w:t>
            </w:r>
          </w:p>
        </w:tc>
        <w:tc>
          <w:tcPr>
            <w:tcW w:w="1910" w:type="dxa"/>
          </w:tcPr>
          <w:p w14:paraId="5B25B7E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510C520A"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26249A18" w14:textId="77777777" w:rsidTr="00115982">
        <w:tc>
          <w:tcPr>
            <w:tcW w:w="850" w:type="dxa"/>
            <w:vAlign w:val="center"/>
          </w:tcPr>
          <w:p w14:paraId="530082E3"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vAlign w:val="center"/>
          </w:tcPr>
          <w:p w14:paraId="55AA2CFC"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popoldne - razvoz: 13.30</w:t>
            </w:r>
          </w:p>
        </w:tc>
        <w:tc>
          <w:tcPr>
            <w:tcW w:w="1910" w:type="dxa"/>
            <w:vAlign w:val="center"/>
          </w:tcPr>
          <w:p w14:paraId="7C8C964F" w14:textId="77777777" w:rsidR="00F14A7E" w:rsidRPr="00F14A7E" w:rsidRDefault="00F14A7E" w:rsidP="00A41060">
            <w:pPr>
              <w:spacing w:line="276" w:lineRule="auto"/>
              <w:jc w:val="both"/>
              <w:rPr>
                <w:rFonts w:asciiTheme="minorHAnsi" w:eastAsia="Times New Roman" w:hAnsiTheme="minorHAnsi" w:cstheme="minorHAnsi"/>
                <w:iCs/>
              </w:rPr>
            </w:pPr>
          </w:p>
        </w:tc>
        <w:tc>
          <w:tcPr>
            <w:tcW w:w="1701" w:type="dxa"/>
            <w:vAlign w:val="center"/>
          </w:tcPr>
          <w:p w14:paraId="386F61F1"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3334EF73" w14:textId="77777777" w:rsidTr="00115982">
        <w:tc>
          <w:tcPr>
            <w:tcW w:w="850" w:type="dxa"/>
            <w:vAlign w:val="center"/>
          </w:tcPr>
          <w:p w14:paraId="65384948"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753" w:type="dxa"/>
            <w:vAlign w:val="center"/>
          </w:tcPr>
          <w:p w14:paraId="3B6042B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Sebeborci – Dolina (Romi) - Bokrači - Krnci</w:t>
            </w:r>
          </w:p>
        </w:tc>
        <w:tc>
          <w:tcPr>
            <w:tcW w:w="1910" w:type="dxa"/>
            <w:vAlign w:val="center"/>
          </w:tcPr>
          <w:p w14:paraId="76EB83F2" w14:textId="77777777" w:rsidR="00F14A7E" w:rsidRPr="00F14A7E" w:rsidRDefault="00F14A7E" w:rsidP="00A41060">
            <w:pPr>
              <w:jc w:val="both"/>
              <w:rPr>
                <w:rFonts w:asciiTheme="minorHAnsi" w:hAnsiTheme="minorHAnsi" w:cstheme="minorHAnsi"/>
              </w:rPr>
            </w:pPr>
            <w:r w:rsidRPr="00F14A7E">
              <w:rPr>
                <w:rFonts w:asciiTheme="minorHAnsi" w:hAnsiTheme="minorHAnsi" w:cstheme="minorHAnsi"/>
              </w:rPr>
              <w:t>Puconci</w:t>
            </w:r>
          </w:p>
        </w:tc>
        <w:tc>
          <w:tcPr>
            <w:tcW w:w="1701" w:type="dxa"/>
            <w:vAlign w:val="center"/>
          </w:tcPr>
          <w:p w14:paraId="4431E096"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27A4E1D5" w14:textId="77777777" w:rsidTr="00115982">
        <w:tc>
          <w:tcPr>
            <w:tcW w:w="850" w:type="dxa"/>
          </w:tcPr>
          <w:p w14:paraId="10D2D1FE" w14:textId="77777777" w:rsidR="00F14A7E" w:rsidRPr="00F14A7E" w:rsidRDefault="00F14A7E" w:rsidP="00A41060">
            <w:pPr>
              <w:spacing w:line="276" w:lineRule="auto"/>
              <w:jc w:val="center"/>
              <w:rPr>
                <w:rFonts w:asciiTheme="minorHAnsi" w:hAnsiTheme="minorHAnsi" w:cstheme="minorHAnsi"/>
              </w:rPr>
            </w:pPr>
            <w:r w:rsidRPr="00F14A7E">
              <w:rPr>
                <w:rFonts w:asciiTheme="minorHAnsi" w:eastAsia="Times New Roman" w:hAnsiTheme="minorHAnsi" w:cstheme="minorHAnsi"/>
                <w:iCs/>
              </w:rPr>
              <w:t>6.</w:t>
            </w:r>
          </w:p>
        </w:tc>
        <w:tc>
          <w:tcPr>
            <w:tcW w:w="4753" w:type="dxa"/>
          </w:tcPr>
          <w:p w14:paraId="02CEAE21"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Vaneča – Moščanci – Dankovci – Mačkovci (šola) – Otovci - Prosečka vas - Poznanovci</w:t>
            </w:r>
          </w:p>
        </w:tc>
        <w:tc>
          <w:tcPr>
            <w:tcW w:w="1910" w:type="dxa"/>
          </w:tcPr>
          <w:p w14:paraId="4DFAEBF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Puconci/Mačkovci</w:t>
            </w:r>
          </w:p>
        </w:tc>
        <w:tc>
          <w:tcPr>
            <w:tcW w:w="1701" w:type="dxa"/>
          </w:tcPr>
          <w:p w14:paraId="2E3A9974"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26</w:t>
            </w:r>
          </w:p>
        </w:tc>
      </w:tr>
      <w:tr w:rsidR="00F14A7E" w:rsidRPr="00F14A7E" w14:paraId="12438DF8" w14:textId="77777777" w:rsidTr="00115982">
        <w:tc>
          <w:tcPr>
            <w:tcW w:w="850" w:type="dxa"/>
          </w:tcPr>
          <w:p w14:paraId="7B786D76"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7.</w:t>
            </w:r>
          </w:p>
        </w:tc>
        <w:tc>
          <w:tcPr>
            <w:tcW w:w="4753" w:type="dxa"/>
          </w:tcPr>
          <w:p w14:paraId="560C33D6"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Gorica – Predanovci – Brezovci – Lemerje – Puževci – Zenkovci – Bodonci (Jasa) – Bodonci (spodaj)</w:t>
            </w:r>
          </w:p>
        </w:tc>
        <w:tc>
          <w:tcPr>
            <w:tcW w:w="1910" w:type="dxa"/>
          </w:tcPr>
          <w:p w14:paraId="2D2D8F3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Pr>
          <w:p w14:paraId="47DB9E66"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447F9CC7" w14:textId="77777777" w:rsidTr="00115982">
        <w:tc>
          <w:tcPr>
            <w:tcW w:w="850" w:type="dxa"/>
            <w:vAlign w:val="center"/>
          </w:tcPr>
          <w:p w14:paraId="44AA2C4C"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8.</w:t>
            </w:r>
          </w:p>
        </w:tc>
        <w:tc>
          <w:tcPr>
            <w:tcW w:w="4753" w:type="dxa"/>
            <w:vAlign w:val="center"/>
          </w:tcPr>
          <w:p w14:paraId="4F724B35"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Puževci – Strukovci – Zenkovci – Bodonci (šola) – Vadarci – Beznovci - Zenkovci</w:t>
            </w:r>
          </w:p>
        </w:tc>
        <w:tc>
          <w:tcPr>
            <w:tcW w:w="1910" w:type="dxa"/>
            <w:vAlign w:val="center"/>
          </w:tcPr>
          <w:p w14:paraId="6EBC03CC" w14:textId="77777777" w:rsidR="00F14A7E" w:rsidRPr="00F14A7E" w:rsidRDefault="00F14A7E" w:rsidP="00A41060">
            <w:pPr>
              <w:jc w:val="both"/>
              <w:rPr>
                <w:rFonts w:asciiTheme="minorHAnsi" w:hAnsiTheme="minorHAnsi" w:cstheme="minorHAnsi"/>
              </w:rPr>
            </w:pPr>
            <w:r w:rsidRPr="00F14A7E">
              <w:rPr>
                <w:rFonts w:asciiTheme="minorHAnsi" w:hAnsiTheme="minorHAnsi" w:cstheme="minorHAnsi"/>
              </w:rPr>
              <w:t>Puconci/Bodonci</w:t>
            </w:r>
          </w:p>
        </w:tc>
        <w:tc>
          <w:tcPr>
            <w:tcW w:w="1701" w:type="dxa"/>
            <w:vAlign w:val="center"/>
          </w:tcPr>
          <w:p w14:paraId="3DEA9741"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25</w:t>
            </w:r>
          </w:p>
        </w:tc>
      </w:tr>
      <w:tr w:rsidR="00F14A7E" w:rsidRPr="00F14A7E" w14:paraId="285AEA87" w14:textId="77777777" w:rsidTr="00115982">
        <w:tc>
          <w:tcPr>
            <w:tcW w:w="850" w:type="dxa"/>
            <w:vAlign w:val="center"/>
          </w:tcPr>
          <w:p w14:paraId="6EAE5D39" w14:textId="77777777" w:rsidR="00F14A7E" w:rsidRPr="00F14A7E" w:rsidRDefault="00F14A7E" w:rsidP="00A41060">
            <w:pPr>
              <w:spacing w:line="276" w:lineRule="auto"/>
              <w:jc w:val="center"/>
              <w:rPr>
                <w:rFonts w:asciiTheme="minorHAnsi" w:eastAsia="Times New Roman" w:hAnsiTheme="minorHAnsi" w:cstheme="minorHAnsi"/>
                <w:b/>
                <w:iCs/>
              </w:rPr>
            </w:pPr>
          </w:p>
        </w:tc>
        <w:tc>
          <w:tcPr>
            <w:tcW w:w="4753" w:type="dxa"/>
            <w:vAlign w:val="center"/>
          </w:tcPr>
          <w:p w14:paraId="323B593B" w14:textId="77777777" w:rsidR="00F14A7E" w:rsidRPr="00F14A7E" w:rsidRDefault="00F14A7E"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razvoz: 15.10</w:t>
            </w:r>
          </w:p>
        </w:tc>
        <w:tc>
          <w:tcPr>
            <w:tcW w:w="1910" w:type="dxa"/>
            <w:vAlign w:val="center"/>
          </w:tcPr>
          <w:p w14:paraId="29DAFA49" w14:textId="77777777" w:rsidR="00F14A7E" w:rsidRPr="00F14A7E" w:rsidRDefault="00F14A7E" w:rsidP="00A41060">
            <w:pPr>
              <w:spacing w:line="276" w:lineRule="auto"/>
              <w:jc w:val="both"/>
              <w:rPr>
                <w:rFonts w:asciiTheme="minorHAnsi" w:eastAsia="Times New Roman" w:hAnsiTheme="minorHAnsi" w:cstheme="minorHAnsi"/>
                <w:b/>
                <w:iCs/>
              </w:rPr>
            </w:pPr>
          </w:p>
        </w:tc>
        <w:tc>
          <w:tcPr>
            <w:tcW w:w="1701" w:type="dxa"/>
            <w:vAlign w:val="center"/>
          </w:tcPr>
          <w:p w14:paraId="50C091CB" w14:textId="77777777" w:rsidR="00F14A7E" w:rsidRPr="00F14A7E" w:rsidRDefault="00F14A7E" w:rsidP="00A41060">
            <w:pPr>
              <w:spacing w:line="276" w:lineRule="auto"/>
              <w:jc w:val="center"/>
              <w:rPr>
                <w:rFonts w:asciiTheme="minorHAnsi" w:eastAsia="Times New Roman" w:hAnsiTheme="minorHAnsi" w:cstheme="minorHAnsi"/>
                <w:b/>
                <w:iCs/>
              </w:rPr>
            </w:pPr>
          </w:p>
        </w:tc>
      </w:tr>
      <w:tr w:rsidR="00F14A7E" w:rsidRPr="00F14A7E" w14:paraId="4FEC28CA" w14:textId="77777777" w:rsidTr="00115982">
        <w:tc>
          <w:tcPr>
            <w:tcW w:w="850" w:type="dxa"/>
            <w:tcBorders>
              <w:bottom w:val="single" w:sz="4" w:space="0" w:color="auto"/>
            </w:tcBorders>
          </w:tcPr>
          <w:p w14:paraId="42E3FCCF" w14:textId="77777777" w:rsidR="00F14A7E" w:rsidRPr="00F14A7E" w:rsidRDefault="00F14A7E" w:rsidP="00A41060">
            <w:pPr>
              <w:spacing w:line="276" w:lineRule="auto"/>
              <w:jc w:val="center"/>
              <w:rPr>
                <w:rFonts w:asciiTheme="minorHAnsi" w:hAnsiTheme="minorHAnsi" w:cstheme="minorHAnsi"/>
              </w:rPr>
            </w:pPr>
            <w:r w:rsidRPr="00F14A7E">
              <w:rPr>
                <w:rFonts w:asciiTheme="minorHAnsi" w:eastAsia="Times New Roman" w:hAnsiTheme="minorHAnsi" w:cstheme="minorHAnsi"/>
                <w:iCs/>
              </w:rPr>
              <w:t>9.</w:t>
            </w:r>
          </w:p>
        </w:tc>
        <w:tc>
          <w:tcPr>
            <w:tcW w:w="4753" w:type="dxa"/>
            <w:tcBorders>
              <w:bottom w:val="single" w:sz="4" w:space="0" w:color="auto"/>
            </w:tcBorders>
          </w:tcPr>
          <w:p w14:paraId="3F665AC7" w14:textId="77777777" w:rsidR="00F14A7E" w:rsidRPr="00F14A7E" w:rsidRDefault="00F14A7E" w:rsidP="00A41060">
            <w:pPr>
              <w:pStyle w:val="Oznaenseznam"/>
              <w:numPr>
                <w:ilvl w:val="0"/>
                <w:numId w:val="0"/>
              </w:numPr>
              <w:rPr>
                <w:rFonts w:asciiTheme="minorHAnsi" w:hAnsiTheme="minorHAnsi" w:cstheme="minorHAnsi"/>
                <w:sz w:val="22"/>
                <w:szCs w:val="22"/>
              </w:rPr>
            </w:pPr>
            <w:r w:rsidRPr="00F14A7E">
              <w:rPr>
                <w:rFonts w:asciiTheme="minorHAnsi" w:hAnsiTheme="minorHAnsi" w:cstheme="minorHAnsi"/>
                <w:sz w:val="22"/>
                <w:szCs w:val="22"/>
              </w:rPr>
              <w:t>Puconci - Gorica – Predanovci – Brezovci – Lemerje – Zenkovci (Romi) – Zenkovci – Bodonci – Poznanovci – Prosečka vas</w:t>
            </w:r>
          </w:p>
        </w:tc>
        <w:tc>
          <w:tcPr>
            <w:tcW w:w="1910" w:type="dxa"/>
            <w:tcBorders>
              <w:bottom w:val="single" w:sz="4" w:space="0" w:color="auto"/>
            </w:tcBorders>
          </w:tcPr>
          <w:p w14:paraId="54B56C5E"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Borders>
              <w:bottom w:val="single" w:sz="4" w:space="0" w:color="auto"/>
            </w:tcBorders>
          </w:tcPr>
          <w:p w14:paraId="4F0B3773" w14:textId="77777777" w:rsidR="00F14A7E" w:rsidRPr="00F14A7E" w:rsidRDefault="00F14A7E" w:rsidP="00A41060">
            <w:pPr>
              <w:jc w:val="center"/>
              <w:rPr>
                <w:rFonts w:asciiTheme="minorHAnsi" w:hAnsiTheme="minorHAnsi" w:cstheme="minorHAnsi"/>
              </w:rPr>
            </w:pPr>
            <w:r w:rsidRPr="00F14A7E">
              <w:rPr>
                <w:rFonts w:asciiTheme="minorHAnsi" w:hAnsiTheme="minorHAnsi" w:cstheme="minorHAnsi"/>
                <w:b/>
              </w:rPr>
              <w:t>21</w:t>
            </w:r>
          </w:p>
        </w:tc>
      </w:tr>
      <w:tr w:rsidR="00F14A7E" w:rsidRPr="00F14A7E" w14:paraId="1F75C36C" w14:textId="77777777" w:rsidTr="00115982">
        <w:tc>
          <w:tcPr>
            <w:tcW w:w="850" w:type="dxa"/>
            <w:tcBorders>
              <w:bottom w:val="single" w:sz="4" w:space="0" w:color="auto"/>
            </w:tcBorders>
            <w:vAlign w:val="center"/>
          </w:tcPr>
          <w:p w14:paraId="31E5AEB7"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10.</w:t>
            </w:r>
          </w:p>
        </w:tc>
        <w:tc>
          <w:tcPr>
            <w:tcW w:w="4753" w:type="dxa"/>
            <w:tcBorders>
              <w:bottom w:val="single" w:sz="4" w:space="0" w:color="auto"/>
            </w:tcBorders>
          </w:tcPr>
          <w:p w14:paraId="536C7A72"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 xml:space="preserve">Puconci - Lemerje - Puževci - Strukovci - Zenkovci - Bodonci (Jasa)- Vadarci – Vadarci Drvaričev Breg – Beznovci </w:t>
            </w:r>
          </w:p>
        </w:tc>
        <w:tc>
          <w:tcPr>
            <w:tcW w:w="1910" w:type="dxa"/>
            <w:tcBorders>
              <w:bottom w:val="single" w:sz="4" w:space="0" w:color="auto"/>
            </w:tcBorders>
          </w:tcPr>
          <w:p w14:paraId="03A24AB3"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Puconci/Bodonci</w:t>
            </w:r>
          </w:p>
        </w:tc>
        <w:tc>
          <w:tcPr>
            <w:tcW w:w="1701" w:type="dxa"/>
            <w:tcBorders>
              <w:bottom w:val="single" w:sz="4" w:space="0" w:color="auto"/>
            </w:tcBorders>
            <w:vAlign w:val="center"/>
          </w:tcPr>
          <w:p w14:paraId="04185BFE"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27</w:t>
            </w:r>
          </w:p>
        </w:tc>
      </w:tr>
      <w:tr w:rsidR="00F14A7E" w:rsidRPr="00F14A7E" w14:paraId="28D06D51" w14:textId="77777777" w:rsidTr="00115982">
        <w:tc>
          <w:tcPr>
            <w:tcW w:w="850" w:type="dxa"/>
            <w:tcBorders>
              <w:bottom w:val="single" w:sz="4" w:space="0" w:color="auto"/>
            </w:tcBorders>
            <w:vAlign w:val="center"/>
          </w:tcPr>
          <w:p w14:paraId="03D6BC43" w14:textId="77777777" w:rsidR="00F14A7E" w:rsidRPr="00F14A7E" w:rsidRDefault="00F14A7E"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11.</w:t>
            </w:r>
          </w:p>
        </w:tc>
        <w:tc>
          <w:tcPr>
            <w:tcW w:w="4753" w:type="dxa"/>
            <w:tcBorders>
              <w:bottom w:val="single" w:sz="4" w:space="0" w:color="auto"/>
            </w:tcBorders>
          </w:tcPr>
          <w:p w14:paraId="60010864"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 - Sebeborci – Dolina (Romi) - Bokrači - Krnci</w:t>
            </w:r>
          </w:p>
        </w:tc>
        <w:tc>
          <w:tcPr>
            <w:tcW w:w="1910" w:type="dxa"/>
            <w:tcBorders>
              <w:bottom w:val="single" w:sz="4" w:space="0" w:color="auto"/>
            </w:tcBorders>
          </w:tcPr>
          <w:p w14:paraId="22ABCB0F" w14:textId="77777777" w:rsidR="00F14A7E" w:rsidRPr="00F14A7E" w:rsidRDefault="00F14A7E" w:rsidP="00A41060">
            <w:pPr>
              <w:rPr>
                <w:rFonts w:asciiTheme="minorHAnsi" w:hAnsiTheme="minorHAnsi" w:cstheme="minorHAnsi"/>
              </w:rPr>
            </w:pPr>
            <w:r w:rsidRPr="00F14A7E">
              <w:rPr>
                <w:rFonts w:asciiTheme="minorHAnsi" w:hAnsiTheme="minorHAnsi" w:cstheme="minorHAnsi"/>
              </w:rPr>
              <w:t>Puconci</w:t>
            </w:r>
          </w:p>
        </w:tc>
        <w:tc>
          <w:tcPr>
            <w:tcW w:w="1701" w:type="dxa"/>
            <w:tcBorders>
              <w:bottom w:val="single" w:sz="4" w:space="0" w:color="auto"/>
            </w:tcBorders>
            <w:vAlign w:val="center"/>
          </w:tcPr>
          <w:p w14:paraId="3399B30D" w14:textId="77777777" w:rsidR="00F14A7E" w:rsidRPr="00F14A7E" w:rsidRDefault="00F14A7E" w:rsidP="00A41060">
            <w:pPr>
              <w:jc w:val="center"/>
              <w:rPr>
                <w:rFonts w:asciiTheme="minorHAnsi" w:hAnsiTheme="minorHAnsi" w:cstheme="minorHAnsi"/>
                <w:b/>
              </w:rPr>
            </w:pPr>
            <w:r w:rsidRPr="00F14A7E">
              <w:rPr>
                <w:rFonts w:asciiTheme="minorHAnsi" w:hAnsiTheme="minorHAnsi" w:cstheme="minorHAnsi"/>
                <w:b/>
              </w:rPr>
              <w:t>13</w:t>
            </w:r>
          </w:p>
        </w:tc>
      </w:tr>
      <w:tr w:rsidR="00F14A7E" w:rsidRPr="00F14A7E" w14:paraId="0BAA1972" w14:textId="77777777" w:rsidTr="00115982">
        <w:trPr>
          <w:trHeight w:val="507"/>
        </w:trPr>
        <w:tc>
          <w:tcPr>
            <w:tcW w:w="850" w:type="dxa"/>
            <w:tcBorders>
              <w:top w:val="single" w:sz="4" w:space="0" w:color="auto"/>
              <w:left w:val="single" w:sz="4" w:space="0" w:color="auto"/>
              <w:bottom w:val="single" w:sz="4" w:space="0" w:color="auto"/>
              <w:right w:val="nil"/>
            </w:tcBorders>
            <w:vAlign w:val="center"/>
          </w:tcPr>
          <w:p w14:paraId="5EFE9045" w14:textId="77777777" w:rsidR="00F14A7E" w:rsidRPr="00F14A7E" w:rsidRDefault="00F14A7E" w:rsidP="00A41060">
            <w:pPr>
              <w:spacing w:line="276" w:lineRule="auto"/>
              <w:jc w:val="center"/>
              <w:rPr>
                <w:rFonts w:asciiTheme="minorHAnsi" w:eastAsia="Times New Roman" w:hAnsiTheme="minorHAnsi" w:cstheme="minorHAnsi"/>
                <w:iCs/>
              </w:rPr>
            </w:pPr>
          </w:p>
        </w:tc>
        <w:tc>
          <w:tcPr>
            <w:tcW w:w="4753" w:type="dxa"/>
            <w:tcBorders>
              <w:top w:val="single" w:sz="4" w:space="0" w:color="auto"/>
              <w:left w:val="nil"/>
              <w:bottom w:val="single" w:sz="4" w:space="0" w:color="auto"/>
              <w:right w:val="nil"/>
            </w:tcBorders>
            <w:vAlign w:val="center"/>
          </w:tcPr>
          <w:p w14:paraId="66F18AB8" w14:textId="77777777" w:rsidR="00F14A7E" w:rsidRPr="00F14A7E" w:rsidRDefault="00F14A7E" w:rsidP="00A41060">
            <w:pPr>
              <w:spacing w:line="276" w:lineRule="auto"/>
              <w:rPr>
                <w:rFonts w:asciiTheme="minorHAnsi" w:eastAsia="Times New Roman" w:hAnsiTheme="minorHAnsi" w:cstheme="minorHAnsi"/>
                <w:iCs/>
              </w:rPr>
            </w:pPr>
          </w:p>
        </w:tc>
        <w:tc>
          <w:tcPr>
            <w:tcW w:w="1910" w:type="dxa"/>
            <w:tcBorders>
              <w:top w:val="single" w:sz="4" w:space="0" w:color="auto"/>
              <w:left w:val="single" w:sz="4" w:space="0" w:color="auto"/>
              <w:bottom w:val="single" w:sz="4" w:space="0" w:color="auto"/>
            </w:tcBorders>
            <w:shd w:val="clear" w:color="auto" w:fill="DBE5F1"/>
            <w:vAlign w:val="center"/>
          </w:tcPr>
          <w:p w14:paraId="5B63A503" w14:textId="77777777" w:rsidR="00F14A7E" w:rsidRPr="00F14A7E" w:rsidRDefault="00F14A7E" w:rsidP="00A41060">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tcBorders>
              <w:top w:val="single" w:sz="4" w:space="0" w:color="auto"/>
              <w:bottom w:val="single" w:sz="4" w:space="0" w:color="auto"/>
            </w:tcBorders>
            <w:shd w:val="clear" w:color="auto" w:fill="DBE5F1"/>
            <w:vAlign w:val="center"/>
          </w:tcPr>
          <w:p w14:paraId="18BE3AB6" w14:textId="77777777" w:rsidR="00F14A7E" w:rsidRPr="00F14A7E" w:rsidRDefault="00F14A7E"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239</w:t>
            </w:r>
          </w:p>
        </w:tc>
      </w:tr>
    </w:tbl>
    <w:p w14:paraId="64B34E46" w14:textId="77777777" w:rsidR="00C07C09" w:rsidRPr="00F14A7E" w:rsidRDefault="00C07C09" w:rsidP="00C07C09">
      <w:pPr>
        <w:jc w:val="both"/>
        <w:rPr>
          <w:rFonts w:asciiTheme="minorHAnsi" w:hAnsiTheme="minorHAnsi" w:cstheme="minorHAnsi"/>
        </w:rPr>
      </w:pPr>
    </w:p>
    <w:p w14:paraId="2BD41C69" w14:textId="7B529861" w:rsidR="00475E2C" w:rsidRPr="00F14A7E" w:rsidRDefault="00475E2C" w:rsidP="00475E2C">
      <w:pPr>
        <w:spacing w:line="276" w:lineRule="auto"/>
        <w:jc w:val="both"/>
        <w:rPr>
          <w:rFonts w:asciiTheme="minorHAnsi" w:hAnsiTheme="minorHAnsi" w:cstheme="minorHAnsi"/>
        </w:rPr>
      </w:pPr>
    </w:p>
    <w:p w14:paraId="1E0D31DB" w14:textId="6113E43B" w:rsidR="00475E2C" w:rsidRPr="00F14A7E" w:rsidRDefault="00475E2C" w:rsidP="00115982">
      <w:pPr>
        <w:pStyle w:val="Odstavekseznama"/>
        <w:widowControl w:val="0"/>
        <w:numPr>
          <w:ilvl w:val="0"/>
          <w:numId w:val="33"/>
        </w:numPr>
        <w:autoSpaceDE w:val="0"/>
        <w:spacing w:line="266" w:lineRule="exact"/>
        <w:jc w:val="both"/>
        <w:rPr>
          <w:rFonts w:asciiTheme="minorHAnsi" w:hAnsiTheme="minorHAnsi" w:cstheme="minorHAnsi"/>
          <w:b/>
          <w:bCs/>
          <w:i/>
          <w:iCs/>
          <w:sz w:val="22"/>
          <w:szCs w:val="22"/>
        </w:rPr>
      </w:pPr>
      <w:r w:rsidRPr="00F14A7E">
        <w:rPr>
          <w:rFonts w:asciiTheme="minorHAnsi" w:hAnsiTheme="minorHAnsi" w:cstheme="minorHAnsi"/>
          <w:b/>
          <w:bCs/>
          <w:i/>
          <w:iCs/>
          <w:sz w:val="22"/>
          <w:szCs w:val="22"/>
        </w:rPr>
        <w:t xml:space="preserve">SKLOP 2 -  MINIBUSI </w:t>
      </w:r>
    </w:p>
    <w:p w14:paraId="69F7731F" w14:textId="77777777" w:rsidR="00475E2C" w:rsidRPr="00F14A7E" w:rsidRDefault="00475E2C" w:rsidP="004C7D67">
      <w:pPr>
        <w:widowControl w:val="0"/>
        <w:autoSpaceDE w:val="0"/>
        <w:spacing w:line="266" w:lineRule="exact"/>
        <w:ind w:left="284"/>
        <w:jc w:val="both"/>
        <w:rPr>
          <w:rFonts w:asciiTheme="minorHAnsi" w:hAnsiTheme="minorHAnsi" w:cstheme="minorHAnsi"/>
        </w:rPr>
      </w:pPr>
    </w:p>
    <w:p w14:paraId="310894F2" w14:textId="0C32ECC8" w:rsidR="00C07C09" w:rsidRPr="00115982" w:rsidRDefault="00C07C09" w:rsidP="00C07C09">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tri (3) minibuse ter enega (1) nadomestnega.</w:t>
      </w:r>
    </w:p>
    <w:p w14:paraId="06D122BB" w14:textId="77777777" w:rsidR="00C07C09" w:rsidRPr="00F14A7E" w:rsidRDefault="00C07C09" w:rsidP="00C07C09">
      <w:pPr>
        <w:jc w:val="both"/>
        <w:rPr>
          <w:rFonts w:asciiTheme="minorHAnsi" w:eastAsia="Times New Roman" w:hAnsiTheme="minorHAnsi" w:cstheme="minorHAnsi"/>
          <w:b/>
          <w:i/>
          <w:lang w:eastAsia="sl-SI"/>
        </w:rPr>
      </w:pPr>
    </w:p>
    <w:p w14:paraId="202E216C" w14:textId="638ED3FC" w:rsidR="00C07C09" w:rsidRPr="00F14A7E" w:rsidRDefault="007D6F6C" w:rsidP="007D6F6C">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 xml:space="preserve">PREVOZI </w:t>
      </w:r>
      <w:r w:rsidR="009C5103" w:rsidRPr="00F14A7E">
        <w:rPr>
          <w:rFonts w:asciiTheme="minorHAnsi" w:hAnsiTheme="minorHAnsi" w:cstheme="minorHAnsi"/>
          <w:b/>
          <w:i/>
          <w:iCs/>
          <w:sz w:val="22"/>
          <w:szCs w:val="22"/>
        </w:rPr>
        <w:t>Z MINIBUSI</w:t>
      </w:r>
      <w:r w:rsidR="00C07C09" w:rsidRPr="00F14A7E">
        <w:rPr>
          <w:rFonts w:asciiTheme="minorHAnsi" w:hAnsiTheme="minorHAnsi" w:cstheme="minorHAnsi"/>
          <w:b/>
          <w:i/>
          <w:iCs/>
          <w:sz w:val="22"/>
          <w:szCs w:val="22"/>
        </w:rPr>
        <w:t xml:space="preserve"> (16</w:t>
      </w:r>
      <w:r w:rsidR="00115982">
        <w:rPr>
          <w:rFonts w:asciiTheme="minorHAnsi" w:hAnsiTheme="minorHAnsi" w:cstheme="minorHAnsi"/>
          <w:b/>
          <w:i/>
          <w:iCs/>
          <w:sz w:val="22"/>
          <w:szCs w:val="22"/>
        </w:rPr>
        <w:t xml:space="preserve"> </w:t>
      </w:r>
      <w:r w:rsidR="00C07C09" w:rsidRPr="00F14A7E">
        <w:rPr>
          <w:rFonts w:asciiTheme="minorHAnsi" w:hAnsiTheme="minorHAnsi" w:cstheme="minorHAnsi"/>
          <w:b/>
          <w:i/>
          <w:iCs/>
          <w:sz w:val="22"/>
          <w:szCs w:val="22"/>
        </w:rPr>
        <w:t xml:space="preserve">do </w:t>
      </w:r>
      <w:r w:rsidR="009A6777">
        <w:rPr>
          <w:rFonts w:asciiTheme="minorHAnsi" w:hAnsiTheme="minorHAnsi" w:cstheme="minorHAnsi"/>
          <w:b/>
          <w:i/>
          <w:iCs/>
          <w:sz w:val="22"/>
          <w:szCs w:val="22"/>
        </w:rPr>
        <w:t>19</w:t>
      </w:r>
      <w:r w:rsidR="00C07C09" w:rsidRPr="00F14A7E">
        <w:rPr>
          <w:rFonts w:asciiTheme="minorHAnsi" w:hAnsiTheme="minorHAnsi" w:cstheme="minorHAnsi"/>
          <w:b/>
          <w:i/>
          <w:iCs/>
          <w:sz w:val="22"/>
          <w:szCs w:val="22"/>
        </w:rPr>
        <w:t xml:space="preserve"> sedežev)</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961"/>
        <w:gridCol w:w="1985"/>
        <w:gridCol w:w="1701"/>
      </w:tblGrid>
      <w:tr w:rsidR="006B2E72" w:rsidRPr="00F14A7E" w14:paraId="27D3B938" w14:textId="77777777" w:rsidTr="0015761B">
        <w:tc>
          <w:tcPr>
            <w:tcW w:w="567" w:type="dxa"/>
            <w:shd w:val="clear" w:color="auto" w:fill="DBE5F1"/>
            <w:vAlign w:val="center"/>
          </w:tcPr>
          <w:p w14:paraId="117AE9D2"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Zap.št.</w:t>
            </w:r>
          </w:p>
        </w:tc>
        <w:tc>
          <w:tcPr>
            <w:tcW w:w="4961" w:type="dxa"/>
            <w:shd w:val="clear" w:color="auto" w:fill="DBE5F1"/>
            <w:vAlign w:val="center"/>
          </w:tcPr>
          <w:p w14:paraId="3368E61F" w14:textId="1A1157B4"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sidR="00F14A7E">
              <w:rPr>
                <w:rFonts w:asciiTheme="minorHAnsi" w:eastAsia="Times New Roman" w:hAnsiTheme="minorHAnsi" w:cstheme="minorHAnsi"/>
                <w:b/>
                <w:iCs/>
              </w:rPr>
              <w:t xml:space="preserve"> DNEVNIH PREVOZOV</w:t>
            </w:r>
          </w:p>
        </w:tc>
        <w:tc>
          <w:tcPr>
            <w:tcW w:w="1985" w:type="dxa"/>
            <w:shd w:val="clear" w:color="auto" w:fill="DBE5F1"/>
            <w:vAlign w:val="center"/>
          </w:tcPr>
          <w:p w14:paraId="5A50FC04"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6FE10D9A"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6B2E72" w:rsidRPr="00F14A7E" w14:paraId="2B0557A1" w14:textId="77777777" w:rsidTr="0015761B">
        <w:trPr>
          <w:trHeight w:val="230"/>
        </w:trPr>
        <w:tc>
          <w:tcPr>
            <w:tcW w:w="567" w:type="dxa"/>
            <w:vAlign w:val="center"/>
          </w:tcPr>
          <w:p w14:paraId="00755EF5"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vAlign w:val="center"/>
          </w:tcPr>
          <w:p w14:paraId="31C886AA" w14:textId="77777777" w:rsidR="006B2E72" w:rsidRPr="00F14A7E" w:rsidRDefault="006B2E72"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85" w:type="dxa"/>
            <w:vAlign w:val="center"/>
          </w:tcPr>
          <w:p w14:paraId="74E3014C" w14:textId="77777777" w:rsidR="006B2E72" w:rsidRPr="00F14A7E" w:rsidRDefault="006B2E72" w:rsidP="00A41060">
            <w:pPr>
              <w:spacing w:line="276" w:lineRule="auto"/>
              <w:jc w:val="both"/>
              <w:rPr>
                <w:rFonts w:asciiTheme="minorHAnsi" w:eastAsia="Times New Roman" w:hAnsiTheme="minorHAnsi" w:cstheme="minorHAnsi"/>
                <w:iCs/>
              </w:rPr>
            </w:pPr>
          </w:p>
        </w:tc>
        <w:tc>
          <w:tcPr>
            <w:tcW w:w="1701" w:type="dxa"/>
            <w:vAlign w:val="center"/>
          </w:tcPr>
          <w:p w14:paraId="43B5A846" w14:textId="77777777" w:rsidR="006B2E72" w:rsidRPr="00F14A7E" w:rsidRDefault="006B2E72" w:rsidP="00A41060">
            <w:pPr>
              <w:spacing w:line="276" w:lineRule="auto"/>
              <w:jc w:val="center"/>
              <w:rPr>
                <w:rFonts w:asciiTheme="minorHAnsi" w:eastAsia="Times New Roman" w:hAnsiTheme="minorHAnsi" w:cstheme="minorHAnsi"/>
                <w:b/>
                <w:iCs/>
              </w:rPr>
            </w:pPr>
          </w:p>
        </w:tc>
      </w:tr>
      <w:tr w:rsidR="006B2E72" w:rsidRPr="00F14A7E" w14:paraId="10732B6E" w14:textId="77777777" w:rsidTr="0015761B">
        <w:tc>
          <w:tcPr>
            <w:tcW w:w="567" w:type="dxa"/>
            <w:vAlign w:val="center"/>
          </w:tcPr>
          <w:p w14:paraId="06FF78EF"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961" w:type="dxa"/>
          </w:tcPr>
          <w:p w14:paraId="11CF1A35"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Dolina (Romi) – Kuštanovci (Romi) – Moščanci – Dankovci - Mačkovci</w:t>
            </w:r>
          </w:p>
        </w:tc>
        <w:tc>
          <w:tcPr>
            <w:tcW w:w="1985" w:type="dxa"/>
          </w:tcPr>
          <w:p w14:paraId="512D0B44"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w:t>
            </w:r>
          </w:p>
        </w:tc>
        <w:tc>
          <w:tcPr>
            <w:tcW w:w="1701" w:type="dxa"/>
            <w:vAlign w:val="center"/>
          </w:tcPr>
          <w:p w14:paraId="48160964" w14:textId="77777777" w:rsidR="006B2E72" w:rsidRPr="00F14A7E" w:rsidRDefault="006B2E72" w:rsidP="00A41060">
            <w:pPr>
              <w:jc w:val="center"/>
              <w:rPr>
                <w:rFonts w:asciiTheme="minorHAnsi" w:hAnsiTheme="minorHAnsi" w:cstheme="minorHAnsi"/>
                <w:b/>
                <w:color w:val="4472C4"/>
              </w:rPr>
            </w:pPr>
            <w:r w:rsidRPr="00F14A7E">
              <w:rPr>
                <w:rFonts w:asciiTheme="minorHAnsi" w:hAnsiTheme="minorHAnsi" w:cstheme="minorHAnsi"/>
                <w:b/>
              </w:rPr>
              <w:t>12,5</w:t>
            </w:r>
          </w:p>
        </w:tc>
      </w:tr>
      <w:tr w:rsidR="006B2E72" w:rsidRPr="00F14A7E" w14:paraId="60C86682" w14:textId="77777777" w:rsidTr="0015761B">
        <w:tc>
          <w:tcPr>
            <w:tcW w:w="567" w:type="dxa"/>
            <w:vAlign w:val="center"/>
          </w:tcPr>
          <w:p w14:paraId="2D55D63B"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2.</w:t>
            </w:r>
          </w:p>
        </w:tc>
        <w:tc>
          <w:tcPr>
            <w:tcW w:w="4961" w:type="dxa"/>
          </w:tcPr>
          <w:p w14:paraId="510862E9"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Kuštanovci – Dolina – Vaneča (Dom) - Puconci</w:t>
            </w:r>
          </w:p>
        </w:tc>
        <w:tc>
          <w:tcPr>
            <w:tcW w:w="1985" w:type="dxa"/>
          </w:tcPr>
          <w:p w14:paraId="49C75771"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7F7258DF" w14:textId="77777777" w:rsidR="006B2E72" w:rsidRPr="00F14A7E" w:rsidRDefault="006B2E72" w:rsidP="00A41060">
            <w:pPr>
              <w:jc w:val="center"/>
              <w:rPr>
                <w:rFonts w:asciiTheme="minorHAnsi" w:hAnsiTheme="minorHAnsi" w:cstheme="minorHAnsi"/>
                <w:b/>
                <w:color w:val="FF0000"/>
              </w:rPr>
            </w:pPr>
            <w:r w:rsidRPr="00F14A7E">
              <w:rPr>
                <w:rFonts w:asciiTheme="minorHAnsi" w:hAnsiTheme="minorHAnsi" w:cstheme="minorHAnsi"/>
                <w:b/>
              </w:rPr>
              <w:t>16,7</w:t>
            </w:r>
          </w:p>
        </w:tc>
      </w:tr>
      <w:tr w:rsidR="006B2E72" w:rsidRPr="00F14A7E" w14:paraId="01C5027A" w14:textId="77777777" w:rsidTr="0015761B">
        <w:tc>
          <w:tcPr>
            <w:tcW w:w="567" w:type="dxa"/>
            <w:vAlign w:val="center"/>
          </w:tcPr>
          <w:p w14:paraId="0311810A"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3.</w:t>
            </w:r>
          </w:p>
        </w:tc>
        <w:tc>
          <w:tcPr>
            <w:tcW w:w="4961" w:type="dxa"/>
          </w:tcPr>
          <w:p w14:paraId="5190211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Pečarovci (Gorenšček) – Pečarovci (cerkev) – Pečarovci (GD) - Puconci</w:t>
            </w:r>
          </w:p>
        </w:tc>
        <w:tc>
          <w:tcPr>
            <w:tcW w:w="1985" w:type="dxa"/>
          </w:tcPr>
          <w:p w14:paraId="2153567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1529DB0B"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9,1</w:t>
            </w:r>
          </w:p>
        </w:tc>
      </w:tr>
      <w:tr w:rsidR="006B2E72" w:rsidRPr="00F14A7E" w14:paraId="25F22009" w14:textId="77777777" w:rsidTr="0015761B">
        <w:tc>
          <w:tcPr>
            <w:tcW w:w="567" w:type="dxa"/>
            <w:vAlign w:val="center"/>
          </w:tcPr>
          <w:p w14:paraId="7DFCAEC0"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4.</w:t>
            </w:r>
          </w:p>
        </w:tc>
        <w:tc>
          <w:tcPr>
            <w:tcW w:w="4961" w:type="dxa"/>
          </w:tcPr>
          <w:p w14:paraId="61C8F0F0"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Pečarovci (GD) – Šalamenci (Gumilar) – Puconci </w:t>
            </w:r>
          </w:p>
        </w:tc>
        <w:tc>
          <w:tcPr>
            <w:tcW w:w="1985" w:type="dxa"/>
          </w:tcPr>
          <w:p w14:paraId="74D01B6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6EB80DB1" w14:textId="77777777" w:rsidR="006B2E72" w:rsidRPr="00F14A7E" w:rsidRDefault="006B2E72" w:rsidP="00A41060">
            <w:pPr>
              <w:jc w:val="center"/>
              <w:rPr>
                <w:rFonts w:asciiTheme="minorHAnsi" w:hAnsiTheme="minorHAnsi" w:cstheme="minorHAnsi"/>
                <w:b/>
                <w:color w:val="FF0000"/>
              </w:rPr>
            </w:pPr>
            <w:r w:rsidRPr="00F14A7E">
              <w:rPr>
                <w:rFonts w:asciiTheme="minorHAnsi" w:hAnsiTheme="minorHAnsi" w:cstheme="minorHAnsi"/>
                <w:b/>
              </w:rPr>
              <w:t>5,9</w:t>
            </w:r>
          </w:p>
        </w:tc>
      </w:tr>
      <w:tr w:rsidR="006B2E72" w:rsidRPr="00F14A7E" w14:paraId="0ECF6DF8" w14:textId="77777777" w:rsidTr="0015761B">
        <w:tc>
          <w:tcPr>
            <w:tcW w:w="567" w:type="dxa"/>
            <w:vAlign w:val="center"/>
          </w:tcPr>
          <w:p w14:paraId="54C3BFED"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vAlign w:val="center"/>
          </w:tcPr>
          <w:p w14:paraId="74A6CBF3" w14:textId="77777777" w:rsidR="006B2E72" w:rsidRPr="00F14A7E" w:rsidRDefault="006B2E72"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popoldne - razvoz: 13.30</w:t>
            </w:r>
          </w:p>
        </w:tc>
        <w:tc>
          <w:tcPr>
            <w:tcW w:w="1985" w:type="dxa"/>
            <w:vAlign w:val="center"/>
          </w:tcPr>
          <w:p w14:paraId="3DEB15D9" w14:textId="77777777" w:rsidR="006B2E72" w:rsidRPr="00F14A7E" w:rsidRDefault="006B2E72" w:rsidP="00A41060">
            <w:pPr>
              <w:spacing w:line="276" w:lineRule="auto"/>
              <w:jc w:val="both"/>
              <w:rPr>
                <w:rFonts w:asciiTheme="minorHAnsi" w:eastAsia="Times New Roman" w:hAnsiTheme="minorHAnsi" w:cstheme="minorHAnsi"/>
                <w:iCs/>
              </w:rPr>
            </w:pPr>
          </w:p>
        </w:tc>
        <w:tc>
          <w:tcPr>
            <w:tcW w:w="1701" w:type="dxa"/>
            <w:vAlign w:val="center"/>
          </w:tcPr>
          <w:p w14:paraId="7EB2074F" w14:textId="77777777" w:rsidR="006B2E72" w:rsidRPr="00F14A7E" w:rsidRDefault="006B2E72" w:rsidP="00A41060">
            <w:pPr>
              <w:spacing w:line="276" w:lineRule="auto"/>
              <w:jc w:val="center"/>
              <w:rPr>
                <w:rFonts w:asciiTheme="minorHAnsi" w:eastAsia="Times New Roman" w:hAnsiTheme="minorHAnsi" w:cstheme="minorHAnsi"/>
                <w:b/>
                <w:iCs/>
              </w:rPr>
            </w:pPr>
          </w:p>
        </w:tc>
      </w:tr>
      <w:tr w:rsidR="006B2E72" w:rsidRPr="00F14A7E" w14:paraId="19942FAC" w14:textId="77777777" w:rsidTr="0015761B">
        <w:tc>
          <w:tcPr>
            <w:tcW w:w="567" w:type="dxa"/>
            <w:vAlign w:val="center"/>
          </w:tcPr>
          <w:p w14:paraId="46BA77C5"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961" w:type="dxa"/>
          </w:tcPr>
          <w:p w14:paraId="7A918EA3"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Puconci – Šalamenci (Gumilar)– Bodonci (GD) – Bodonci (Vlaj) – Bodonci (Špilak) </w:t>
            </w:r>
          </w:p>
        </w:tc>
        <w:tc>
          <w:tcPr>
            <w:tcW w:w="1985" w:type="dxa"/>
          </w:tcPr>
          <w:p w14:paraId="3D1A0DC2"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2B8E9FC6"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10,8</w:t>
            </w:r>
          </w:p>
        </w:tc>
      </w:tr>
      <w:tr w:rsidR="006B2E72" w:rsidRPr="00F14A7E" w14:paraId="2E2871BA" w14:textId="77777777" w:rsidTr="0015761B">
        <w:tc>
          <w:tcPr>
            <w:tcW w:w="567" w:type="dxa"/>
            <w:vAlign w:val="center"/>
          </w:tcPr>
          <w:p w14:paraId="64F58A8F"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lastRenderedPageBreak/>
              <w:t>6.</w:t>
            </w:r>
          </w:p>
        </w:tc>
        <w:tc>
          <w:tcPr>
            <w:tcW w:w="4961" w:type="dxa"/>
          </w:tcPr>
          <w:p w14:paraId="3AD18F2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 (šola) – Dankovci – Moščanci – Kuštanovci – Dolina (Romi)</w:t>
            </w:r>
          </w:p>
        </w:tc>
        <w:tc>
          <w:tcPr>
            <w:tcW w:w="1985" w:type="dxa"/>
          </w:tcPr>
          <w:p w14:paraId="146E9B8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Mačkovci</w:t>
            </w:r>
          </w:p>
        </w:tc>
        <w:tc>
          <w:tcPr>
            <w:tcW w:w="1701" w:type="dxa"/>
            <w:vAlign w:val="center"/>
          </w:tcPr>
          <w:p w14:paraId="725125EA"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12,5</w:t>
            </w:r>
          </w:p>
        </w:tc>
      </w:tr>
      <w:tr w:rsidR="006B2E72" w:rsidRPr="00F14A7E" w14:paraId="5DF260D1" w14:textId="77777777" w:rsidTr="0015761B">
        <w:tc>
          <w:tcPr>
            <w:tcW w:w="567" w:type="dxa"/>
            <w:vAlign w:val="center"/>
          </w:tcPr>
          <w:p w14:paraId="609FBFD0"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7.</w:t>
            </w:r>
          </w:p>
        </w:tc>
        <w:tc>
          <w:tcPr>
            <w:tcW w:w="4961" w:type="dxa"/>
          </w:tcPr>
          <w:p w14:paraId="6B8E8732"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Šalamenci (Vrtnica) – Pečarovci (GD) – Vaneča (Dom)</w:t>
            </w:r>
          </w:p>
        </w:tc>
        <w:tc>
          <w:tcPr>
            <w:tcW w:w="1985" w:type="dxa"/>
          </w:tcPr>
          <w:p w14:paraId="55E573F0"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5E9D91E2"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14</w:t>
            </w:r>
          </w:p>
        </w:tc>
      </w:tr>
      <w:tr w:rsidR="006B2E72" w:rsidRPr="00F14A7E" w14:paraId="17BA0444" w14:textId="77777777" w:rsidTr="0015761B">
        <w:tc>
          <w:tcPr>
            <w:tcW w:w="567" w:type="dxa"/>
            <w:vAlign w:val="center"/>
          </w:tcPr>
          <w:p w14:paraId="36792A56"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8.</w:t>
            </w:r>
          </w:p>
        </w:tc>
        <w:tc>
          <w:tcPr>
            <w:tcW w:w="4961" w:type="dxa"/>
          </w:tcPr>
          <w:p w14:paraId="6159FB1C"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 Pečarovci - Kuštanovci</w:t>
            </w:r>
          </w:p>
        </w:tc>
        <w:tc>
          <w:tcPr>
            <w:tcW w:w="1985" w:type="dxa"/>
          </w:tcPr>
          <w:p w14:paraId="54034127"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1BE76929" w14:textId="77777777" w:rsidR="006B2E72" w:rsidRPr="00F14A7E" w:rsidRDefault="006B2E72" w:rsidP="00A41060">
            <w:pPr>
              <w:jc w:val="center"/>
              <w:rPr>
                <w:rFonts w:asciiTheme="minorHAnsi" w:hAnsiTheme="minorHAnsi" w:cstheme="minorHAnsi"/>
                <w:b/>
                <w:color w:val="4472C4"/>
              </w:rPr>
            </w:pPr>
            <w:r w:rsidRPr="00F14A7E">
              <w:rPr>
                <w:rFonts w:asciiTheme="minorHAnsi" w:hAnsiTheme="minorHAnsi" w:cstheme="minorHAnsi"/>
                <w:b/>
              </w:rPr>
              <w:t>15,9</w:t>
            </w:r>
          </w:p>
        </w:tc>
      </w:tr>
      <w:tr w:rsidR="006B2E72" w:rsidRPr="00F14A7E" w14:paraId="44EF5559" w14:textId="77777777" w:rsidTr="0015761B">
        <w:tc>
          <w:tcPr>
            <w:tcW w:w="567" w:type="dxa"/>
            <w:vAlign w:val="center"/>
          </w:tcPr>
          <w:p w14:paraId="56426B49" w14:textId="77777777" w:rsidR="006B2E72" w:rsidRPr="00F14A7E" w:rsidRDefault="006B2E72" w:rsidP="00A41060">
            <w:pPr>
              <w:spacing w:line="276" w:lineRule="auto"/>
              <w:jc w:val="center"/>
              <w:rPr>
                <w:rFonts w:asciiTheme="minorHAnsi" w:eastAsia="Times New Roman" w:hAnsiTheme="minorHAnsi" w:cstheme="minorHAnsi"/>
                <w:b/>
                <w:iCs/>
              </w:rPr>
            </w:pPr>
          </w:p>
        </w:tc>
        <w:tc>
          <w:tcPr>
            <w:tcW w:w="4961" w:type="dxa"/>
            <w:vAlign w:val="center"/>
          </w:tcPr>
          <w:p w14:paraId="4D1AAD67" w14:textId="77777777" w:rsidR="006B2E72" w:rsidRPr="00F14A7E" w:rsidRDefault="006B2E72" w:rsidP="00A41060">
            <w:pPr>
              <w:rPr>
                <w:rFonts w:asciiTheme="minorHAnsi" w:hAnsiTheme="minorHAnsi" w:cstheme="minorHAnsi"/>
                <w:b/>
              </w:rPr>
            </w:pPr>
            <w:r w:rsidRPr="00F14A7E">
              <w:rPr>
                <w:rFonts w:asciiTheme="minorHAnsi" w:hAnsiTheme="minorHAnsi" w:cstheme="minorHAnsi"/>
                <w:b/>
              </w:rPr>
              <w:t>razvoz: 15.10</w:t>
            </w:r>
          </w:p>
        </w:tc>
        <w:tc>
          <w:tcPr>
            <w:tcW w:w="1985" w:type="dxa"/>
            <w:vAlign w:val="center"/>
          </w:tcPr>
          <w:p w14:paraId="137B391D" w14:textId="77777777" w:rsidR="006B2E72" w:rsidRPr="00F14A7E" w:rsidRDefault="006B2E72" w:rsidP="00A41060">
            <w:pPr>
              <w:jc w:val="both"/>
              <w:rPr>
                <w:rFonts w:asciiTheme="minorHAnsi" w:hAnsiTheme="minorHAnsi" w:cstheme="minorHAnsi"/>
                <w:b/>
              </w:rPr>
            </w:pPr>
          </w:p>
        </w:tc>
        <w:tc>
          <w:tcPr>
            <w:tcW w:w="1701" w:type="dxa"/>
            <w:vAlign w:val="center"/>
          </w:tcPr>
          <w:p w14:paraId="794AC833" w14:textId="77777777" w:rsidR="006B2E72" w:rsidRPr="00F14A7E" w:rsidRDefault="006B2E72" w:rsidP="00A41060">
            <w:pPr>
              <w:jc w:val="center"/>
              <w:rPr>
                <w:rFonts w:asciiTheme="minorHAnsi" w:hAnsiTheme="minorHAnsi" w:cstheme="minorHAnsi"/>
                <w:b/>
              </w:rPr>
            </w:pPr>
          </w:p>
        </w:tc>
      </w:tr>
      <w:tr w:rsidR="006B2E72" w:rsidRPr="00F14A7E" w14:paraId="208B0F1B" w14:textId="77777777" w:rsidTr="0015761B">
        <w:tc>
          <w:tcPr>
            <w:tcW w:w="567" w:type="dxa"/>
            <w:vAlign w:val="center"/>
          </w:tcPr>
          <w:p w14:paraId="2CAA04E2"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9.</w:t>
            </w:r>
          </w:p>
        </w:tc>
        <w:tc>
          <w:tcPr>
            <w:tcW w:w="4961" w:type="dxa"/>
          </w:tcPr>
          <w:p w14:paraId="118A2BDE"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Šalamenci (Gumilar) – Vaneča (Dom) – Dolina (vas)</w:t>
            </w:r>
          </w:p>
        </w:tc>
        <w:tc>
          <w:tcPr>
            <w:tcW w:w="1985" w:type="dxa"/>
          </w:tcPr>
          <w:p w14:paraId="7CC1AE59"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vAlign w:val="center"/>
          </w:tcPr>
          <w:p w14:paraId="2D4A9035"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11,5</w:t>
            </w:r>
          </w:p>
        </w:tc>
      </w:tr>
      <w:tr w:rsidR="006B2E72" w:rsidRPr="00F14A7E" w14:paraId="686FD931" w14:textId="77777777" w:rsidTr="0015761B">
        <w:tc>
          <w:tcPr>
            <w:tcW w:w="567" w:type="dxa"/>
            <w:tcBorders>
              <w:top w:val="single" w:sz="4" w:space="0" w:color="auto"/>
              <w:left w:val="single" w:sz="4" w:space="0" w:color="auto"/>
              <w:bottom w:val="single" w:sz="4" w:space="0" w:color="auto"/>
              <w:right w:val="single" w:sz="4" w:space="0" w:color="auto"/>
            </w:tcBorders>
            <w:vAlign w:val="center"/>
          </w:tcPr>
          <w:p w14:paraId="11CF4E16"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10.</w:t>
            </w:r>
          </w:p>
        </w:tc>
        <w:tc>
          <w:tcPr>
            <w:tcW w:w="4961" w:type="dxa"/>
            <w:tcBorders>
              <w:top w:val="single" w:sz="4" w:space="0" w:color="auto"/>
              <w:left w:val="single" w:sz="4" w:space="0" w:color="auto"/>
              <w:bottom w:val="single" w:sz="4" w:space="0" w:color="auto"/>
              <w:right w:val="single" w:sz="4" w:space="0" w:color="auto"/>
            </w:tcBorders>
          </w:tcPr>
          <w:p w14:paraId="58F35C36"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 xml:space="preserve">Puconci – Pečarovci – Kuštanovci </w:t>
            </w:r>
          </w:p>
        </w:tc>
        <w:tc>
          <w:tcPr>
            <w:tcW w:w="1985" w:type="dxa"/>
            <w:tcBorders>
              <w:top w:val="single" w:sz="4" w:space="0" w:color="auto"/>
              <w:left w:val="single" w:sz="4" w:space="0" w:color="auto"/>
              <w:bottom w:val="single" w:sz="4" w:space="0" w:color="auto"/>
              <w:right w:val="single" w:sz="4" w:space="0" w:color="auto"/>
            </w:tcBorders>
          </w:tcPr>
          <w:p w14:paraId="0B2562A1"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w:t>
            </w:r>
          </w:p>
        </w:tc>
        <w:tc>
          <w:tcPr>
            <w:tcW w:w="1701" w:type="dxa"/>
            <w:tcBorders>
              <w:top w:val="single" w:sz="4" w:space="0" w:color="auto"/>
              <w:left w:val="single" w:sz="4" w:space="0" w:color="auto"/>
              <w:bottom w:val="single" w:sz="4" w:space="0" w:color="auto"/>
              <w:right w:val="single" w:sz="4" w:space="0" w:color="auto"/>
            </w:tcBorders>
            <w:vAlign w:val="center"/>
          </w:tcPr>
          <w:p w14:paraId="34457A41"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15,9</w:t>
            </w:r>
          </w:p>
        </w:tc>
      </w:tr>
      <w:tr w:rsidR="006B2E72" w:rsidRPr="00F14A7E" w14:paraId="7E946E91" w14:textId="77777777" w:rsidTr="0015761B">
        <w:tc>
          <w:tcPr>
            <w:tcW w:w="567" w:type="dxa"/>
            <w:vAlign w:val="center"/>
          </w:tcPr>
          <w:p w14:paraId="25EC14E1" w14:textId="77777777" w:rsidR="006B2E72" w:rsidRPr="00F14A7E" w:rsidRDefault="006B2E72"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11.</w:t>
            </w:r>
          </w:p>
        </w:tc>
        <w:tc>
          <w:tcPr>
            <w:tcW w:w="4961" w:type="dxa"/>
          </w:tcPr>
          <w:p w14:paraId="6CE9BAAD"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 (šola) - Vaneča – Moščanci – Dankovci – Mačkovci (OŠ) – Otovci – Dankovci – Moščanci - Kuštanovci</w:t>
            </w:r>
          </w:p>
        </w:tc>
        <w:tc>
          <w:tcPr>
            <w:tcW w:w="1985" w:type="dxa"/>
          </w:tcPr>
          <w:p w14:paraId="5DAB6EDD" w14:textId="77777777" w:rsidR="006B2E72" w:rsidRPr="00F14A7E" w:rsidRDefault="006B2E72" w:rsidP="00A41060">
            <w:pPr>
              <w:rPr>
                <w:rFonts w:asciiTheme="minorHAnsi" w:hAnsiTheme="minorHAnsi" w:cstheme="minorHAnsi"/>
              </w:rPr>
            </w:pPr>
            <w:r w:rsidRPr="00F14A7E">
              <w:rPr>
                <w:rFonts w:asciiTheme="minorHAnsi" w:hAnsiTheme="minorHAnsi" w:cstheme="minorHAnsi"/>
              </w:rPr>
              <w:t>Puconci/Mačkovci</w:t>
            </w:r>
          </w:p>
        </w:tc>
        <w:tc>
          <w:tcPr>
            <w:tcW w:w="1701" w:type="dxa"/>
            <w:vAlign w:val="center"/>
          </w:tcPr>
          <w:p w14:paraId="14C90368" w14:textId="77777777" w:rsidR="006B2E72" w:rsidRPr="00F14A7E" w:rsidRDefault="006B2E72" w:rsidP="00A41060">
            <w:pPr>
              <w:jc w:val="center"/>
              <w:rPr>
                <w:rFonts w:asciiTheme="minorHAnsi" w:hAnsiTheme="minorHAnsi" w:cstheme="minorHAnsi"/>
                <w:b/>
              </w:rPr>
            </w:pPr>
            <w:r w:rsidRPr="00F14A7E">
              <w:rPr>
                <w:rFonts w:asciiTheme="minorHAnsi" w:hAnsiTheme="minorHAnsi" w:cstheme="minorHAnsi"/>
                <w:b/>
              </w:rPr>
              <w:t>28,5</w:t>
            </w:r>
          </w:p>
        </w:tc>
      </w:tr>
      <w:tr w:rsidR="006B2E72" w:rsidRPr="00F14A7E" w14:paraId="39DDC571" w14:textId="77777777" w:rsidTr="0015761B">
        <w:trPr>
          <w:trHeight w:val="507"/>
        </w:trPr>
        <w:tc>
          <w:tcPr>
            <w:tcW w:w="567" w:type="dxa"/>
            <w:tcBorders>
              <w:top w:val="nil"/>
              <w:left w:val="nil"/>
              <w:bottom w:val="nil"/>
              <w:right w:val="nil"/>
            </w:tcBorders>
            <w:vAlign w:val="center"/>
          </w:tcPr>
          <w:p w14:paraId="1F629CF3" w14:textId="77777777" w:rsidR="006B2E72" w:rsidRPr="00F14A7E" w:rsidRDefault="006B2E72" w:rsidP="00A41060">
            <w:pPr>
              <w:spacing w:line="276" w:lineRule="auto"/>
              <w:jc w:val="center"/>
              <w:rPr>
                <w:rFonts w:asciiTheme="minorHAnsi" w:eastAsia="Times New Roman" w:hAnsiTheme="minorHAnsi" w:cstheme="minorHAnsi"/>
                <w:iCs/>
              </w:rPr>
            </w:pPr>
          </w:p>
        </w:tc>
        <w:tc>
          <w:tcPr>
            <w:tcW w:w="4961" w:type="dxa"/>
            <w:tcBorders>
              <w:top w:val="nil"/>
              <w:left w:val="nil"/>
              <w:bottom w:val="nil"/>
              <w:right w:val="nil"/>
            </w:tcBorders>
            <w:vAlign w:val="center"/>
          </w:tcPr>
          <w:p w14:paraId="252BDBE3" w14:textId="77777777" w:rsidR="006B2E72" w:rsidRPr="00F14A7E" w:rsidRDefault="006B2E72" w:rsidP="00A41060">
            <w:pPr>
              <w:spacing w:line="276" w:lineRule="auto"/>
              <w:rPr>
                <w:rFonts w:asciiTheme="minorHAnsi" w:eastAsia="Times New Roman" w:hAnsiTheme="minorHAnsi" w:cstheme="minorHAnsi"/>
                <w:iCs/>
              </w:rPr>
            </w:pPr>
          </w:p>
        </w:tc>
        <w:tc>
          <w:tcPr>
            <w:tcW w:w="1985" w:type="dxa"/>
            <w:tcBorders>
              <w:left w:val="single" w:sz="4" w:space="0" w:color="auto"/>
            </w:tcBorders>
            <w:shd w:val="clear" w:color="auto" w:fill="DBE5F1"/>
            <w:vAlign w:val="center"/>
          </w:tcPr>
          <w:p w14:paraId="1E9F637E" w14:textId="77777777" w:rsidR="006B2E72" w:rsidRPr="00F14A7E" w:rsidRDefault="006B2E72" w:rsidP="00A41060">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shd w:val="clear" w:color="auto" w:fill="DBE5F1"/>
            <w:vAlign w:val="center"/>
          </w:tcPr>
          <w:p w14:paraId="63B88BF3" w14:textId="77777777" w:rsidR="006B2E72" w:rsidRPr="00F14A7E" w:rsidRDefault="006B2E72"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153,30</w:t>
            </w:r>
          </w:p>
        </w:tc>
      </w:tr>
    </w:tbl>
    <w:p w14:paraId="39C4AA48" w14:textId="7772799C" w:rsidR="0015761B" w:rsidRPr="0015761B" w:rsidRDefault="0015761B" w:rsidP="0015761B">
      <w:pPr>
        <w:widowControl w:val="0"/>
        <w:autoSpaceDE w:val="0"/>
        <w:spacing w:line="266" w:lineRule="exact"/>
        <w:jc w:val="both"/>
        <w:rPr>
          <w:rFonts w:asciiTheme="minorHAnsi" w:hAnsiTheme="minorHAnsi" w:cstheme="minorHAnsi"/>
          <w:b/>
          <w:bCs/>
          <w:i/>
          <w:iCs/>
        </w:rPr>
      </w:pPr>
    </w:p>
    <w:p w14:paraId="5531F87A" w14:textId="77777777" w:rsidR="0015761B" w:rsidRPr="00115982" w:rsidRDefault="0015761B" w:rsidP="0015761B">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tri (3) minibuse ter enega (1) nadomestnega.</w:t>
      </w:r>
    </w:p>
    <w:p w14:paraId="40E20A77"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39A6CDEC" w14:textId="5AC1F918" w:rsidR="0015761B" w:rsidRPr="00F14A7E" w:rsidRDefault="0015761B" w:rsidP="00115982">
      <w:pPr>
        <w:pStyle w:val="Odstavekseznama"/>
        <w:widowControl w:val="0"/>
        <w:numPr>
          <w:ilvl w:val="0"/>
          <w:numId w:val="35"/>
        </w:numPr>
        <w:autoSpaceDE w:val="0"/>
        <w:spacing w:line="266" w:lineRule="exact"/>
        <w:jc w:val="both"/>
        <w:rPr>
          <w:rFonts w:asciiTheme="minorHAnsi" w:hAnsiTheme="minorHAnsi" w:cstheme="minorHAnsi"/>
          <w:b/>
          <w:bCs/>
          <w:i/>
          <w:iCs/>
          <w:sz w:val="22"/>
          <w:szCs w:val="22"/>
        </w:rPr>
      </w:pPr>
      <w:r w:rsidRPr="00F14A7E">
        <w:rPr>
          <w:rFonts w:asciiTheme="minorHAnsi" w:hAnsiTheme="minorHAnsi" w:cstheme="minorHAnsi"/>
          <w:b/>
          <w:bCs/>
          <w:i/>
          <w:iCs/>
          <w:sz w:val="22"/>
          <w:szCs w:val="22"/>
        </w:rPr>
        <w:t xml:space="preserve">SKLOP </w:t>
      </w:r>
      <w:r>
        <w:rPr>
          <w:rFonts w:asciiTheme="minorHAnsi" w:hAnsiTheme="minorHAnsi" w:cstheme="minorHAnsi"/>
          <w:b/>
          <w:bCs/>
          <w:i/>
          <w:iCs/>
          <w:sz w:val="22"/>
          <w:szCs w:val="22"/>
        </w:rPr>
        <w:t>3</w:t>
      </w:r>
      <w:r w:rsidRPr="00F14A7E">
        <w:rPr>
          <w:rFonts w:asciiTheme="minorHAnsi" w:hAnsiTheme="minorHAnsi" w:cstheme="minorHAnsi"/>
          <w:b/>
          <w:bCs/>
          <w:i/>
          <w:iCs/>
          <w:sz w:val="22"/>
          <w:szCs w:val="22"/>
        </w:rPr>
        <w:t xml:space="preserve"> -  MINIBUS</w:t>
      </w:r>
      <w:r>
        <w:rPr>
          <w:rFonts w:asciiTheme="minorHAnsi" w:hAnsiTheme="minorHAnsi" w:cstheme="minorHAnsi"/>
          <w:b/>
          <w:bCs/>
          <w:i/>
          <w:iCs/>
          <w:sz w:val="22"/>
          <w:szCs w:val="22"/>
        </w:rPr>
        <w:t xml:space="preserve"> ZA OŠ IV</w:t>
      </w:r>
    </w:p>
    <w:p w14:paraId="35CF1A40"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4F4143C4" w14:textId="796753F8" w:rsidR="0015761B" w:rsidRPr="0015761B" w:rsidRDefault="0015761B" w:rsidP="0015761B">
      <w:pPr>
        <w:pStyle w:val="Odstavekseznama"/>
        <w:spacing w:line="276" w:lineRule="auto"/>
        <w:ind w:left="644"/>
        <w:jc w:val="both"/>
        <w:rPr>
          <w:rFonts w:asciiTheme="minorHAnsi" w:hAnsiTheme="minorHAnsi" w:cstheme="minorHAnsi"/>
          <w:b/>
          <w:i/>
          <w:iCs/>
          <w:sz w:val="22"/>
          <w:szCs w:val="22"/>
        </w:rPr>
      </w:pPr>
      <w:r w:rsidRPr="00F14A7E">
        <w:rPr>
          <w:rFonts w:asciiTheme="minorHAnsi" w:hAnsiTheme="minorHAnsi" w:cstheme="minorHAnsi"/>
          <w:b/>
          <w:i/>
          <w:iCs/>
          <w:sz w:val="22"/>
          <w:szCs w:val="22"/>
        </w:rPr>
        <w:t>PREVOZI Z MINIBUS</w:t>
      </w:r>
      <w:r>
        <w:rPr>
          <w:rFonts w:asciiTheme="minorHAnsi" w:hAnsiTheme="minorHAnsi" w:cstheme="minorHAnsi"/>
          <w:b/>
          <w:i/>
          <w:iCs/>
          <w:sz w:val="22"/>
          <w:szCs w:val="22"/>
        </w:rPr>
        <w:t>OM</w:t>
      </w:r>
      <w:r w:rsidRPr="00F14A7E">
        <w:rPr>
          <w:rFonts w:asciiTheme="minorHAnsi" w:hAnsiTheme="minorHAnsi" w:cstheme="minorHAnsi"/>
          <w:b/>
          <w:i/>
          <w:iCs/>
          <w:sz w:val="22"/>
          <w:szCs w:val="22"/>
        </w:rPr>
        <w:t xml:space="preserve"> (16</w:t>
      </w:r>
      <w:r w:rsidR="0075332B">
        <w:rPr>
          <w:rFonts w:asciiTheme="minorHAnsi" w:hAnsiTheme="minorHAnsi" w:cstheme="minorHAnsi"/>
          <w:b/>
          <w:i/>
          <w:iCs/>
          <w:sz w:val="22"/>
          <w:szCs w:val="22"/>
        </w:rPr>
        <w:t xml:space="preserve"> do 19 sedežev</w:t>
      </w:r>
      <w:r w:rsidRPr="00F14A7E">
        <w:rPr>
          <w:rFonts w:asciiTheme="minorHAnsi" w:hAnsiTheme="minorHAnsi" w:cstheme="minorHAnsi"/>
          <w:b/>
          <w:i/>
          <w:iCs/>
          <w:sz w:val="22"/>
          <w:szCs w:val="22"/>
        </w:rPr>
        <w:t>)</w:t>
      </w: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961"/>
        <w:gridCol w:w="1985"/>
        <w:gridCol w:w="1701"/>
      </w:tblGrid>
      <w:tr w:rsidR="0015761B" w:rsidRPr="00F14A7E" w14:paraId="61D33B93" w14:textId="77777777" w:rsidTr="00A41060">
        <w:tc>
          <w:tcPr>
            <w:tcW w:w="567" w:type="dxa"/>
            <w:shd w:val="clear" w:color="auto" w:fill="DBE5F1"/>
            <w:vAlign w:val="center"/>
          </w:tcPr>
          <w:p w14:paraId="0770F43F"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Zap.št.</w:t>
            </w:r>
          </w:p>
        </w:tc>
        <w:tc>
          <w:tcPr>
            <w:tcW w:w="4961" w:type="dxa"/>
            <w:shd w:val="clear" w:color="auto" w:fill="DBE5F1"/>
            <w:vAlign w:val="center"/>
          </w:tcPr>
          <w:p w14:paraId="1356C1C6"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RELACIJA</w:t>
            </w:r>
            <w:r>
              <w:rPr>
                <w:rFonts w:asciiTheme="minorHAnsi" w:eastAsia="Times New Roman" w:hAnsiTheme="minorHAnsi" w:cstheme="minorHAnsi"/>
                <w:b/>
                <w:iCs/>
              </w:rPr>
              <w:t xml:space="preserve"> DNEVNIH PREVOZOV</w:t>
            </w:r>
          </w:p>
        </w:tc>
        <w:tc>
          <w:tcPr>
            <w:tcW w:w="1985" w:type="dxa"/>
            <w:shd w:val="clear" w:color="auto" w:fill="DBE5F1"/>
            <w:vAlign w:val="center"/>
          </w:tcPr>
          <w:p w14:paraId="025474D7"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ŠOLA</w:t>
            </w:r>
          </w:p>
        </w:tc>
        <w:tc>
          <w:tcPr>
            <w:tcW w:w="1701" w:type="dxa"/>
            <w:shd w:val="clear" w:color="auto" w:fill="DBE5F1"/>
            <w:vAlign w:val="center"/>
          </w:tcPr>
          <w:p w14:paraId="7D132083" w14:textId="77777777" w:rsidR="0015761B" w:rsidRPr="00F14A7E" w:rsidRDefault="0015761B" w:rsidP="00A41060">
            <w:pPr>
              <w:spacing w:line="276" w:lineRule="auto"/>
              <w:jc w:val="center"/>
              <w:rPr>
                <w:rFonts w:asciiTheme="minorHAnsi" w:eastAsia="Times New Roman" w:hAnsiTheme="minorHAnsi" w:cstheme="minorHAnsi"/>
                <w:b/>
                <w:iCs/>
              </w:rPr>
            </w:pPr>
            <w:r w:rsidRPr="00F14A7E">
              <w:rPr>
                <w:rFonts w:asciiTheme="minorHAnsi" w:eastAsia="Times New Roman" w:hAnsiTheme="minorHAnsi" w:cstheme="minorHAnsi"/>
                <w:b/>
                <w:iCs/>
              </w:rPr>
              <w:t>Število kilometrov</w:t>
            </w:r>
          </w:p>
        </w:tc>
      </w:tr>
      <w:tr w:rsidR="0015761B" w:rsidRPr="00F14A7E" w14:paraId="32261202" w14:textId="77777777" w:rsidTr="00A41060">
        <w:trPr>
          <w:trHeight w:val="230"/>
        </w:trPr>
        <w:tc>
          <w:tcPr>
            <w:tcW w:w="567" w:type="dxa"/>
            <w:vAlign w:val="center"/>
          </w:tcPr>
          <w:p w14:paraId="7FA15C3A"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6C5C1780" w14:textId="77777777" w:rsidR="0015761B" w:rsidRPr="00F14A7E" w:rsidRDefault="0015761B" w:rsidP="00A41060">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zjutraj - dovoz</w:t>
            </w:r>
          </w:p>
        </w:tc>
        <w:tc>
          <w:tcPr>
            <w:tcW w:w="1985" w:type="dxa"/>
            <w:vAlign w:val="center"/>
          </w:tcPr>
          <w:p w14:paraId="23FE8236"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75D61D11"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15761B" w:rsidRPr="00F14A7E" w14:paraId="1B13BB8A" w14:textId="77777777" w:rsidTr="00A41060">
        <w:tc>
          <w:tcPr>
            <w:tcW w:w="567" w:type="dxa"/>
            <w:vAlign w:val="center"/>
          </w:tcPr>
          <w:p w14:paraId="798DA1E0" w14:textId="77777777" w:rsidR="0015761B" w:rsidRPr="00F14A7E" w:rsidRDefault="0015761B" w:rsidP="00A41060">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1.</w:t>
            </w:r>
          </w:p>
        </w:tc>
        <w:tc>
          <w:tcPr>
            <w:tcW w:w="4961" w:type="dxa"/>
          </w:tcPr>
          <w:p w14:paraId="498815B2" w14:textId="0BEF0D48" w:rsidR="0015761B" w:rsidRPr="00F14A7E" w:rsidRDefault="00FD2247" w:rsidP="009B22A7">
            <w:pPr>
              <w:rPr>
                <w:rFonts w:asciiTheme="minorHAnsi" w:hAnsiTheme="minorHAnsi" w:cstheme="minorHAnsi"/>
              </w:rPr>
            </w:pPr>
            <w:r w:rsidRPr="00115982">
              <w:rPr>
                <w:rFonts w:asciiTheme="minorHAnsi" w:hAnsiTheme="minorHAnsi" w:cstheme="minorHAnsi"/>
              </w:rPr>
              <w:t xml:space="preserve">Vadarci – Bodonci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Vaneča – Dolina (Romi)– Gorica – </w:t>
            </w:r>
            <w:r w:rsidR="009B22A7" w:rsidRPr="00115982">
              <w:rPr>
                <w:rFonts w:asciiTheme="minorHAnsi" w:hAnsiTheme="minorHAnsi" w:cstheme="minorHAnsi"/>
              </w:rPr>
              <w:t xml:space="preserve">Predanovci - </w:t>
            </w:r>
            <w:r w:rsidRPr="00115982">
              <w:rPr>
                <w:rFonts w:asciiTheme="minorHAnsi" w:hAnsiTheme="minorHAnsi" w:cstheme="minorHAnsi"/>
              </w:rPr>
              <w:t>Murska Sobota OŠ IV</w:t>
            </w:r>
          </w:p>
        </w:tc>
        <w:tc>
          <w:tcPr>
            <w:tcW w:w="1985" w:type="dxa"/>
          </w:tcPr>
          <w:p w14:paraId="04B5294E" w14:textId="03AE78FD" w:rsidR="0015761B" w:rsidRPr="00F14A7E" w:rsidRDefault="00FD2247" w:rsidP="00A41060">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34FE4E6F" w14:textId="263181FA" w:rsidR="0015761B" w:rsidRPr="00F14A7E" w:rsidRDefault="00FD2247" w:rsidP="00A41060">
            <w:pPr>
              <w:jc w:val="center"/>
              <w:rPr>
                <w:rFonts w:asciiTheme="minorHAnsi" w:hAnsiTheme="minorHAnsi" w:cstheme="minorHAnsi"/>
                <w:b/>
                <w:color w:val="4472C4"/>
              </w:rPr>
            </w:pPr>
            <w:r>
              <w:rPr>
                <w:rFonts w:asciiTheme="minorHAnsi" w:hAnsiTheme="minorHAnsi" w:cstheme="minorHAnsi"/>
                <w:b/>
              </w:rPr>
              <w:t>34</w:t>
            </w:r>
          </w:p>
        </w:tc>
      </w:tr>
      <w:tr w:rsidR="0015761B" w:rsidRPr="00F14A7E" w14:paraId="664F732A" w14:textId="77777777" w:rsidTr="00A41060">
        <w:tc>
          <w:tcPr>
            <w:tcW w:w="567" w:type="dxa"/>
            <w:vAlign w:val="center"/>
          </w:tcPr>
          <w:p w14:paraId="39703249" w14:textId="77777777" w:rsidR="0015761B" w:rsidRPr="00F14A7E" w:rsidRDefault="0015761B" w:rsidP="00A41060">
            <w:pPr>
              <w:spacing w:line="276" w:lineRule="auto"/>
              <w:jc w:val="center"/>
              <w:rPr>
                <w:rFonts w:asciiTheme="minorHAnsi" w:eastAsia="Times New Roman" w:hAnsiTheme="minorHAnsi" w:cstheme="minorHAnsi"/>
                <w:iCs/>
              </w:rPr>
            </w:pPr>
          </w:p>
        </w:tc>
        <w:tc>
          <w:tcPr>
            <w:tcW w:w="4961" w:type="dxa"/>
            <w:vAlign w:val="center"/>
          </w:tcPr>
          <w:p w14:paraId="2045E347" w14:textId="7D272251" w:rsidR="0015761B" w:rsidRPr="00F14A7E" w:rsidRDefault="0015761B" w:rsidP="009B22A7">
            <w:pPr>
              <w:spacing w:line="276" w:lineRule="auto"/>
              <w:rPr>
                <w:rFonts w:asciiTheme="minorHAnsi" w:eastAsia="Times New Roman" w:hAnsiTheme="minorHAnsi" w:cstheme="minorHAnsi"/>
                <w:b/>
                <w:iCs/>
              </w:rPr>
            </w:pPr>
            <w:r w:rsidRPr="00F14A7E">
              <w:rPr>
                <w:rFonts w:asciiTheme="minorHAnsi" w:eastAsia="Times New Roman" w:hAnsiTheme="minorHAnsi" w:cstheme="minorHAnsi"/>
                <w:b/>
                <w:iCs/>
              </w:rPr>
              <w:t xml:space="preserve">popoldne </w:t>
            </w:r>
            <w:r w:rsidR="00115982">
              <w:rPr>
                <w:rFonts w:asciiTheme="minorHAnsi" w:eastAsia="Times New Roman" w:hAnsiTheme="minorHAnsi" w:cstheme="minorHAnsi"/>
                <w:b/>
                <w:iCs/>
              </w:rPr>
              <w:t>–</w:t>
            </w:r>
            <w:r w:rsidRPr="00F14A7E">
              <w:rPr>
                <w:rFonts w:asciiTheme="minorHAnsi" w:eastAsia="Times New Roman" w:hAnsiTheme="minorHAnsi" w:cstheme="minorHAnsi"/>
                <w:b/>
                <w:iCs/>
              </w:rPr>
              <w:t xml:space="preserve"> razvoz</w:t>
            </w:r>
            <w:r w:rsidR="00115982">
              <w:rPr>
                <w:rFonts w:asciiTheme="minorHAnsi" w:eastAsia="Times New Roman" w:hAnsiTheme="minorHAnsi" w:cstheme="minorHAnsi"/>
                <w:b/>
                <w:iCs/>
              </w:rPr>
              <w:t xml:space="preserve"> </w:t>
            </w:r>
            <w:r w:rsidR="009B22A7">
              <w:rPr>
                <w:rFonts w:asciiTheme="minorHAnsi" w:eastAsia="Times New Roman" w:hAnsiTheme="minorHAnsi" w:cstheme="minorHAnsi"/>
                <w:b/>
                <w:iCs/>
              </w:rPr>
              <w:t>14:0</w:t>
            </w:r>
            <w:r w:rsidR="009E1F20">
              <w:rPr>
                <w:rFonts w:asciiTheme="minorHAnsi" w:eastAsia="Times New Roman" w:hAnsiTheme="minorHAnsi" w:cstheme="minorHAnsi"/>
                <w:b/>
                <w:iCs/>
              </w:rPr>
              <w:t>5</w:t>
            </w:r>
          </w:p>
        </w:tc>
        <w:tc>
          <w:tcPr>
            <w:tcW w:w="1985" w:type="dxa"/>
            <w:vAlign w:val="center"/>
          </w:tcPr>
          <w:p w14:paraId="342CDC95" w14:textId="77777777" w:rsidR="0015761B" w:rsidRPr="00F14A7E" w:rsidRDefault="0015761B" w:rsidP="00A41060">
            <w:pPr>
              <w:spacing w:line="276" w:lineRule="auto"/>
              <w:jc w:val="both"/>
              <w:rPr>
                <w:rFonts w:asciiTheme="minorHAnsi" w:eastAsia="Times New Roman" w:hAnsiTheme="minorHAnsi" w:cstheme="minorHAnsi"/>
                <w:iCs/>
              </w:rPr>
            </w:pPr>
          </w:p>
        </w:tc>
        <w:tc>
          <w:tcPr>
            <w:tcW w:w="1701" w:type="dxa"/>
            <w:vAlign w:val="center"/>
          </w:tcPr>
          <w:p w14:paraId="3817060A" w14:textId="77777777" w:rsidR="0015761B" w:rsidRPr="00F14A7E" w:rsidRDefault="0015761B" w:rsidP="00A41060">
            <w:pPr>
              <w:spacing w:line="276" w:lineRule="auto"/>
              <w:jc w:val="center"/>
              <w:rPr>
                <w:rFonts w:asciiTheme="minorHAnsi" w:eastAsia="Times New Roman" w:hAnsiTheme="minorHAnsi" w:cstheme="minorHAnsi"/>
                <w:b/>
                <w:iCs/>
              </w:rPr>
            </w:pPr>
          </w:p>
        </w:tc>
      </w:tr>
      <w:tr w:rsidR="00FD2247" w:rsidRPr="00F14A7E" w14:paraId="25766861" w14:textId="77777777" w:rsidTr="00A41060">
        <w:tc>
          <w:tcPr>
            <w:tcW w:w="567" w:type="dxa"/>
            <w:vAlign w:val="center"/>
          </w:tcPr>
          <w:p w14:paraId="110201AE" w14:textId="77777777" w:rsidR="00FD2247" w:rsidRPr="00F14A7E" w:rsidRDefault="00FD2247" w:rsidP="00FD2247">
            <w:pPr>
              <w:spacing w:line="276" w:lineRule="auto"/>
              <w:jc w:val="center"/>
              <w:rPr>
                <w:rFonts w:asciiTheme="minorHAnsi" w:eastAsia="Times New Roman" w:hAnsiTheme="minorHAnsi" w:cstheme="minorHAnsi"/>
                <w:iCs/>
              </w:rPr>
            </w:pPr>
            <w:r w:rsidRPr="00F14A7E">
              <w:rPr>
                <w:rFonts w:asciiTheme="minorHAnsi" w:eastAsia="Times New Roman" w:hAnsiTheme="minorHAnsi" w:cstheme="minorHAnsi"/>
                <w:iCs/>
              </w:rPr>
              <w:t>5.</w:t>
            </w:r>
          </w:p>
        </w:tc>
        <w:tc>
          <w:tcPr>
            <w:tcW w:w="4961" w:type="dxa"/>
          </w:tcPr>
          <w:p w14:paraId="15072783" w14:textId="6E174DAB" w:rsidR="00FD2247" w:rsidRPr="00F14A7E" w:rsidRDefault="00FD2247" w:rsidP="009B22A7">
            <w:pPr>
              <w:rPr>
                <w:rFonts w:asciiTheme="minorHAnsi" w:hAnsiTheme="minorHAnsi" w:cstheme="minorHAnsi"/>
              </w:rPr>
            </w:pPr>
            <w:r w:rsidRPr="00115982">
              <w:rPr>
                <w:rFonts w:asciiTheme="minorHAnsi" w:hAnsiTheme="minorHAnsi" w:cstheme="minorHAnsi"/>
              </w:rPr>
              <w:t>Murska Sobota OŠ IV –</w:t>
            </w:r>
            <w:r w:rsidR="00115982" w:rsidRPr="00115982">
              <w:rPr>
                <w:rFonts w:asciiTheme="minorHAnsi" w:hAnsiTheme="minorHAnsi" w:cstheme="minorHAnsi"/>
              </w:rPr>
              <w:t xml:space="preserve"> </w:t>
            </w:r>
            <w:r w:rsidRPr="00115982">
              <w:rPr>
                <w:rFonts w:asciiTheme="minorHAnsi" w:hAnsiTheme="minorHAnsi" w:cstheme="minorHAnsi"/>
              </w:rPr>
              <w:t xml:space="preserve">Predanovci </w:t>
            </w:r>
            <w:r w:rsidR="009B22A7" w:rsidRPr="00115982">
              <w:rPr>
                <w:rFonts w:asciiTheme="minorHAnsi" w:hAnsiTheme="minorHAnsi" w:cstheme="minorHAnsi"/>
              </w:rPr>
              <w:t xml:space="preserve">Gorica </w:t>
            </w:r>
            <w:r w:rsidRPr="00115982">
              <w:rPr>
                <w:rFonts w:asciiTheme="minorHAnsi" w:hAnsiTheme="minorHAnsi" w:cstheme="minorHAnsi"/>
              </w:rPr>
              <w:t>- Dolina (Romi) – Vaneča –</w:t>
            </w:r>
            <w:r w:rsidR="009B22A7" w:rsidRPr="00115982">
              <w:rPr>
                <w:rFonts w:asciiTheme="minorHAnsi" w:hAnsiTheme="minorHAnsi" w:cstheme="minorHAnsi"/>
              </w:rPr>
              <w:t xml:space="preserve"> Šalamenci -</w:t>
            </w:r>
            <w:r w:rsidRPr="00115982">
              <w:rPr>
                <w:rFonts w:asciiTheme="minorHAnsi" w:hAnsiTheme="minorHAnsi" w:cstheme="minorHAnsi"/>
              </w:rPr>
              <w:t xml:space="preserve"> Bodonci - Vadarci</w:t>
            </w:r>
          </w:p>
        </w:tc>
        <w:tc>
          <w:tcPr>
            <w:tcW w:w="1985" w:type="dxa"/>
          </w:tcPr>
          <w:p w14:paraId="4E838203" w14:textId="6932BF9C" w:rsidR="00FD2247" w:rsidRPr="00F14A7E" w:rsidRDefault="009A6777" w:rsidP="00FD2247">
            <w:pPr>
              <w:rPr>
                <w:rFonts w:asciiTheme="minorHAnsi" w:hAnsiTheme="minorHAnsi" w:cstheme="minorHAnsi"/>
              </w:rPr>
            </w:pPr>
            <w:r w:rsidRPr="00115982">
              <w:rPr>
                <w:rFonts w:asciiTheme="minorHAnsi" w:hAnsiTheme="minorHAnsi" w:cstheme="minorHAnsi"/>
              </w:rPr>
              <w:t>OŠ IV Murska Sobota</w:t>
            </w:r>
          </w:p>
        </w:tc>
        <w:tc>
          <w:tcPr>
            <w:tcW w:w="1701" w:type="dxa"/>
            <w:vAlign w:val="center"/>
          </w:tcPr>
          <w:p w14:paraId="261F9A7D" w14:textId="743EE6EB" w:rsidR="00FD2247" w:rsidRPr="00F14A7E" w:rsidRDefault="00FD2247" w:rsidP="00FD2247">
            <w:pPr>
              <w:jc w:val="center"/>
              <w:rPr>
                <w:rFonts w:asciiTheme="minorHAnsi" w:hAnsiTheme="minorHAnsi" w:cstheme="minorHAnsi"/>
                <w:b/>
              </w:rPr>
            </w:pPr>
            <w:r>
              <w:rPr>
                <w:rFonts w:asciiTheme="minorHAnsi" w:hAnsiTheme="minorHAnsi" w:cstheme="minorHAnsi"/>
                <w:b/>
              </w:rPr>
              <w:t>34</w:t>
            </w:r>
          </w:p>
        </w:tc>
      </w:tr>
      <w:tr w:rsidR="00FD2247" w:rsidRPr="00F14A7E" w14:paraId="3700B027" w14:textId="77777777" w:rsidTr="00A41060">
        <w:trPr>
          <w:trHeight w:val="507"/>
        </w:trPr>
        <w:tc>
          <w:tcPr>
            <w:tcW w:w="567" w:type="dxa"/>
            <w:tcBorders>
              <w:top w:val="nil"/>
              <w:left w:val="nil"/>
              <w:bottom w:val="nil"/>
              <w:right w:val="nil"/>
            </w:tcBorders>
            <w:vAlign w:val="center"/>
          </w:tcPr>
          <w:p w14:paraId="37B71462" w14:textId="77777777" w:rsidR="00FD2247" w:rsidRPr="00F14A7E" w:rsidRDefault="00FD2247" w:rsidP="00FD2247">
            <w:pPr>
              <w:spacing w:line="276" w:lineRule="auto"/>
              <w:jc w:val="center"/>
              <w:rPr>
                <w:rFonts w:asciiTheme="minorHAnsi" w:eastAsia="Times New Roman" w:hAnsiTheme="minorHAnsi" w:cstheme="minorHAnsi"/>
                <w:iCs/>
              </w:rPr>
            </w:pPr>
          </w:p>
        </w:tc>
        <w:tc>
          <w:tcPr>
            <w:tcW w:w="4961" w:type="dxa"/>
            <w:tcBorders>
              <w:top w:val="nil"/>
              <w:left w:val="nil"/>
              <w:bottom w:val="nil"/>
              <w:right w:val="nil"/>
            </w:tcBorders>
            <w:vAlign w:val="center"/>
          </w:tcPr>
          <w:p w14:paraId="0595D6CF" w14:textId="77777777" w:rsidR="00FD2247" w:rsidRPr="00F14A7E" w:rsidRDefault="00FD2247" w:rsidP="00FD2247">
            <w:pPr>
              <w:spacing w:line="276" w:lineRule="auto"/>
              <w:rPr>
                <w:rFonts w:asciiTheme="minorHAnsi" w:eastAsia="Times New Roman" w:hAnsiTheme="minorHAnsi" w:cstheme="minorHAnsi"/>
                <w:iCs/>
              </w:rPr>
            </w:pPr>
          </w:p>
        </w:tc>
        <w:tc>
          <w:tcPr>
            <w:tcW w:w="1985" w:type="dxa"/>
            <w:tcBorders>
              <w:left w:val="single" w:sz="4" w:space="0" w:color="auto"/>
            </w:tcBorders>
            <w:shd w:val="clear" w:color="auto" w:fill="DBE5F1"/>
            <w:vAlign w:val="center"/>
          </w:tcPr>
          <w:p w14:paraId="605E898E" w14:textId="77777777" w:rsidR="00FD2247" w:rsidRPr="00F14A7E" w:rsidRDefault="00FD2247" w:rsidP="00FD2247">
            <w:pPr>
              <w:spacing w:line="276" w:lineRule="auto"/>
              <w:jc w:val="both"/>
              <w:rPr>
                <w:rFonts w:asciiTheme="minorHAnsi" w:eastAsia="Times New Roman" w:hAnsiTheme="minorHAnsi" w:cstheme="minorHAnsi"/>
                <w:b/>
                <w:iCs/>
              </w:rPr>
            </w:pPr>
            <w:r w:rsidRPr="00F14A7E">
              <w:rPr>
                <w:rFonts w:asciiTheme="minorHAnsi" w:eastAsia="Times New Roman" w:hAnsiTheme="minorHAnsi" w:cstheme="minorHAnsi"/>
                <w:b/>
                <w:iCs/>
              </w:rPr>
              <w:t>SKUPAJ:</w:t>
            </w:r>
          </w:p>
        </w:tc>
        <w:tc>
          <w:tcPr>
            <w:tcW w:w="1701" w:type="dxa"/>
            <w:shd w:val="clear" w:color="auto" w:fill="DBE5F1"/>
            <w:vAlign w:val="center"/>
          </w:tcPr>
          <w:p w14:paraId="25CFFBEE" w14:textId="572067EA" w:rsidR="00FD2247" w:rsidRPr="00F14A7E" w:rsidRDefault="00FD2247" w:rsidP="00FD2247">
            <w:pPr>
              <w:spacing w:line="276" w:lineRule="auto"/>
              <w:jc w:val="center"/>
              <w:rPr>
                <w:rFonts w:asciiTheme="minorHAnsi" w:eastAsia="Times New Roman" w:hAnsiTheme="minorHAnsi" w:cstheme="minorHAnsi"/>
                <w:b/>
                <w:iCs/>
              </w:rPr>
            </w:pPr>
            <w:r>
              <w:rPr>
                <w:rFonts w:asciiTheme="minorHAnsi" w:eastAsia="Times New Roman" w:hAnsiTheme="minorHAnsi" w:cstheme="minorHAnsi"/>
                <w:b/>
                <w:iCs/>
              </w:rPr>
              <w:t>68</w:t>
            </w:r>
          </w:p>
        </w:tc>
      </w:tr>
    </w:tbl>
    <w:p w14:paraId="228FF32E" w14:textId="77777777" w:rsidR="0015761B" w:rsidRDefault="0015761B" w:rsidP="004C7D67">
      <w:pPr>
        <w:widowControl w:val="0"/>
        <w:autoSpaceDE w:val="0"/>
        <w:spacing w:line="266" w:lineRule="exact"/>
        <w:ind w:left="284"/>
        <w:jc w:val="both"/>
        <w:rPr>
          <w:rFonts w:asciiTheme="minorHAnsi" w:hAnsiTheme="minorHAnsi" w:cstheme="minorHAnsi"/>
          <w:sz w:val="24"/>
          <w:szCs w:val="24"/>
        </w:rPr>
      </w:pPr>
    </w:p>
    <w:p w14:paraId="550FD26B" w14:textId="374CB469" w:rsidR="0015761B" w:rsidRDefault="0015761B" w:rsidP="0015761B">
      <w:pPr>
        <w:widowControl w:val="0"/>
        <w:autoSpaceDE w:val="0"/>
        <w:spacing w:line="266" w:lineRule="exact"/>
        <w:ind w:left="284"/>
        <w:jc w:val="both"/>
        <w:rPr>
          <w:rFonts w:asciiTheme="minorHAnsi" w:hAnsiTheme="minorHAnsi" w:cstheme="minorHAnsi"/>
          <w:sz w:val="24"/>
          <w:szCs w:val="24"/>
        </w:rPr>
      </w:pPr>
      <w:r w:rsidRPr="00115982">
        <w:rPr>
          <w:rFonts w:asciiTheme="minorHAnsi" w:hAnsiTheme="minorHAnsi" w:cstheme="minorHAnsi"/>
          <w:sz w:val="24"/>
          <w:szCs w:val="24"/>
        </w:rPr>
        <w:t>V okviru izvedbe storitve pod navedenim sklopom mora ponudnik zagotoviti en (1) minibus ter enega (1) nadomestnega</w:t>
      </w:r>
      <w:r w:rsidR="00AF078F" w:rsidRPr="00115982">
        <w:rPr>
          <w:rFonts w:asciiTheme="minorHAnsi" w:hAnsiTheme="minorHAnsi" w:cstheme="minorHAnsi"/>
          <w:sz w:val="24"/>
          <w:szCs w:val="24"/>
        </w:rPr>
        <w:t>, ki sta primerna za prevoz otrok s posebnimi potrebami.</w:t>
      </w:r>
    </w:p>
    <w:p w14:paraId="577F085D" w14:textId="77777777" w:rsidR="00115982" w:rsidRDefault="00115982" w:rsidP="0015761B">
      <w:pPr>
        <w:widowControl w:val="0"/>
        <w:autoSpaceDE w:val="0"/>
        <w:spacing w:line="266" w:lineRule="exact"/>
        <w:ind w:left="284"/>
        <w:jc w:val="both"/>
        <w:rPr>
          <w:rFonts w:asciiTheme="minorHAnsi" w:hAnsiTheme="minorHAnsi" w:cstheme="minorHAnsi"/>
          <w:sz w:val="24"/>
          <w:szCs w:val="24"/>
        </w:rPr>
      </w:pPr>
    </w:p>
    <w:p w14:paraId="77716A81" w14:textId="0777465F" w:rsidR="0015761B" w:rsidRDefault="00115982" w:rsidP="00115982">
      <w:pPr>
        <w:widowControl w:val="0"/>
        <w:autoSpaceDE w:val="0"/>
        <w:spacing w:line="266" w:lineRule="exact"/>
        <w:ind w:left="284"/>
        <w:jc w:val="both"/>
        <w:rPr>
          <w:rFonts w:asciiTheme="minorHAnsi" w:hAnsiTheme="minorHAnsi" w:cstheme="minorHAnsi"/>
          <w:sz w:val="24"/>
          <w:szCs w:val="24"/>
        </w:rPr>
      </w:pPr>
      <w:r w:rsidRPr="00F92C43">
        <w:rPr>
          <w:rFonts w:asciiTheme="minorHAnsi" w:hAnsiTheme="minorHAnsi" w:cstheme="minorHAnsi"/>
          <w:sz w:val="24"/>
          <w:szCs w:val="24"/>
        </w:rPr>
        <w:t>Izbrani ponudnik</w:t>
      </w:r>
      <w:r w:rsidR="005C439D">
        <w:rPr>
          <w:rFonts w:asciiTheme="minorHAnsi" w:hAnsiTheme="minorHAnsi" w:cstheme="minorHAnsi"/>
          <w:sz w:val="24"/>
          <w:szCs w:val="24"/>
        </w:rPr>
        <w:t>i</w:t>
      </w:r>
      <w:r w:rsidRPr="00F92C43">
        <w:rPr>
          <w:rFonts w:asciiTheme="minorHAnsi" w:hAnsiTheme="minorHAnsi" w:cstheme="minorHAnsi"/>
          <w:sz w:val="24"/>
          <w:szCs w:val="24"/>
        </w:rPr>
        <w:t xml:space="preserve"> mora</w:t>
      </w:r>
      <w:r w:rsidR="005C439D">
        <w:rPr>
          <w:rFonts w:asciiTheme="minorHAnsi" w:hAnsiTheme="minorHAnsi" w:cstheme="minorHAnsi"/>
          <w:sz w:val="24"/>
          <w:szCs w:val="24"/>
        </w:rPr>
        <w:t>jo</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 </w:t>
      </w:r>
    </w:p>
    <w:p w14:paraId="52D06704" w14:textId="77777777" w:rsidR="004A3483" w:rsidRDefault="004A3483" w:rsidP="004C7D67">
      <w:pPr>
        <w:widowControl w:val="0"/>
        <w:autoSpaceDE w:val="0"/>
        <w:spacing w:line="266" w:lineRule="exact"/>
        <w:ind w:left="284"/>
        <w:jc w:val="both"/>
        <w:rPr>
          <w:rFonts w:asciiTheme="minorHAnsi" w:hAnsiTheme="minorHAnsi" w:cstheme="minorHAnsi"/>
          <w:sz w:val="24"/>
          <w:szCs w:val="24"/>
        </w:rPr>
      </w:pPr>
    </w:p>
    <w:p w14:paraId="30D91176" w14:textId="38ACA8B1" w:rsidR="009A0AF7" w:rsidRDefault="00C07C09" w:rsidP="004C7D67">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w:t>
      </w:r>
      <w:r w:rsidR="009A0AF7">
        <w:rPr>
          <w:rFonts w:asciiTheme="minorHAnsi" w:hAnsiTheme="minorHAnsi" w:cstheme="minorHAnsi"/>
          <w:sz w:val="24"/>
          <w:szCs w:val="24"/>
        </w:rPr>
        <w:t xml:space="preserve">onudnik lahko odda ponudbo za enega ali </w:t>
      </w:r>
      <w:r w:rsidR="0015761B">
        <w:rPr>
          <w:rFonts w:asciiTheme="minorHAnsi" w:hAnsiTheme="minorHAnsi" w:cstheme="minorHAnsi"/>
          <w:sz w:val="24"/>
          <w:szCs w:val="24"/>
        </w:rPr>
        <w:t>več</w:t>
      </w:r>
      <w:r w:rsidR="009A0AF7">
        <w:rPr>
          <w:rFonts w:asciiTheme="minorHAnsi" w:hAnsiTheme="minorHAnsi" w:cstheme="minorHAnsi"/>
          <w:sz w:val="24"/>
          <w:szCs w:val="24"/>
        </w:rPr>
        <w:t xml:space="preserve"> sklop</w:t>
      </w:r>
      <w:r w:rsidR="0015761B">
        <w:rPr>
          <w:rFonts w:asciiTheme="minorHAnsi" w:hAnsiTheme="minorHAnsi" w:cstheme="minorHAnsi"/>
          <w:sz w:val="24"/>
          <w:szCs w:val="24"/>
        </w:rPr>
        <w:t>ov.</w:t>
      </w:r>
    </w:p>
    <w:p w14:paraId="6D7E2CDA" w14:textId="77777777" w:rsidR="009A0AF7" w:rsidRPr="00A854C2" w:rsidRDefault="009A0AF7" w:rsidP="004C7D67">
      <w:pPr>
        <w:widowControl w:val="0"/>
        <w:autoSpaceDE w:val="0"/>
        <w:spacing w:line="266" w:lineRule="exact"/>
        <w:ind w:left="284"/>
        <w:jc w:val="both"/>
        <w:rPr>
          <w:rFonts w:asciiTheme="minorHAnsi" w:hAnsiTheme="minorHAnsi" w:cstheme="minorHAnsi"/>
          <w:sz w:val="24"/>
          <w:szCs w:val="24"/>
        </w:rPr>
      </w:pPr>
    </w:p>
    <w:p w14:paraId="47B15D70" w14:textId="47F105D9"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 xml:space="preserve">Izbrani ponudnik mora v skladu z Zakonom o prevozih v cestnem prometu (Uradni list RS, št. št. </w:t>
      </w:r>
      <w:hyperlink r:id="rId20" w:tgtFrame="_blank" w:tooltip="Zakon o prevozih v cestnem prometu (uradno prečiščeno besedilo) (ZPCP-2-UPB7)" w:history="1">
        <w:r w:rsidRPr="00A854C2">
          <w:rPr>
            <w:rFonts w:asciiTheme="minorHAnsi" w:hAnsiTheme="minorHAnsi" w:cstheme="minorHAnsi"/>
            <w:sz w:val="24"/>
            <w:szCs w:val="24"/>
          </w:rPr>
          <w:t>6/16</w:t>
        </w:r>
      </w:hyperlink>
      <w:r w:rsidRPr="00A854C2">
        <w:rPr>
          <w:rFonts w:asciiTheme="minorHAnsi" w:hAnsiTheme="minorHAnsi" w:cstheme="minorHAnsi"/>
          <w:sz w:val="24"/>
          <w:szCs w:val="24"/>
        </w:rPr>
        <w:t xml:space="preserve"> – uradno prečiščeno besedilo, </w:t>
      </w:r>
      <w:hyperlink r:id="rId21" w:tgtFrame="_blank" w:tooltip="Zakon o spremembah in dopolnitvah Zakona o prevozih v cestnem prometu (ZPCP-2G)" w:history="1">
        <w:r w:rsidRPr="00A854C2">
          <w:rPr>
            <w:rFonts w:asciiTheme="minorHAnsi" w:hAnsiTheme="minorHAnsi" w:cstheme="minorHAnsi"/>
            <w:sz w:val="24"/>
            <w:szCs w:val="24"/>
          </w:rPr>
          <w:t>67/19</w:t>
        </w:r>
      </w:hyperlink>
      <w:r w:rsidRPr="00A854C2">
        <w:rPr>
          <w:rFonts w:asciiTheme="minorHAnsi" w:hAnsiTheme="minorHAnsi" w:cstheme="minorHAnsi"/>
          <w:sz w:val="24"/>
          <w:szCs w:val="24"/>
        </w:rPr>
        <w:t xml:space="preserve">, </w:t>
      </w:r>
      <w:hyperlink r:id="rId22" w:tgtFrame="_blank" w:tooltip="Zakon o spremembah in dopolnitvah Zakona o prevozih v cestnem prometu (ZPCP-2H)" w:history="1">
        <w:r w:rsidRPr="00A854C2">
          <w:rPr>
            <w:rFonts w:asciiTheme="minorHAnsi" w:hAnsiTheme="minorHAnsi" w:cstheme="minorHAnsi"/>
            <w:sz w:val="24"/>
            <w:szCs w:val="24"/>
          </w:rPr>
          <w:t>94/21</w:t>
        </w:r>
      </w:hyperlink>
      <w:r w:rsidRPr="00A854C2">
        <w:rPr>
          <w:rFonts w:asciiTheme="minorHAnsi" w:hAnsiTheme="minorHAnsi" w:cstheme="minorHAnsi"/>
          <w:sz w:val="24"/>
          <w:szCs w:val="24"/>
        </w:rPr>
        <w:t xml:space="preserve">, </w:t>
      </w:r>
      <w:hyperlink r:id="rId23" w:tgtFrame="_blank" w:tooltip="Zakon o upravljanju javnega potniškega prometa (ZUJPP)" w:history="1">
        <w:r w:rsidRPr="00A854C2">
          <w:rPr>
            <w:rFonts w:asciiTheme="minorHAnsi" w:hAnsiTheme="minorHAnsi" w:cstheme="minorHAnsi"/>
            <w:sz w:val="24"/>
            <w:szCs w:val="24"/>
          </w:rPr>
          <w:t>54/22</w:t>
        </w:r>
      </w:hyperlink>
      <w:r w:rsidRPr="00A854C2">
        <w:rPr>
          <w:rFonts w:asciiTheme="minorHAnsi" w:hAnsiTheme="minorHAnsi" w:cstheme="minorHAnsi"/>
          <w:sz w:val="24"/>
          <w:szCs w:val="24"/>
        </w:rPr>
        <w:t xml:space="preserve"> – ZUJPP, </w:t>
      </w:r>
      <w:hyperlink r:id="rId24" w:tgtFrame="_blank" w:tooltip="Zakon za zmanjšanje neenakosti in škodljivih posegov politike ter zagotavljanje spoštovanja pravne države (ZZNŠPP)" w:history="1">
        <w:r w:rsidRPr="00A854C2">
          <w:rPr>
            <w:rFonts w:asciiTheme="minorHAnsi" w:hAnsiTheme="minorHAnsi" w:cstheme="minorHAnsi"/>
            <w:sz w:val="24"/>
            <w:szCs w:val="24"/>
          </w:rPr>
          <w:t>105/22</w:t>
        </w:r>
      </w:hyperlink>
      <w:r w:rsidRPr="00A854C2">
        <w:rPr>
          <w:rFonts w:asciiTheme="minorHAnsi" w:hAnsiTheme="minorHAnsi" w:cstheme="minorHAnsi"/>
          <w:sz w:val="24"/>
          <w:szCs w:val="24"/>
        </w:rPr>
        <w:t xml:space="preserve"> – ZZNŠPP, </w:t>
      </w:r>
      <w:hyperlink r:id="rId25" w:tgtFrame="_blank" w:tooltip="Zakon o spremembah in dopolnitvah Zakona o državni upravi (ZDU-1O)" w:history="1">
        <w:r w:rsidRPr="00A854C2">
          <w:rPr>
            <w:rFonts w:asciiTheme="minorHAnsi" w:hAnsiTheme="minorHAnsi" w:cstheme="minorHAnsi"/>
            <w:sz w:val="24"/>
            <w:szCs w:val="24"/>
          </w:rPr>
          <w:t>18/23</w:t>
        </w:r>
      </w:hyperlink>
      <w:r w:rsidRPr="00A854C2">
        <w:rPr>
          <w:rFonts w:asciiTheme="minorHAnsi" w:hAnsiTheme="minorHAnsi" w:cstheme="minorHAnsi"/>
          <w:sz w:val="24"/>
          <w:szCs w:val="24"/>
        </w:rPr>
        <w:t xml:space="preserve"> – ZDU-1O in </w:t>
      </w:r>
      <w:hyperlink r:id="rId26" w:tgtFrame="_blank" w:tooltip="Zakon o spremembah in dopolnitvah Zakona o prevozih v cestnem prometu (ZPCP-2I)" w:history="1">
        <w:r w:rsidRPr="00A854C2">
          <w:rPr>
            <w:rFonts w:asciiTheme="minorHAnsi" w:hAnsiTheme="minorHAnsi" w:cstheme="minorHAnsi"/>
            <w:sz w:val="24"/>
            <w:szCs w:val="24"/>
          </w:rPr>
          <w:t>23/24</w:t>
        </w:r>
      </w:hyperlink>
      <w:r w:rsidRPr="00A854C2">
        <w:rPr>
          <w:rFonts w:asciiTheme="minorHAnsi" w:hAnsiTheme="minorHAnsi" w:cstheme="minorHAnsi"/>
          <w:sz w:val="24"/>
          <w:szCs w:val="24"/>
        </w:rPr>
        <w:t xml:space="preserve">; v nadaljevanju: ZPCP-2) zagotavljati ustrezna vozila z optimalnim številom sedežev glede na relacijo prevozov in na število učencev, ki bodo koristili predmetno storitev. Vozni red ponudnika mora vključevati postanek na določenih relacijah ob določenem času, ki bo zagotavljal pravočasen prihod in odhod iz šole, kot izhaja </w:t>
      </w:r>
      <w:r w:rsidR="00060100">
        <w:rPr>
          <w:rFonts w:asciiTheme="minorHAnsi" w:hAnsiTheme="minorHAnsi" w:cstheme="minorHAnsi"/>
          <w:sz w:val="24"/>
          <w:szCs w:val="24"/>
        </w:rPr>
        <w:t>iz besedila</w:t>
      </w:r>
      <w:r w:rsidRPr="00A854C2">
        <w:rPr>
          <w:rFonts w:asciiTheme="minorHAnsi" w:hAnsiTheme="minorHAnsi" w:cstheme="minorHAnsi"/>
          <w:sz w:val="24"/>
          <w:szCs w:val="24"/>
        </w:rPr>
        <w:t xml:space="preserve"> te razpisne dokumentacije.</w:t>
      </w:r>
    </w:p>
    <w:p w14:paraId="7A5A7FE7"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7CE9C889" w14:textId="39639344"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z oddajo po</w:t>
      </w:r>
      <w:r w:rsidR="009A6777">
        <w:rPr>
          <w:rFonts w:asciiTheme="minorHAnsi" w:hAnsiTheme="minorHAnsi" w:cstheme="minorHAnsi"/>
          <w:sz w:val="24"/>
          <w:szCs w:val="24"/>
        </w:rPr>
        <w:t>n</w:t>
      </w:r>
      <w:r w:rsidRPr="00A854C2">
        <w:rPr>
          <w:rFonts w:asciiTheme="minorHAnsi" w:hAnsiTheme="minorHAnsi" w:cstheme="minorHAnsi"/>
          <w:sz w:val="24"/>
          <w:szCs w:val="24"/>
        </w:rPr>
        <w:t>udbe soglaša z možnostjo sprememb relacij, časovnih okvirov, število učencev in drugih sprememb, ki so vezani na izvajanje predmetne storitve v skladu s potrebami učencev.</w:t>
      </w:r>
    </w:p>
    <w:p w14:paraId="2FBF274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352C434"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Ponudnik mora pri izvajanju predmetne storitve upoštevati še ostale določbe:</w:t>
      </w:r>
    </w:p>
    <w:p w14:paraId="293DF0EF"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4850C5D5"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ZPCP-2;</w:t>
      </w:r>
    </w:p>
    <w:p w14:paraId="5DC26161"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motornih vozilih (Uradni list RS, št. </w:t>
      </w:r>
      <w:hyperlink r:id="rId27" w:tgtFrame="_blank" w:tooltip="Zakon o motornih vozilih (ZMV-1)" w:history="1">
        <w:r w:rsidRPr="00A854C2">
          <w:rPr>
            <w:rFonts w:asciiTheme="minorHAnsi" w:hAnsiTheme="minorHAnsi" w:cstheme="minorHAnsi"/>
            <w:sz w:val="24"/>
            <w:szCs w:val="24"/>
          </w:rPr>
          <w:t>75/17</w:t>
        </w:r>
      </w:hyperlink>
      <w:r w:rsidRPr="00A854C2">
        <w:rPr>
          <w:rFonts w:asciiTheme="minorHAnsi" w:hAnsiTheme="minorHAnsi" w:cstheme="minorHAnsi"/>
          <w:sz w:val="24"/>
          <w:szCs w:val="24"/>
        </w:rPr>
        <w:t xml:space="preserve"> in </w:t>
      </w:r>
      <w:hyperlink r:id="rId28" w:tgtFrame="_blank" w:tooltip="Zakon o spremembah in dopolnitvah Zakona o pravilih cestnega prometa" w:history="1">
        <w:r w:rsidRPr="00A854C2">
          <w:rPr>
            <w:rFonts w:asciiTheme="minorHAnsi" w:hAnsiTheme="minorHAnsi" w:cstheme="minorHAnsi"/>
            <w:sz w:val="24"/>
            <w:szCs w:val="24"/>
          </w:rPr>
          <w:t>92/20</w:t>
        </w:r>
      </w:hyperlink>
      <w:r w:rsidRPr="00A854C2">
        <w:rPr>
          <w:rFonts w:asciiTheme="minorHAnsi" w:hAnsiTheme="minorHAnsi" w:cstheme="minorHAnsi"/>
          <w:sz w:val="24"/>
          <w:szCs w:val="24"/>
        </w:rPr>
        <w:t xml:space="preserve"> – ZPrCP-E);</w:t>
      </w:r>
    </w:p>
    <w:p w14:paraId="051EC0C0"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Zakona o pravilih cestnega prometa (Uradni list RS, št. </w:t>
      </w:r>
      <w:hyperlink r:id="rId29" w:tgtFrame="_blank" w:tooltip="Zakon o pravilih cestnega prometa (uradno prečiščeno besedilo) (ZPrCP-UPB7)" w:history="1">
        <w:r w:rsidRPr="00A854C2">
          <w:rPr>
            <w:rFonts w:asciiTheme="minorHAnsi" w:hAnsiTheme="minorHAnsi" w:cstheme="minorHAnsi"/>
            <w:sz w:val="24"/>
            <w:szCs w:val="24"/>
          </w:rPr>
          <w:t>156/21</w:t>
        </w:r>
      </w:hyperlink>
      <w:r w:rsidRPr="00A854C2">
        <w:rPr>
          <w:rFonts w:asciiTheme="minorHAnsi" w:hAnsiTheme="minorHAnsi" w:cstheme="minorHAnsi"/>
          <w:sz w:val="24"/>
          <w:szCs w:val="24"/>
        </w:rPr>
        <w:t xml:space="preserve"> – uradno prečiščeno besedilo in </w:t>
      </w:r>
      <w:hyperlink r:id="rId30" w:tgtFrame="_blank" w:tooltip="Popravek Uradnega prečiščenega besedila Zakona o pravilih cestnega prometa (ZPrCP-UPB7)" w:history="1">
        <w:r w:rsidRPr="00A854C2">
          <w:rPr>
            <w:rFonts w:asciiTheme="minorHAnsi" w:hAnsiTheme="minorHAnsi" w:cstheme="minorHAnsi"/>
            <w:sz w:val="24"/>
            <w:szCs w:val="24"/>
          </w:rPr>
          <w:t>161/21</w:t>
        </w:r>
      </w:hyperlink>
      <w:r w:rsidRPr="00A854C2">
        <w:rPr>
          <w:rFonts w:asciiTheme="minorHAnsi" w:hAnsiTheme="minorHAnsi" w:cstheme="minorHAnsi"/>
          <w:sz w:val="24"/>
          <w:szCs w:val="24"/>
        </w:rPr>
        <w:t xml:space="preserve"> – popr.);</w:t>
      </w:r>
    </w:p>
    <w:p w14:paraId="07D5388E"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oznakah in opremi vozil, s katerimi se opravljajo prevozi v cestnem prometu (Uradni list RS, št. </w:t>
      </w:r>
      <w:hyperlink r:id="rId31" w:tgtFrame="_blank" w:tooltip="Pravilnik o oznakah in opremi vozil, s katerimi se opravljajo prevozi v cestnem prometu" w:history="1">
        <w:r w:rsidRPr="00A854C2">
          <w:rPr>
            <w:rFonts w:asciiTheme="minorHAnsi" w:hAnsiTheme="minorHAnsi" w:cstheme="minorHAnsi"/>
            <w:sz w:val="24"/>
            <w:szCs w:val="24"/>
          </w:rPr>
          <w:t>1/08</w:t>
        </w:r>
      </w:hyperlink>
      <w:r w:rsidRPr="00A854C2">
        <w:rPr>
          <w:rFonts w:asciiTheme="minorHAnsi" w:hAnsiTheme="minorHAnsi" w:cstheme="minorHAnsi"/>
          <w:sz w:val="24"/>
          <w:szCs w:val="24"/>
        </w:rPr>
        <w:t xml:space="preserve">, </w:t>
      </w:r>
      <w:hyperlink r:id="rId32" w:tgtFrame="_blank" w:tooltip="Pravilnik o spremembah Pravilnika o oznakah in opremi vozil, s katerimi se opravljajo prevozi v cestnem prometu" w:history="1">
        <w:r w:rsidRPr="00A854C2">
          <w:rPr>
            <w:rFonts w:asciiTheme="minorHAnsi" w:hAnsiTheme="minorHAnsi" w:cstheme="minorHAnsi"/>
            <w:sz w:val="24"/>
            <w:szCs w:val="24"/>
          </w:rPr>
          <w:t>78/08</w:t>
        </w:r>
      </w:hyperlink>
      <w:r w:rsidRPr="00A854C2">
        <w:rPr>
          <w:rFonts w:asciiTheme="minorHAnsi" w:hAnsiTheme="minorHAnsi" w:cstheme="minorHAnsi"/>
          <w:sz w:val="24"/>
          <w:szCs w:val="24"/>
        </w:rPr>
        <w:t xml:space="preserve"> in </w:t>
      </w:r>
      <w:hyperlink r:id="rId33" w:tgtFrame="_blank" w:tooltip="Pravilnik o spremembah Pravilnika o oznakah in opremi vozil, s katerimi se opravljajo prevozi v cestnem prometu" w:history="1">
        <w:r w:rsidRPr="00A854C2">
          <w:rPr>
            <w:rFonts w:asciiTheme="minorHAnsi" w:hAnsiTheme="minorHAnsi" w:cstheme="minorHAnsi"/>
            <w:sz w:val="24"/>
            <w:szCs w:val="24"/>
          </w:rPr>
          <w:t>1/09</w:t>
        </w:r>
      </w:hyperlink>
      <w:r w:rsidRPr="00A854C2">
        <w:rPr>
          <w:rFonts w:asciiTheme="minorHAnsi" w:hAnsiTheme="minorHAnsi" w:cstheme="minorHAnsi"/>
          <w:sz w:val="24"/>
          <w:szCs w:val="24"/>
        </w:rPr>
        <w:t xml:space="preserve">) </w:t>
      </w:r>
    </w:p>
    <w:p w14:paraId="19E758E9" w14:textId="77777777" w:rsidR="004C7D67" w:rsidRPr="00A854C2" w:rsidRDefault="004C7D67" w:rsidP="00115982">
      <w:pPr>
        <w:numPr>
          <w:ilvl w:val="0"/>
          <w:numId w:val="29"/>
        </w:numPr>
        <w:suppressAutoHyphens w:val="0"/>
        <w:ind w:left="709" w:hanging="425"/>
        <w:contextualSpacing/>
        <w:jc w:val="both"/>
        <w:rPr>
          <w:rFonts w:asciiTheme="minorHAnsi" w:hAnsiTheme="minorHAnsi" w:cstheme="minorHAnsi"/>
          <w:sz w:val="24"/>
          <w:szCs w:val="24"/>
        </w:rPr>
      </w:pPr>
      <w:r w:rsidRPr="00A854C2">
        <w:rPr>
          <w:rFonts w:asciiTheme="minorHAnsi" w:hAnsiTheme="minorHAnsi" w:cstheme="minorHAnsi"/>
          <w:sz w:val="24"/>
          <w:szCs w:val="24"/>
        </w:rPr>
        <w:t xml:space="preserve">Pravilnika o delih in opremi vozil (Uradni list RS, št. št. </w:t>
      </w:r>
      <w:hyperlink r:id="rId34" w:tgtFrame="_blank" w:tooltip="Pravilnik o delih in opremi vozil" w:history="1">
        <w:r w:rsidRPr="00A854C2">
          <w:rPr>
            <w:rFonts w:asciiTheme="minorHAnsi" w:hAnsiTheme="minorHAnsi" w:cstheme="minorHAnsi"/>
            <w:sz w:val="24"/>
            <w:szCs w:val="24"/>
          </w:rPr>
          <w:t>16/22</w:t>
        </w:r>
      </w:hyperlink>
      <w:r w:rsidRPr="00A854C2">
        <w:rPr>
          <w:rFonts w:asciiTheme="minorHAnsi" w:hAnsiTheme="minorHAnsi" w:cstheme="minorHAnsi"/>
          <w:sz w:val="24"/>
          <w:szCs w:val="24"/>
        </w:rPr>
        <w:t xml:space="preserve"> in </w:t>
      </w:r>
      <w:hyperlink r:id="rId35" w:tgtFrame="_blank" w:tooltip="Pravilnik o spremembah Pravilnika o delih in opremi vozil" w:history="1">
        <w:r w:rsidRPr="00A854C2">
          <w:rPr>
            <w:rFonts w:asciiTheme="minorHAnsi" w:hAnsiTheme="minorHAnsi" w:cstheme="minorHAnsi"/>
            <w:sz w:val="24"/>
            <w:szCs w:val="24"/>
          </w:rPr>
          <w:t>58/22</w:t>
        </w:r>
      </w:hyperlink>
      <w:r w:rsidRPr="00A854C2">
        <w:rPr>
          <w:rFonts w:asciiTheme="minorHAnsi" w:hAnsiTheme="minorHAnsi" w:cstheme="minorHAnsi"/>
          <w:sz w:val="24"/>
          <w:szCs w:val="24"/>
        </w:rPr>
        <w:t>).</w:t>
      </w:r>
    </w:p>
    <w:p w14:paraId="5B4A9465"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p>
    <w:p w14:paraId="572BD7E8" w14:textId="77777777" w:rsidR="004C7D67" w:rsidRPr="00A854C2" w:rsidRDefault="004C7D67" w:rsidP="004C7D67">
      <w:pPr>
        <w:widowControl w:val="0"/>
        <w:autoSpaceDE w:val="0"/>
        <w:spacing w:line="266" w:lineRule="exact"/>
        <w:ind w:left="284"/>
        <w:jc w:val="both"/>
        <w:rPr>
          <w:rFonts w:asciiTheme="minorHAnsi" w:hAnsiTheme="minorHAnsi" w:cstheme="minorHAnsi"/>
          <w:sz w:val="24"/>
          <w:szCs w:val="24"/>
        </w:rPr>
      </w:pPr>
      <w:r w:rsidRPr="00A854C2">
        <w:rPr>
          <w:rFonts w:asciiTheme="minorHAnsi" w:hAnsiTheme="minorHAnsi" w:cstheme="minorHAnsi"/>
          <w:sz w:val="24"/>
          <w:szCs w:val="24"/>
        </w:rPr>
        <w:t>V kolikor se bo pri naročniku izkazal večji obseg storitev od predvidenih, bo ta z izbranim ponudnikom sklenil dodatek k pogodbi v skladu s 95. členom ZJN-3.</w:t>
      </w:r>
    </w:p>
    <w:p w14:paraId="5BCC1EBF" w14:textId="77777777" w:rsidR="003D049D" w:rsidRPr="00CA52C0" w:rsidRDefault="003D049D" w:rsidP="00E33D1B">
      <w:pPr>
        <w:pStyle w:val="Telobesedila"/>
        <w:jc w:val="both"/>
        <w:rPr>
          <w:rFonts w:asciiTheme="minorHAnsi" w:hAnsiTheme="minorHAnsi" w:cstheme="minorHAnsi"/>
          <w:lang w:eastAsia="sl-SI"/>
        </w:rPr>
      </w:pPr>
    </w:p>
    <w:p w14:paraId="6A4F6447"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02C6F7A0" w14:textId="77777777" w:rsidR="001405AE" w:rsidRPr="00CA52C0" w:rsidRDefault="001405AE">
      <w:pPr>
        <w:pStyle w:val="Naslov3"/>
        <w:ind w:firstLine="284"/>
        <w:rPr>
          <w:rFonts w:asciiTheme="minorHAnsi" w:hAnsiTheme="minorHAnsi" w:cstheme="minorHAnsi"/>
          <w:sz w:val="24"/>
          <w:szCs w:val="24"/>
        </w:rPr>
      </w:pPr>
      <w:bookmarkStart w:id="5" w:name="_Toc171063114"/>
      <w:r w:rsidRPr="00CA52C0">
        <w:rPr>
          <w:rFonts w:asciiTheme="minorHAnsi" w:hAnsiTheme="minorHAnsi" w:cstheme="minorHAnsi"/>
          <w:sz w:val="24"/>
          <w:szCs w:val="24"/>
        </w:rPr>
        <w:t>1.3 Veljavnost ponudbe</w:t>
      </w:r>
      <w:bookmarkEnd w:id="5"/>
    </w:p>
    <w:p w14:paraId="261663F5" w14:textId="77777777" w:rsidR="001405AE" w:rsidRPr="00CA52C0" w:rsidRDefault="001405AE">
      <w:pPr>
        <w:rPr>
          <w:rFonts w:asciiTheme="minorHAnsi" w:hAnsiTheme="minorHAnsi" w:cstheme="minorHAnsi"/>
          <w:sz w:val="24"/>
          <w:szCs w:val="24"/>
        </w:rPr>
      </w:pPr>
    </w:p>
    <w:p w14:paraId="440575A3" w14:textId="3E3A1881" w:rsidR="001405AE" w:rsidRPr="00CA52C0" w:rsidRDefault="001405AE">
      <w:pPr>
        <w:widowControl w:val="0"/>
        <w:autoSpaceDE w:val="0"/>
        <w:spacing w:line="30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mora veljati najmanj </w:t>
      </w:r>
      <w:r w:rsidR="00835E54" w:rsidRPr="00CA52C0">
        <w:rPr>
          <w:rFonts w:asciiTheme="minorHAnsi" w:hAnsiTheme="minorHAnsi" w:cstheme="minorHAnsi"/>
          <w:sz w:val="24"/>
          <w:szCs w:val="24"/>
        </w:rPr>
        <w:t>4 mesece</w:t>
      </w:r>
      <w:r w:rsidRPr="00CA52C0">
        <w:rPr>
          <w:rFonts w:asciiTheme="minorHAnsi" w:hAnsiTheme="minorHAnsi" w:cstheme="minorHAnsi"/>
          <w:sz w:val="24"/>
          <w:szCs w:val="24"/>
        </w:rPr>
        <w:t xml:space="preserve"> od dneva poteka roka za oddajo ponudbe.</w:t>
      </w:r>
    </w:p>
    <w:p w14:paraId="207ED192" w14:textId="77777777" w:rsidR="001405AE" w:rsidRPr="00CA52C0"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CA52C0" w:rsidRDefault="001405AE">
      <w:pPr>
        <w:pStyle w:val="Naslov3"/>
        <w:ind w:firstLine="284"/>
        <w:rPr>
          <w:rFonts w:asciiTheme="minorHAnsi" w:hAnsiTheme="minorHAnsi" w:cstheme="minorHAnsi"/>
          <w:sz w:val="24"/>
          <w:szCs w:val="24"/>
        </w:rPr>
      </w:pPr>
      <w:bookmarkStart w:id="6" w:name="_Toc171063115"/>
      <w:r w:rsidRPr="00CA52C0">
        <w:rPr>
          <w:rFonts w:asciiTheme="minorHAnsi" w:hAnsiTheme="minorHAnsi" w:cstheme="minorHAnsi"/>
          <w:sz w:val="24"/>
          <w:szCs w:val="24"/>
        </w:rPr>
        <w:t>1.4 Pojasnila in dopolnitev razpisne dokumentacije</w:t>
      </w:r>
      <w:bookmarkEnd w:id="6"/>
    </w:p>
    <w:p w14:paraId="30727DF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CA52C0" w:rsidRDefault="001405AE" w:rsidP="00DC5B4F">
      <w:pPr>
        <w:widowControl w:val="0"/>
        <w:numPr>
          <w:ilvl w:val="0"/>
          <w:numId w:val="2"/>
        </w:numPr>
        <w:autoSpaceDE w:val="0"/>
        <w:spacing w:line="306" w:lineRule="exact"/>
        <w:rPr>
          <w:rFonts w:asciiTheme="minorHAnsi" w:hAnsiTheme="minorHAnsi" w:cstheme="minorHAnsi"/>
          <w:sz w:val="24"/>
          <w:szCs w:val="24"/>
        </w:rPr>
      </w:pPr>
      <w:r w:rsidRPr="00CA52C0">
        <w:rPr>
          <w:rStyle w:val="Slog1"/>
          <w:rFonts w:asciiTheme="minorHAnsi" w:hAnsiTheme="minorHAnsi" w:cstheme="minorHAnsi"/>
          <w:sz w:val="24"/>
          <w:szCs w:val="24"/>
        </w:rPr>
        <w:t>člen</w:t>
      </w:r>
    </w:p>
    <w:p w14:paraId="4CDE1BFD"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bo naročnik spremenil ali dopolnil dokumentacijo v zvezi z oddajo javnega naročila </w:t>
      </w:r>
      <w:r w:rsidR="008907D7" w:rsidRPr="00CA52C0">
        <w:rPr>
          <w:rFonts w:asciiTheme="minorHAnsi" w:hAnsiTheme="minorHAnsi" w:cstheme="minorHAnsi"/>
          <w:sz w:val="24"/>
          <w:szCs w:val="24"/>
        </w:rPr>
        <w:t>štiri</w:t>
      </w:r>
      <w:r w:rsidRPr="00CA52C0">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lastRenderedPageBreak/>
        <w:t>Vsak izdan dodatek postane del dokumentacije v zvezi z oddajo javnega naročila, prav tako pojasnila, ki jih poda naročnik ponudnikom v obliki odgovorov na vprašanja na portalu javnih naročil.</w:t>
      </w:r>
    </w:p>
    <w:p w14:paraId="651FF66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Sestanka s ponudniki ne bo.</w:t>
      </w:r>
    </w:p>
    <w:p w14:paraId="0D8D6C64"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CA52C0" w:rsidRDefault="001405AE">
      <w:pPr>
        <w:pStyle w:val="Naslov3"/>
        <w:ind w:firstLine="284"/>
        <w:rPr>
          <w:rFonts w:asciiTheme="minorHAnsi" w:hAnsiTheme="minorHAnsi" w:cstheme="minorHAnsi"/>
          <w:sz w:val="24"/>
          <w:szCs w:val="24"/>
        </w:rPr>
      </w:pPr>
      <w:bookmarkStart w:id="7" w:name="_Toc171063116"/>
      <w:r w:rsidRPr="00CA52C0">
        <w:rPr>
          <w:rFonts w:asciiTheme="minorHAnsi" w:hAnsiTheme="minorHAnsi" w:cstheme="minorHAnsi"/>
          <w:sz w:val="24"/>
          <w:szCs w:val="24"/>
        </w:rPr>
        <w:t>1.5 Sodelovanje na razpisu</w:t>
      </w:r>
      <w:bookmarkEnd w:id="7"/>
    </w:p>
    <w:p w14:paraId="2F3F636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5. člen</w:t>
      </w:r>
    </w:p>
    <w:p w14:paraId="2DD61475"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7125043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 razpis se lahko prijavi vsak gospodarski subjekt, ki izpolnjuje pogoje iz te razpisne dokumentacije. </w:t>
      </w:r>
    </w:p>
    <w:p w14:paraId="341F9E1A"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C01297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13A12BF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A) Samostojna ponudba</w:t>
      </w:r>
      <w:r w:rsidRPr="00CA52C0">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291FE212"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4730896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B) Skupna ponudba</w:t>
      </w:r>
      <w:r w:rsidRPr="00CA52C0">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2C133AF6"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Pravni akt o skupni izvedbi naročila mora vsebovati:</w:t>
      </w:r>
    </w:p>
    <w:p w14:paraId="78C9B858"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6DB20506"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pooblastilo vodilnemu partnerju (nosilcu) v skupini, </w:t>
      </w:r>
    </w:p>
    <w:p w14:paraId="61779729"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neomejeno solidarno odgovornost vseh partnerjev v skupini do naročnika, </w:t>
      </w:r>
    </w:p>
    <w:p w14:paraId="43EEF3F5"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4111E5B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način plačila preko vodilnega partnerja ali vsakemu partnerju posebej, </w:t>
      </w:r>
    </w:p>
    <w:p w14:paraId="66A61337" w14:textId="77777777" w:rsidR="00654587" w:rsidRPr="00CA52C0" w:rsidRDefault="00654587" w:rsidP="00115982">
      <w:pPr>
        <w:numPr>
          <w:ilvl w:val="0"/>
          <w:numId w:val="18"/>
        </w:numPr>
        <w:autoSpaceDE w:val="0"/>
        <w:rPr>
          <w:rFonts w:asciiTheme="minorHAnsi" w:hAnsiTheme="minorHAnsi" w:cstheme="minorHAnsi"/>
          <w:sz w:val="24"/>
          <w:szCs w:val="24"/>
        </w:rPr>
      </w:pPr>
      <w:r w:rsidRPr="00CA52C0">
        <w:rPr>
          <w:rFonts w:asciiTheme="minorHAnsi" w:hAnsiTheme="minorHAnsi" w:cstheme="minorHAnsi"/>
          <w:color w:val="000000"/>
          <w:sz w:val="24"/>
          <w:szCs w:val="24"/>
        </w:rPr>
        <w:t xml:space="preserve">izjava, da so vsi partnerji seznanjeni s plačilnimi pogoji iz te dokumentacije </w:t>
      </w:r>
    </w:p>
    <w:p w14:paraId="0C3C033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določbe v primeru izstopa kateregakoli od partnerjev v skupni, </w:t>
      </w:r>
    </w:p>
    <w:p w14:paraId="75552854"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reševanje sporov med partnerji v skupini, </w:t>
      </w:r>
    </w:p>
    <w:p w14:paraId="5EF9114E"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druge morebitne pravice in obveznosti med partnerji v skupini, </w:t>
      </w:r>
    </w:p>
    <w:p w14:paraId="1419C1AB"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rok veljavnosti pravnega akta, </w:t>
      </w:r>
    </w:p>
    <w:p w14:paraId="3B2778EA" w14:textId="77777777" w:rsidR="00654587" w:rsidRPr="00CA52C0" w:rsidRDefault="00654587" w:rsidP="00115982">
      <w:pPr>
        <w:numPr>
          <w:ilvl w:val="0"/>
          <w:numId w:val="18"/>
        </w:numPr>
        <w:autoSpaceDE w:val="0"/>
        <w:spacing w:after="63"/>
        <w:rPr>
          <w:rFonts w:asciiTheme="minorHAnsi" w:hAnsiTheme="minorHAnsi" w:cstheme="minorHAnsi"/>
          <w:sz w:val="24"/>
          <w:szCs w:val="24"/>
        </w:rPr>
      </w:pPr>
      <w:r w:rsidRPr="00CA52C0">
        <w:rPr>
          <w:rFonts w:asciiTheme="minorHAnsi" w:hAnsiTheme="minorHAnsi" w:cstheme="minorHAnsi"/>
          <w:color w:val="000000"/>
          <w:sz w:val="24"/>
          <w:szCs w:val="24"/>
        </w:rPr>
        <w:t xml:space="preserve">pravni akt o skupni izvedbi naročila mora biti datiran, žigosan in podpisan s strani vseh partnerjev v skupini. </w:t>
      </w:r>
    </w:p>
    <w:p w14:paraId="745680E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359BD3DE"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361BBD1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Pogoje v zvezi z izpolnjevanjem tehničnih in strokovnih zahtev lahko ponudniki v skupni ponudbi izpolnjujejo kumulativno. </w:t>
      </w:r>
    </w:p>
    <w:p w14:paraId="61322C91"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CE49143"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lastRenderedPageBreak/>
        <w:t>C) Ponudba s podizvajalci</w:t>
      </w:r>
      <w:r w:rsidRPr="00CA52C0">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47A5A855"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bo ponudnik izvajal javno naročilo s podizvajalci, mora v ponudbi:</w:t>
      </w:r>
    </w:p>
    <w:p w14:paraId="39379B6C"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navesti vse podizvajalce ter vsak del javnega naročila, ki ga namerava oddati v podizvajanje (OBR-3),</w:t>
      </w:r>
    </w:p>
    <w:p w14:paraId="25525035"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podizvajalcev (OBR-3),</w:t>
      </w:r>
    </w:p>
    <w:p w14:paraId="61DBD027" w14:textId="631B1D4A"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w:t>
      </w:r>
    </w:p>
    <w:p w14:paraId="48CD4C46" w14:textId="77777777" w:rsidR="00654587" w:rsidRPr="00CA52C0" w:rsidRDefault="00654587" w:rsidP="00115982">
      <w:pPr>
        <w:widowControl w:val="0"/>
        <w:numPr>
          <w:ilvl w:val="0"/>
          <w:numId w:val="17"/>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priložiti zahtevo podizvajalca za neposredno plačilo, če podizvajalec to zahteva (OBR-3).</w:t>
      </w:r>
    </w:p>
    <w:p w14:paraId="06F3E6AF"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p>
    <w:p w14:paraId="55E58577"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613E016B" w14:textId="77777777" w:rsidR="00654587" w:rsidRPr="00CA52C0" w:rsidRDefault="00654587" w:rsidP="00654587">
      <w:pPr>
        <w:autoSpaceDE w:val="0"/>
        <w:rPr>
          <w:rFonts w:asciiTheme="minorHAnsi" w:hAnsiTheme="minorHAnsi" w:cstheme="minorHAnsi"/>
          <w:color w:val="000000"/>
          <w:sz w:val="24"/>
          <w:szCs w:val="24"/>
        </w:rPr>
      </w:pPr>
    </w:p>
    <w:p w14:paraId="22C941E3"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navesti firmo/ime in sedež/naslov novega podizvajalca ter del javnega naročila, ki ga namerava oddati v podizvajanje temu subjektu; </w:t>
      </w:r>
    </w:p>
    <w:p w14:paraId="1DF1570A"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kontaktne podatke in zakonite zastopnike predlaganih novo predlaganih podizvajalcev;</w:t>
      </w:r>
    </w:p>
    <w:p w14:paraId="4EA4EF9A" w14:textId="14AB827D"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izpolnjene </w:t>
      </w:r>
      <w:r w:rsidR="00A854C2">
        <w:rPr>
          <w:rFonts w:asciiTheme="minorHAnsi" w:hAnsiTheme="minorHAnsi" w:cstheme="minorHAnsi"/>
          <w:sz w:val="24"/>
          <w:szCs w:val="24"/>
        </w:rPr>
        <w:t>ESPD obrazce</w:t>
      </w:r>
      <w:r w:rsidRPr="00CA52C0">
        <w:rPr>
          <w:rFonts w:asciiTheme="minorHAnsi" w:hAnsiTheme="minorHAnsi" w:cstheme="minorHAnsi"/>
          <w:sz w:val="24"/>
          <w:szCs w:val="24"/>
        </w:rPr>
        <w:t xml:space="preserve"> teh podizvajalcev v skladu z 79. členom ZJN-3 ali dokazila o neobstoju razlogov za izključitev ter izpolnjevanju pogojev ter </w:t>
      </w:r>
    </w:p>
    <w:p w14:paraId="2888C009" w14:textId="77777777" w:rsidR="00654587" w:rsidRPr="00CA52C0" w:rsidRDefault="00654587" w:rsidP="00115982">
      <w:pPr>
        <w:numPr>
          <w:ilvl w:val="0"/>
          <w:numId w:val="16"/>
        </w:numPr>
        <w:autoSpaceDE w:val="0"/>
        <w:spacing w:after="56"/>
        <w:jc w:val="both"/>
        <w:rPr>
          <w:rFonts w:asciiTheme="minorHAnsi" w:hAnsiTheme="minorHAnsi" w:cstheme="minorHAnsi"/>
          <w:sz w:val="24"/>
          <w:szCs w:val="24"/>
        </w:rPr>
      </w:pPr>
      <w:r w:rsidRPr="00CA52C0">
        <w:rPr>
          <w:rFonts w:asciiTheme="minorHAnsi" w:hAnsiTheme="minorHAnsi" w:cstheme="minorHAnsi"/>
          <w:sz w:val="24"/>
          <w:szCs w:val="24"/>
        </w:rPr>
        <w:t xml:space="preserve">priložiti zahtevo podizvajalca za neposredno plačilo, če podizvajalec to zahteva. </w:t>
      </w:r>
    </w:p>
    <w:p w14:paraId="213BF1FD" w14:textId="77777777" w:rsidR="00654587" w:rsidRPr="00CA52C0" w:rsidRDefault="00654587" w:rsidP="00654587">
      <w:pPr>
        <w:autoSpaceDE w:val="0"/>
        <w:spacing w:after="56"/>
        <w:ind w:left="720"/>
        <w:jc w:val="both"/>
        <w:rPr>
          <w:rFonts w:asciiTheme="minorHAnsi" w:hAnsiTheme="minorHAnsi" w:cstheme="minorHAnsi"/>
          <w:sz w:val="24"/>
          <w:szCs w:val="24"/>
        </w:rPr>
      </w:pPr>
    </w:p>
    <w:p w14:paraId="13BF2CC9"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825E580"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0E2281B"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F296E07" w14:textId="77777777" w:rsidR="00654587" w:rsidRPr="00CA52C0" w:rsidRDefault="00654587" w:rsidP="00115982">
      <w:pPr>
        <w:widowControl w:val="0"/>
        <w:numPr>
          <w:ilvl w:val="0"/>
          <w:numId w:val="15"/>
        </w:numPr>
        <w:autoSpaceDE w:val="0"/>
        <w:spacing w:line="266" w:lineRule="exact"/>
        <w:jc w:val="both"/>
        <w:rPr>
          <w:rFonts w:asciiTheme="minorHAnsi" w:hAnsiTheme="minorHAnsi" w:cstheme="minorHAnsi"/>
          <w:sz w:val="24"/>
          <w:szCs w:val="24"/>
        </w:rPr>
      </w:pPr>
      <w:r w:rsidRPr="00CA52C0">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436EAA54" w14:textId="77777777" w:rsidR="00654587" w:rsidRPr="00CA52C0" w:rsidRDefault="00654587" w:rsidP="00654587">
      <w:pPr>
        <w:widowControl w:val="0"/>
        <w:autoSpaceDE w:val="0"/>
        <w:spacing w:line="266" w:lineRule="exact"/>
        <w:jc w:val="both"/>
        <w:rPr>
          <w:rFonts w:asciiTheme="minorHAnsi" w:hAnsiTheme="minorHAnsi" w:cstheme="minorHAnsi"/>
          <w:sz w:val="24"/>
          <w:szCs w:val="24"/>
        </w:rPr>
      </w:pPr>
    </w:p>
    <w:p w14:paraId="078943A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37F5A0DB"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528D210"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6A0FAE37"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r w:rsidRPr="00CA52C0">
        <w:rPr>
          <w:rFonts w:asciiTheme="minorHAnsi" w:hAnsiTheme="minorHAnsi" w:cstheme="minorHAnsi"/>
          <w:b/>
          <w:sz w:val="24"/>
          <w:szCs w:val="24"/>
        </w:rPr>
        <w:t>D) Sklicevanje na zmogljivosti drugih</w:t>
      </w:r>
    </w:p>
    <w:p w14:paraId="769B5E3A" w14:textId="77777777" w:rsidR="00654587" w:rsidRPr="00CA52C0" w:rsidRDefault="00654587" w:rsidP="00654587">
      <w:pPr>
        <w:widowControl w:val="0"/>
        <w:autoSpaceDE w:val="0"/>
        <w:spacing w:line="266" w:lineRule="exact"/>
        <w:ind w:left="284"/>
        <w:jc w:val="both"/>
        <w:rPr>
          <w:rFonts w:asciiTheme="minorHAnsi" w:hAnsiTheme="minorHAnsi" w:cstheme="minorHAnsi"/>
          <w:b/>
          <w:sz w:val="24"/>
          <w:szCs w:val="24"/>
        </w:rPr>
      </w:pPr>
    </w:p>
    <w:p w14:paraId="417AC6A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E2346E4" w14:textId="77777777" w:rsidR="00654587" w:rsidRPr="00CA52C0" w:rsidRDefault="00654587" w:rsidP="00654587">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4D6D79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CA52C0" w:rsidRDefault="001405AE">
      <w:pPr>
        <w:pStyle w:val="Naslov3"/>
        <w:ind w:firstLine="284"/>
        <w:rPr>
          <w:rFonts w:asciiTheme="minorHAnsi" w:hAnsiTheme="minorHAnsi" w:cstheme="minorHAnsi"/>
          <w:sz w:val="24"/>
          <w:szCs w:val="24"/>
        </w:rPr>
      </w:pPr>
      <w:bookmarkStart w:id="8" w:name="_Toc171063117"/>
      <w:r w:rsidRPr="00CA52C0">
        <w:rPr>
          <w:rFonts w:asciiTheme="minorHAnsi" w:hAnsiTheme="minorHAnsi" w:cstheme="minorHAnsi"/>
          <w:sz w:val="24"/>
          <w:szCs w:val="24"/>
        </w:rPr>
        <w:t>1.6 Pravilna prijava</w:t>
      </w:r>
      <w:bookmarkEnd w:id="8"/>
    </w:p>
    <w:p w14:paraId="37917CB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6. člen</w:t>
      </w:r>
    </w:p>
    <w:p w14:paraId="636975A7" w14:textId="77777777" w:rsidR="001405AE" w:rsidRPr="00CA52C0" w:rsidRDefault="001405AE">
      <w:pPr>
        <w:jc w:val="center"/>
        <w:rPr>
          <w:rFonts w:asciiTheme="minorHAnsi" w:hAnsiTheme="minorHAnsi" w:cstheme="minorHAnsi"/>
          <w:sz w:val="24"/>
          <w:szCs w:val="24"/>
        </w:rPr>
      </w:pPr>
    </w:p>
    <w:p w14:paraId="5FD3825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36" w:history="1">
        <w:r w:rsidRPr="00CA52C0">
          <w:rPr>
            <w:rStyle w:val="Hiperpovezava"/>
            <w:rFonts w:asciiTheme="minorHAnsi" w:hAnsiTheme="minorHAnsi" w:cstheme="minorHAnsi"/>
            <w:sz w:val="24"/>
            <w:szCs w:val="24"/>
          </w:rPr>
          <w:t>https://ejn.gov.si/eJN2</w:t>
        </w:r>
      </w:hyperlink>
    </w:p>
    <w:p w14:paraId="7432EBF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se mora pred oddajo ponudbe registrirati na spletnem naslovu </w:t>
      </w:r>
      <w:hyperlink r:id="rId37" w:history="1">
        <w:r w:rsidRPr="00CA52C0">
          <w:rPr>
            <w:rStyle w:val="Hiperpovezava"/>
            <w:rFonts w:asciiTheme="minorHAnsi" w:hAnsiTheme="minorHAnsi" w:cstheme="minorHAnsi"/>
            <w:sz w:val="24"/>
            <w:szCs w:val="24"/>
          </w:rPr>
          <w:t>https://ejn.gov.si/eJN2</w:t>
        </w:r>
      </w:hyperlink>
      <w:r w:rsidR="0062089C"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F104B" w14:textId="77777777" w:rsidR="0095032B"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13D80DEC" w14:textId="77777777" w:rsidR="0095032B" w:rsidRPr="00CA52C0" w:rsidRDefault="0095032B" w:rsidP="0095032B">
      <w:pPr>
        <w:widowControl w:val="0"/>
        <w:autoSpaceDE w:val="0"/>
        <w:spacing w:line="266" w:lineRule="exact"/>
        <w:ind w:left="284"/>
        <w:jc w:val="both"/>
        <w:rPr>
          <w:rFonts w:asciiTheme="minorHAnsi" w:hAnsiTheme="minorHAnsi" w:cstheme="minorHAnsi"/>
          <w:sz w:val="24"/>
          <w:szCs w:val="24"/>
        </w:rPr>
      </w:pPr>
    </w:p>
    <w:p w14:paraId="1CBED177" w14:textId="1220EAB0" w:rsidR="001405AE" w:rsidRPr="00CA52C0" w:rsidRDefault="001405AE" w:rsidP="0095032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sidRPr="00CA52C0">
        <w:rPr>
          <w:rStyle w:val="Sprotnaopomba-sklic"/>
          <w:rFonts w:asciiTheme="minorHAnsi" w:hAnsiTheme="minorHAnsi" w:cstheme="minorHAnsi"/>
          <w:sz w:val="24"/>
          <w:szCs w:val="24"/>
        </w:rPr>
        <w:footnoteReference w:id="1"/>
      </w:r>
      <w:r w:rsidRPr="00CA52C0">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Ponudba se šteje za pravočasno oddano, če jo naročnik prejme preko sistema e-JN </w:t>
      </w:r>
      <w:hyperlink r:id="rId38" w:history="1">
        <w:r w:rsidRPr="00CA52C0">
          <w:rPr>
            <w:rStyle w:val="Hiperpovezava"/>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za oddajo ponudb. </w:t>
      </w:r>
    </w:p>
    <w:p w14:paraId="1F00D0C1"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eastAsia="Times New Roman" w:hAnsiTheme="minorHAnsi" w:cstheme="minorHAnsi"/>
          <w:sz w:val="24"/>
          <w:szCs w:val="24"/>
        </w:rPr>
        <w:t xml:space="preserve"> </w:t>
      </w:r>
    </w:p>
    <w:p w14:paraId="7D553AC0"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preteku roka za predložitev ponudb ponudbe ne bo več mogoče oddati.</w:t>
      </w:r>
    </w:p>
    <w:p w14:paraId="6949ADD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CA52C0" w:rsidRDefault="001405AE" w:rsidP="00D54161">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Ponudba mora vsebovati izpolnjene in potrjene najmanj naslednje obrazce in dokumente:</w:t>
      </w:r>
    </w:p>
    <w:p w14:paraId="5EA2963D" w14:textId="77777777" w:rsidR="001405AE" w:rsidRPr="00CA52C0" w:rsidRDefault="001405AE">
      <w:pPr>
        <w:widowControl w:val="0"/>
        <w:autoSpaceDE w:val="0"/>
        <w:spacing w:line="266" w:lineRule="exact"/>
        <w:rPr>
          <w:rFonts w:asciiTheme="minorHAnsi" w:hAnsiTheme="minorHAnsi" w:cstheme="minorHAnsi"/>
          <w:sz w:val="24"/>
          <w:szCs w:val="24"/>
          <w:highlight w:val="red"/>
        </w:rPr>
      </w:pPr>
    </w:p>
    <w:p w14:paraId="3AC51A88" w14:textId="1444D147" w:rsidR="00552AE5"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predračun (OBR-1</w:t>
      </w:r>
      <w:r w:rsidR="00552AE5">
        <w:rPr>
          <w:rFonts w:asciiTheme="minorHAnsi" w:hAnsiTheme="minorHAnsi" w:cstheme="minorHAnsi"/>
          <w:b/>
          <w:bCs/>
          <w:sz w:val="24"/>
          <w:szCs w:val="24"/>
        </w:rPr>
        <w:t>)</w:t>
      </w:r>
      <w:r w:rsidRPr="00CA52C0">
        <w:rPr>
          <w:rFonts w:asciiTheme="minorHAnsi" w:hAnsiTheme="minorHAnsi" w:cstheme="minorHAnsi"/>
          <w:b/>
          <w:bCs/>
          <w:sz w:val="24"/>
          <w:szCs w:val="24"/>
        </w:rPr>
        <w:t xml:space="preserve">, </w:t>
      </w:r>
    </w:p>
    <w:p w14:paraId="335C75E7" w14:textId="4EC9BE39" w:rsidR="00694D1A" w:rsidRPr="00CA52C0" w:rsidRDefault="00552AE5"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94D1A" w:rsidRPr="00CA52C0">
        <w:rPr>
          <w:rFonts w:asciiTheme="minorHAnsi" w:hAnsiTheme="minorHAnsi" w:cstheme="minorHAnsi"/>
          <w:b/>
          <w:bCs/>
          <w:sz w:val="24"/>
          <w:szCs w:val="24"/>
        </w:rPr>
        <w:t>PONUDBA);</w:t>
      </w:r>
    </w:p>
    <w:p w14:paraId="7D23E32D" w14:textId="77777777"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lastRenderedPageBreak/>
        <w:t>Obrazec izjave o neobstoju izključitvenih razlogov in pooblastilo (OBR-2);</w:t>
      </w:r>
    </w:p>
    <w:p w14:paraId="3111FC68" w14:textId="5E69F662" w:rsidR="003D7BB8" w:rsidRPr="00CA52C0" w:rsidRDefault="003D7BB8" w:rsidP="00115982">
      <w:pPr>
        <w:widowControl w:val="0"/>
        <w:numPr>
          <w:ilvl w:val="0"/>
          <w:numId w:val="8"/>
        </w:numPr>
        <w:autoSpaceDE w:val="0"/>
        <w:jc w:val="both"/>
        <w:rPr>
          <w:rFonts w:asciiTheme="minorHAnsi" w:hAnsiTheme="minorHAnsi" w:cstheme="minorHAnsi"/>
          <w:b/>
          <w:bCs/>
          <w:sz w:val="24"/>
          <w:szCs w:val="24"/>
        </w:rPr>
      </w:pPr>
      <w:r w:rsidRPr="00CA52C0">
        <w:rPr>
          <w:rFonts w:asciiTheme="minorHAnsi" w:hAnsiTheme="minorHAnsi" w:cstheme="minorHAnsi"/>
          <w:b/>
          <w:bCs/>
          <w:sz w:val="24"/>
          <w:szCs w:val="24"/>
        </w:rPr>
        <w:t>Obrazec podizvajalcev v ponudbi (OBR-3), če ponudnik nastopa s podizvajalci;</w:t>
      </w:r>
    </w:p>
    <w:p w14:paraId="64CF2164" w14:textId="77777777" w:rsidR="00694D1A"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o udeležbi fizičnih in pravnih oseb v lastništvu ponudnika (OBR-5);</w:t>
      </w:r>
    </w:p>
    <w:p w14:paraId="43F83F4A" w14:textId="5EF5BC47" w:rsidR="008C1614" w:rsidRPr="00CA52C0" w:rsidRDefault="008C1614"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referenčn</w:t>
      </w:r>
      <w:r w:rsidR="00DF0395">
        <w:rPr>
          <w:rFonts w:asciiTheme="minorHAnsi" w:hAnsiTheme="minorHAnsi" w:cstheme="minorHAnsi"/>
          <w:b/>
          <w:bCs/>
          <w:sz w:val="24"/>
          <w:szCs w:val="24"/>
        </w:rPr>
        <w:t>ih potrdil</w:t>
      </w:r>
      <w:r>
        <w:rPr>
          <w:rFonts w:asciiTheme="minorHAnsi" w:hAnsiTheme="minorHAnsi" w:cstheme="minorHAnsi"/>
          <w:b/>
          <w:bCs/>
          <w:sz w:val="24"/>
          <w:szCs w:val="24"/>
        </w:rPr>
        <w:t xml:space="preserve"> </w:t>
      </w:r>
      <w:r w:rsidR="007F6499">
        <w:rPr>
          <w:rFonts w:asciiTheme="minorHAnsi" w:hAnsiTheme="minorHAnsi" w:cstheme="minorHAnsi"/>
          <w:b/>
          <w:bCs/>
          <w:sz w:val="24"/>
          <w:szCs w:val="24"/>
        </w:rPr>
        <w:t>za sklop za katerega ponudnik oddaja ponudbo</w:t>
      </w:r>
      <w:r>
        <w:rPr>
          <w:rFonts w:asciiTheme="minorHAnsi" w:hAnsiTheme="minorHAnsi" w:cstheme="minorHAnsi"/>
          <w:b/>
          <w:bCs/>
          <w:sz w:val="24"/>
          <w:szCs w:val="24"/>
        </w:rPr>
        <w:t>(OBR-7);</w:t>
      </w:r>
    </w:p>
    <w:p w14:paraId="32CB74AD" w14:textId="3D6428CF" w:rsidR="007949D2" w:rsidRPr="00CA52C0" w:rsidRDefault="007949D2"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izjave gospodarskega subjekta (OBR-8);</w:t>
      </w:r>
    </w:p>
    <w:p w14:paraId="374E5732" w14:textId="7784A41A" w:rsidR="0087326D" w:rsidRPr="00CA52C0" w:rsidRDefault="0087326D"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Obrazec soglasja k odpravi računskih napak (OBR-9);</w:t>
      </w:r>
    </w:p>
    <w:p w14:paraId="7940F6D4" w14:textId="6C8E35F4" w:rsidR="00694D1A" w:rsidRPr="00CA52C0" w:rsidRDefault="00694D1A" w:rsidP="00115982">
      <w:pPr>
        <w:widowControl w:val="0"/>
        <w:numPr>
          <w:ilvl w:val="0"/>
          <w:numId w:val="8"/>
        </w:numPr>
        <w:tabs>
          <w:tab w:val="left" w:pos="709"/>
        </w:tabs>
        <w:autoSpaceDE w:val="0"/>
        <w:ind w:left="1003" w:hanging="357"/>
        <w:jc w:val="both"/>
        <w:rPr>
          <w:rFonts w:asciiTheme="minorHAnsi" w:hAnsiTheme="minorHAnsi" w:cstheme="minorHAnsi"/>
          <w:b/>
          <w:bCs/>
          <w:sz w:val="24"/>
          <w:szCs w:val="24"/>
        </w:rPr>
      </w:pPr>
      <w:r w:rsidRPr="00CA52C0">
        <w:rPr>
          <w:rFonts w:asciiTheme="minorHAnsi" w:hAnsiTheme="minorHAnsi" w:cstheme="minorHAnsi"/>
          <w:b/>
          <w:bCs/>
          <w:sz w:val="24"/>
          <w:szCs w:val="24"/>
        </w:rPr>
        <w:t>ESPD obrazec</w:t>
      </w:r>
      <w:r w:rsidR="00E8593C" w:rsidRPr="00CA52C0">
        <w:rPr>
          <w:rFonts w:asciiTheme="minorHAnsi" w:hAnsiTheme="minorHAnsi" w:cstheme="minorHAnsi"/>
          <w:b/>
          <w:bCs/>
          <w:sz w:val="24"/>
          <w:szCs w:val="24"/>
        </w:rPr>
        <w:t>.</w:t>
      </w:r>
    </w:p>
    <w:p w14:paraId="66CED7DF" w14:textId="77777777" w:rsidR="00632060" w:rsidRPr="00CA52C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1C65295" w14:textId="77777777" w:rsidR="003B65C0"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Obrazci morajo biti v .pdf obliki ali drugem ustreznem formatu. ESPD obrazec mora biti priložen v xml. obliki.</w:t>
      </w:r>
      <w:r w:rsidR="00632060" w:rsidRPr="00CA52C0">
        <w:rPr>
          <w:rFonts w:asciiTheme="minorHAnsi" w:hAnsiTheme="minorHAnsi" w:cstheme="minorHAnsi"/>
          <w:sz w:val="24"/>
          <w:szCs w:val="24"/>
        </w:rPr>
        <w:t xml:space="preserve"> </w:t>
      </w:r>
    </w:p>
    <w:p w14:paraId="2F808FFE" w14:textId="77777777" w:rsidR="005B085F" w:rsidRDefault="005B085F">
      <w:pPr>
        <w:widowControl w:val="0"/>
        <w:autoSpaceDE w:val="0"/>
        <w:spacing w:line="266" w:lineRule="exact"/>
        <w:ind w:left="284"/>
        <w:jc w:val="both"/>
        <w:rPr>
          <w:rFonts w:asciiTheme="minorHAnsi" w:hAnsiTheme="minorHAnsi" w:cstheme="minorHAnsi"/>
          <w:sz w:val="24"/>
          <w:szCs w:val="24"/>
        </w:rPr>
      </w:pPr>
    </w:p>
    <w:p w14:paraId="6F67E9D8" w14:textId="0E92C447" w:rsidR="001405AE" w:rsidRPr="00CA52C0" w:rsidRDefault="00632060">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zgoraj navedenih obrazcev ponudnik priloži še ostala </w:t>
      </w:r>
      <w:r w:rsidR="00342CA0" w:rsidRPr="00CA52C0">
        <w:rPr>
          <w:rFonts w:asciiTheme="minorHAnsi" w:hAnsiTheme="minorHAnsi" w:cstheme="minorHAnsi"/>
          <w:sz w:val="24"/>
          <w:szCs w:val="24"/>
        </w:rPr>
        <w:t>morebitna</w:t>
      </w:r>
      <w:r w:rsidRPr="00CA52C0">
        <w:rPr>
          <w:rFonts w:asciiTheme="minorHAnsi" w:hAnsiTheme="minorHAnsi" w:cstheme="minorHAnsi"/>
          <w:sz w:val="24"/>
          <w:szCs w:val="24"/>
        </w:rPr>
        <w:t xml:space="preserve"> </w:t>
      </w:r>
      <w:r w:rsidR="00694D1A" w:rsidRPr="00CA52C0">
        <w:rPr>
          <w:rFonts w:asciiTheme="minorHAnsi" w:hAnsiTheme="minorHAnsi" w:cstheme="minorHAnsi"/>
          <w:sz w:val="24"/>
          <w:szCs w:val="24"/>
        </w:rPr>
        <w:t xml:space="preserve">ostala </w:t>
      </w:r>
      <w:r w:rsidRPr="00CA52C0">
        <w:rPr>
          <w:rFonts w:asciiTheme="minorHAnsi" w:hAnsiTheme="minorHAnsi" w:cstheme="minorHAnsi"/>
          <w:sz w:val="24"/>
          <w:szCs w:val="24"/>
        </w:rPr>
        <w:t>dokazila, ki so navedena v 7. členu razpisne dokumentacije.</w:t>
      </w:r>
    </w:p>
    <w:p w14:paraId="3C16FBE8" w14:textId="77777777" w:rsidR="001405AE" w:rsidRPr="00CA52C0"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CA52C0" w:rsidRDefault="001405AE">
      <w:pPr>
        <w:pStyle w:val="Naslov3"/>
        <w:ind w:left="284"/>
        <w:rPr>
          <w:rFonts w:asciiTheme="minorHAnsi" w:hAnsiTheme="minorHAnsi" w:cstheme="minorHAnsi"/>
          <w:sz w:val="24"/>
          <w:szCs w:val="24"/>
        </w:rPr>
      </w:pPr>
      <w:bookmarkStart w:id="9" w:name="_Toc171063118"/>
      <w:r w:rsidRPr="00CA52C0">
        <w:rPr>
          <w:rFonts w:asciiTheme="minorHAnsi" w:hAnsiTheme="minorHAnsi" w:cstheme="minorHAnsi"/>
          <w:sz w:val="24"/>
          <w:szCs w:val="24"/>
        </w:rPr>
        <w:t>1.7 Pogoji za priznanje sposobnosti</w:t>
      </w:r>
      <w:bookmarkEnd w:id="9"/>
      <w:r w:rsidRPr="00CA52C0">
        <w:rPr>
          <w:rFonts w:asciiTheme="minorHAnsi" w:hAnsiTheme="minorHAnsi" w:cstheme="minorHAnsi"/>
          <w:sz w:val="24"/>
          <w:szCs w:val="24"/>
        </w:rPr>
        <w:t xml:space="preserve"> </w:t>
      </w:r>
    </w:p>
    <w:p w14:paraId="756E6F71" w14:textId="77777777" w:rsidR="001405AE" w:rsidRPr="00CA52C0"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7. člen</w:t>
      </w:r>
    </w:p>
    <w:p w14:paraId="6FD12F1F"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b/>
          <w:sz w:val="24"/>
          <w:szCs w:val="24"/>
        </w:rPr>
        <w:t>RAZLOGI ZA IZKLJUČITEV</w:t>
      </w:r>
    </w:p>
    <w:p w14:paraId="584D3DB4" w14:textId="77777777" w:rsidR="001405AE" w:rsidRPr="00CA52C0"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Neobstoj izključitvenih razlogov ponudnik dokazuje z izpolnjenim ESPD obrazcem. </w:t>
      </w:r>
    </w:p>
    <w:p w14:paraId="4E8F1B24" w14:textId="77777777" w:rsidR="001405AE" w:rsidRPr="00CA52C0"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CA52C0" w:rsidRDefault="001405AE">
      <w:pPr>
        <w:autoSpaceDE w:val="0"/>
        <w:rPr>
          <w:rFonts w:asciiTheme="minorHAnsi" w:hAnsiTheme="minorHAnsi" w:cstheme="minorHAnsi"/>
          <w:sz w:val="24"/>
          <w:szCs w:val="24"/>
        </w:rPr>
      </w:pPr>
    </w:p>
    <w:p w14:paraId="24F0724C" w14:textId="53345F1A"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ESPD gospodarski subjekt uvozi od naročnika, ga izpolni na spletni strani</w:t>
      </w:r>
      <w:r w:rsidR="000E0CC6" w:rsidRPr="00CA52C0">
        <w:rPr>
          <w:rFonts w:asciiTheme="minorHAnsi" w:hAnsiTheme="minorHAnsi" w:cstheme="minorHAnsi"/>
          <w:sz w:val="24"/>
          <w:szCs w:val="24"/>
        </w:rPr>
        <w:t xml:space="preserve"> </w:t>
      </w:r>
      <w:hyperlink r:id="rId39" w:history="1">
        <w:r w:rsidR="000E0CC6" w:rsidRPr="00CA52C0">
          <w:rPr>
            <w:rStyle w:val="Hiperpovezava"/>
            <w:rFonts w:asciiTheme="minorHAnsi" w:hAnsiTheme="minorHAnsi" w:cstheme="minorHAnsi"/>
            <w:sz w:val="24"/>
            <w:szCs w:val="24"/>
          </w:rPr>
          <w:t>https://ejn.gov.si/espd</w:t>
        </w:r>
      </w:hyperlink>
      <w:r w:rsidR="000E0CC6" w:rsidRPr="00CA52C0">
        <w:rPr>
          <w:rStyle w:val="Hiperpovezava"/>
          <w:rFonts w:asciiTheme="minorHAnsi" w:hAnsiTheme="minorHAnsi" w:cstheme="minorHAnsi"/>
          <w:sz w:val="24"/>
          <w:szCs w:val="24"/>
        </w:rPr>
        <w:t xml:space="preserve"> </w:t>
      </w:r>
      <w:r w:rsidRPr="00CA52C0">
        <w:rPr>
          <w:rStyle w:val="Hiperpovezava"/>
          <w:rFonts w:asciiTheme="minorHAnsi" w:hAnsiTheme="minorHAnsi" w:cstheme="minorHAnsi"/>
          <w:sz w:val="24"/>
          <w:szCs w:val="24"/>
        </w:rPr>
        <w:t xml:space="preserve">  </w:t>
      </w:r>
      <w:r w:rsidRPr="00CA52C0">
        <w:rPr>
          <w:rFonts w:asciiTheme="minorHAnsi" w:hAnsiTheme="minorHAnsi" w:cstheme="minorHAnsi"/>
          <w:sz w:val="24"/>
          <w:szCs w:val="24"/>
        </w:rPr>
        <w:t xml:space="preserve">ter ga v elektronski obliki predloži v ponudbi. </w:t>
      </w:r>
    </w:p>
    <w:p w14:paraId="375D9E0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CA52C0"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CA52C0"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CA52C0" w:rsidRDefault="003B65C0" w:rsidP="003B65C0">
      <w:pPr>
        <w:widowControl w:val="0"/>
        <w:spacing w:line="266" w:lineRule="exact"/>
        <w:jc w:val="both"/>
        <w:rPr>
          <w:rFonts w:asciiTheme="minorHAnsi" w:hAnsiTheme="minorHAnsi" w:cstheme="minorHAnsi"/>
          <w:sz w:val="24"/>
          <w:szCs w:val="24"/>
        </w:rPr>
      </w:pPr>
    </w:p>
    <w:p w14:paraId="6EC44891"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7B20CDAC"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62A7E17F" w14:textId="77777777" w:rsidR="00FE0463" w:rsidRPr="00CA52C0"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CA52C0" w:rsidRDefault="0095032B" w:rsidP="00FE0463">
      <w:pPr>
        <w:widowControl w:val="0"/>
        <w:spacing w:line="266" w:lineRule="exact"/>
        <w:jc w:val="both"/>
        <w:rPr>
          <w:rFonts w:asciiTheme="minorHAnsi" w:hAnsiTheme="minorHAnsi" w:cstheme="minorHAnsi"/>
          <w:sz w:val="24"/>
          <w:szCs w:val="24"/>
        </w:rPr>
      </w:pPr>
    </w:p>
    <w:p w14:paraId="0F148352" w14:textId="5A79F109" w:rsidR="00FF60D5" w:rsidRPr="00CA52C0" w:rsidRDefault="00F96B0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768A1339" w14:textId="4BF6EBF5" w:rsidR="00F96B09" w:rsidRPr="00CA52C0" w:rsidRDefault="00F96B09" w:rsidP="00FF60D5">
      <w:pPr>
        <w:widowControl w:val="0"/>
        <w:suppressAutoHyphens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t xml:space="preserve">Šteje se, da gospodarski subjekt ne izpolnjuje obveznosti iz te točke tudi, če na dan roka za oddajo ponudbe nima predloženih vseh obračunov davčnih odtegljajev za dohodke iz delovnega razmerja za obdobje zadnjih petih (5) let </w:t>
      </w:r>
      <w:r w:rsidR="008C1688" w:rsidRPr="00CA52C0">
        <w:rPr>
          <w:rFonts w:asciiTheme="minorHAnsi" w:hAnsiTheme="minorHAnsi" w:cstheme="minorHAnsi"/>
          <w:b/>
          <w:sz w:val="24"/>
          <w:szCs w:val="24"/>
        </w:rPr>
        <w:t>do</w:t>
      </w:r>
      <w:r w:rsidRPr="00CA52C0">
        <w:rPr>
          <w:rFonts w:asciiTheme="minorHAnsi" w:hAnsiTheme="minorHAnsi" w:cstheme="minorHAnsi"/>
          <w:b/>
          <w:sz w:val="24"/>
          <w:szCs w:val="24"/>
        </w:rPr>
        <w:t xml:space="preserve"> roka za oddajo ponudbe.</w:t>
      </w:r>
    </w:p>
    <w:p w14:paraId="424C7DD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CA52C0"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CA52C0"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CA52C0" w:rsidRDefault="003B65C0" w:rsidP="003B65C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1E1CB81A" w14:textId="77777777" w:rsidR="0095032B" w:rsidRPr="00CA52C0" w:rsidRDefault="0095032B" w:rsidP="000E70B2">
      <w:pPr>
        <w:widowControl w:val="0"/>
        <w:spacing w:line="266" w:lineRule="exact"/>
        <w:jc w:val="both"/>
        <w:rPr>
          <w:rFonts w:asciiTheme="minorHAnsi" w:hAnsiTheme="minorHAnsi" w:cstheme="minorHAnsi"/>
          <w:sz w:val="24"/>
          <w:szCs w:val="24"/>
        </w:rPr>
      </w:pPr>
    </w:p>
    <w:p w14:paraId="4ECF87D9"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1FDED598"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42B4DF71"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in podpisanega ESPD in OBR-2 obrazca.</w:t>
      </w:r>
    </w:p>
    <w:p w14:paraId="2996242B" w14:textId="77777777" w:rsidR="00333E16" w:rsidRPr="00CA52C0"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CA52C0" w:rsidRDefault="00333E16" w:rsidP="00333E16">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CA52C0" w:rsidRDefault="00333E16" w:rsidP="00333E16">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5CE4A63" w14:textId="77777777" w:rsidR="003301BD" w:rsidRPr="00CA52C0" w:rsidRDefault="003301BD" w:rsidP="000E70B2">
      <w:pPr>
        <w:widowControl w:val="0"/>
        <w:spacing w:line="266" w:lineRule="exact"/>
        <w:jc w:val="both"/>
        <w:rPr>
          <w:rFonts w:asciiTheme="minorHAnsi" w:hAnsiTheme="minorHAnsi" w:cstheme="minorHAnsi"/>
          <w:sz w:val="24"/>
          <w:szCs w:val="24"/>
        </w:rPr>
      </w:pPr>
    </w:p>
    <w:p w14:paraId="2B6DA6F7" w14:textId="77777777" w:rsidR="003301BD" w:rsidRPr="00CA52C0" w:rsidRDefault="003301BD" w:rsidP="0095032B">
      <w:pPr>
        <w:widowControl w:val="0"/>
        <w:spacing w:line="266" w:lineRule="exact"/>
        <w:ind w:left="567"/>
        <w:jc w:val="both"/>
        <w:rPr>
          <w:rFonts w:asciiTheme="minorHAnsi" w:hAnsiTheme="minorHAnsi" w:cstheme="minorHAnsi"/>
          <w:sz w:val="24"/>
          <w:szCs w:val="24"/>
        </w:rPr>
      </w:pPr>
    </w:p>
    <w:p w14:paraId="6B5A662C" w14:textId="77777777" w:rsidR="0095032B" w:rsidRPr="00CA52C0" w:rsidRDefault="0095032B" w:rsidP="0095032B">
      <w:pPr>
        <w:widowControl w:val="0"/>
        <w:spacing w:line="266" w:lineRule="exact"/>
        <w:ind w:left="567"/>
        <w:jc w:val="both"/>
        <w:rPr>
          <w:rFonts w:asciiTheme="minorHAnsi" w:hAnsiTheme="minorHAnsi" w:cstheme="minorHAnsi"/>
          <w:b/>
          <w:bCs/>
          <w:sz w:val="24"/>
          <w:szCs w:val="24"/>
        </w:rPr>
      </w:pPr>
      <w:r w:rsidRPr="00CA52C0">
        <w:rPr>
          <w:rFonts w:asciiTheme="minorHAnsi" w:hAnsiTheme="minorHAnsi" w:cstheme="minorHAnsi"/>
          <w:b/>
          <w:bCs/>
          <w:sz w:val="24"/>
          <w:szCs w:val="24"/>
        </w:rPr>
        <w:t>USTREZNOST ZA OPRAVLJANJE POKLICNE DEJAVNOSTI</w:t>
      </w:r>
    </w:p>
    <w:p w14:paraId="060E927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CA52C0" w:rsidRDefault="0095032B"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CA52C0"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CA52C0" w:rsidRDefault="0095032B" w:rsidP="0095032B">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CA52C0">
        <w:rPr>
          <w:rFonts w:asciiTheme="minorHAnsi" w:hAnsiTheme="minorHAnsi" w:cstheme="minorHAnsi"/>
          <w:sz w:val="24"/>
          <w:szCs w:val="24"/>
        </w:rPr>
        <w:t>.</w:t>
      </w:r>
    </w:p>
    <w:p w14:paraId="5B1526D4" w14:textId="77777777" w:rsidR="0095032B" w:rsidRPr="00CA52C0" w:rsidRDefault="0095032B" w:rsidP="0095032B">
      <w:pPr>
        <w:widowControl w:val="0"/>
        <w:spacing w:line="266" w:lineRule="exact"/>
        <w:jc w:val="both"/>
        <w:rPr>
          <w:rFonts w:asciiTheme="minorHAnsi" w:hAnsiTheme="minorHAnsi" w:cstheme="minorHAnsi"/>
          <w:sz w:val="24"/>
          <w:szCs w:val="24"/>
        </w:rPr>
      </w:pPr>
    </w:p>
    <w:p w14:paraId="02B9FB92" w14:textId="5D7CA307" w:rsidR="00E54305" w:rsidRPr="00CA52C0" w:rsidRDefault="00E54305" w:rsidP="00E54305">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5105E4BB" w14:textId="77777777" w:rsidR="00E54305" w:rsidRPr="00CA52C0" w:rsidRDefault="00E54305" w:rsidP="0095032B">
      <w:pPr>
        <w:widowControl w:val="0"/>
        <w:spacing w:line="266" w:lineRule="exact"/>
        <w:ind w:left="567"/>
        <w:jc w:val="both"/>
        <w:rPr>
          <w:rFonts w:asciiTheme="minorHAnsi" w:hAnsiTheme="minorHAnsi" w:cstheme="minorHAnsi"/>
          <w:i/>
          <w:sz w:val="24"/>
          <w:szCs w:val="24"/>
        </w:rPr>
      </w:pPr>
    </w:p>
    <w:p w14:paraId="557F7AB7" w14:textId="33F4CA69" w:rsidR="0095032B" w:rsidRPr="00CA52C0" w:rsidRDefault="0095032B" w:rsidP="0095032B">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sidR="00793D29" w:rsidRPr="00CA52C0">
        <w:rPr>
          <w:rFonts w:asciiTheme="minorHAnsi" w:hAnsiTheme="minorHAnsi" w:cstheme="minorHAnsi"/>
          <w:i/>
          <w:sz w:val="24"/>
          <w:szCs w:val="24"/>
        </w:rPr>
        <w:t>.</w:t>
      </w:r>
    </w:p>
    <w:p w14:paraId="1693A74F" w14:textId="47675FD3" w:rsidR="0095032B" w:rsidRPr="00CA52C0" w:rsidRDefault="0095032B" w:rsidP="0095032B">
      <w:pPr>
        <w:widowControl w:val="0"/>
        <w:spacing w:line="266" w:lineRule="exact"/>
        <w:ind w:left="567"/>
        <w:jc w:val="both"/>
        <w:rPr>
          <w:rFonts w:asciiTheme="minorHAnsi" w:hAnsiTheme="minorHAnsi" w:cstheme="minorHAnsi"/>
          <w:i/>
          <w:sz w:val="24"/>
          <w:szCs w:val="24"/>
        </w:rPr>
      </w:pPr>
    </w:p>
    <w:p w14:paraId="7A626BB6" w14:textId="502DF7A5" w:rsidR="00B93B88" w:rsidRPr="00CA52C0" w:rsidRDefault="00B93B88" w:rsidP="00B93B8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CA52C0">
        <w:rPr>
          <w:rFonts w:asciiTheme="minorHAnsi" w:hAnsiTheme="minorHAnsi" w:cstheme="minorHAnsi"/>
          <w:i/>
          <w:sz w:val="24"/>
          <w:szCs w:val="24"/>
        </w:rPr>
        <w:t xml:space="preserve"> in dovoljenja pristojnega organa za promet blaga</w:t>
      </w:r>
      <w:r w:rsidR="00F1507E" w:rsidRPr="00CA52C0">
        <w:rPr>
          <w:rFonts w:asciiTheme="minorHAnsi" w:hAnsiTheme="minorHAnsi" w:cstheme="minorHAnsi"/>
          <w:i/>
          <w:sz w:val="24"/>
          <w:szCs w:val="24"/>
        </w:rPr>
        <w:t xml:space="preserve"> oz. storitev</w:t>
      </w:r>
      <w:r w:rsidR="00EC3ECF" w:rsidRPr="00CA52C0">
        <w:rPr>
          <w:rFonts w:asciiTheme="minorHAnsi" w:hAnsiTheme="minorHAnsi" w:cstheme="minorHAnsi"/>
          <w:i/>
          <w:sz w:val="24"/>
          <w:szCs w:val="24"/>
        </w:rPr>
        <w:t xml:space="preserve">, ki </w:t>
      </w:r>
      <w:r w:rsidR="00F1507E" w:rsidRPr="00CA52C0">
        <w:rPr>
          <w:rFonts w:asciiTheme="minorHAnsi" w:hAnsiTheme="minorHAnsi" w:cstheme="minorHAnsi"/>
          <w:i/>
          <w:sz w:val="24"/>
          <w:szCs w:val="24"/>
        </w:rPr>
        <w:t>so</w:t>
      </w:r>
      <w:r w:rsidR="00EC3ECF" w:rsidRPr="00CA52C0">
        <w:rPr>
          <w:rFonts w:asciiTheme="minorHAnsi" w:hAnsiTheme="minorHAnsi" w:cstheme="minorHAnsi"/>
          <w:i/>
          <w:sz w:val="24"/>
          <w:szCs w:val="24"/>
        </w:rPr>
        <w:t xml:space="preserve"> predmet tega javnega naročila</w:t>
      </w:r>
      <w:r w:rsidRPr="00CA52C0">
        <w:rPr>
          <w:rFonts w:asciiTheme="minorHAnsi" w:hAnsiTheme="minorHAnsi" w:cstheme="minorHAnsi"/>
          <w:i/>
          <w:sz w:val="24"/>
          <w:szCs w:val="24"/>
        </w:rPr>
        <w:t xml:space="preserve"> ali drugo ustrezno dokazilo, ki izkazuje vsebino izjave).</w:t>
      </w:r>
    </w:p>
    <w:p w14:paraId="6D5C6963" w14:textId="77777777" w:rsidR="0095032B" w:rsidRPr="00CA52C0"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CA52C0" w:rsidRDefault="0095032B" w:rsidP="0095032B">
      <w:pPr>
        <w:pStyle w:val="Default"/>
        <w:ind w:left="567"/>
        <w:jc w:val="both"/>
        <w:rPr>
          <w:rFonts w:asciiTheme="minorHAnsi" w:hAnsiTheme="minorHAnsi" w:cstheme="minorHAnsi"/>
          <w:color w:val="auto"/>
        </w:rPr>
      </w:pPr>
      <w:r w:rsidRPr="00CA52C0">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507EDDA" w14:textId="1C3C6DB5" w:rsidR="00C02D86" w:rsidRPr="00CA52C0" w:rsidRDefault="00C02D86" w:rsidP="00EC3ECF">
      <w:pPr>
        <w:pStyle w:val="Default"/>
        <w:jc w:val="both"/>
        <w:rPr>
          <w:rFonts w:asciiTheme="minorHAnsi" w:hAnsiTheme="minorHAnsi" w:cstheme="minorHAnsi"/>
          <w:color w:val="auto"/>
        </w:rPr>
      </w:pPr>
    </w:p>
    <w:p w14:paraId="76BC0717" w14:textId="77777777" w:rsidR="00C651F0" w:rsidRPr="000A405A" w:rsidRDefault="00C651F0"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0A405A">
        <w:rPr>
          <w:rFonts w:asciiTheme="minorHAnsi" w:hAnsiTheme="minorHAnsi" w:cstheme="minorHAnsi"/>
          <w:b/>
          <w:sz w:val="24"/>
          <w:szCs w:val="24"/>
        </w:rPr>
        <w:t>Gospodarski subjekt razpolaga z veljavno licenco za opravljanje dejavnosti cestnega prevoza potnikov v notranjem cestnem prometu.</w:t>
      </w:r>
    </w:p>
    <w:p w14:paraId="266900C8" w14:textId="77777777" w:rsidR="00C651F0" w:rsidRPr="00C651F0" w:rsidRDefault="00C651F0" w:rsidP="00C651F0">
      <w:pPr>
        <w:widowControl w:val="0"/>
        <w:spacing w:line="266" w:lineRule="exact"/>
        <w:jc w:val="both"/>
        <w:rPr>
          <w:rFonts w:asciiTheme="minorHAnsi" w:hAnsiTheme="minorHAnsi" w:cstheme="minorHAnsi"/>
          <w:i/>
          <w:sz w:val="24"/>
          <w:szCs w:val="24"/>
        </w:rPr>
      </w:pPr>
    </w:p>
    <w:p w14:paraId="131A8756" w14:textId="60E6851B" w:rsidR="00C651F0" w:rsidRPr="00CA52C0" w:rsidRDefault="00C651F0" w:rsidP="00C651F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Ponudnik potrdi izpolnjevanje tega pogoja s predložitvijo izpolnjenega ESPD obrazca</w:t>
      </w:r>
      <w:r>
        <w:rPr>
          <w:rFonts w:asciiTheme="minorHAnsi" w:hAnsiTheme="minorHAnsi" w:cstheme="minorHAnsi"/>
          <w:i/>
          <w:sz w:val="24"/>
          <w:szCs w:val="24"/>
        </w:rPr>
        <w:t xml:space="preserve"> in kopijo </w:t>
      </w:r>
      <w:r w:rsidRPr="00C651F0">
        <w:rPr>
          <w:rFonts w:asciiTheme="minorHAnsi" w:hAnsiTheme="minorHAnsi" w:cstheme="minorHAnsi"/>
          <w:i/>
          <w:sz w:val="24"/>
          <w:szCs w:val="24"/>
        </w:rPr>
        <w:t>veljavne licence</w:t>
      </w:r>
      <w:r w:rsidR="000A405A">
        <w:rPr>
          <w:rFonts w:asciiTheme="minorHAnsi" w:hAnsiTheme="minorHAnsi" w:cstheme="minorHAnsi"/>
          <w:i/>
          <w:sz w:val="24"/>
          <w:szCs w:val="24"/>
        </w:rPr>
        <w:t>.</w:t>
      </w:r>
    </w:p>
    <w:p w14:paraId="0000BE32" w14:textId="77777777" w:rsidR="00C651F0" w:rsidRPr="00470CF0" w:rsidRDefault="00C651F0" w:rsidP="00C651F0">
      <w:pPr>
        <w:widowControl w:val="0"/>
        <w:spacing w:line="266" w:lineRule="exact"/>
        <w:ind w:left="567"/>
        <w:jc w:val="both"/>
        <w:rPr>
          <w:rFonts w:asciiTheme="minorHAnsi" w:hAnsiTheme="minorHAnsi" w:cstheme="minorHAnsi"/>
          <w:i/>
        </w:rPr>
      </w:pPr>
    </w:p>
    <w:p w14:paraId="0A71D614" w14:textId="77777777" w:rsidR="00C651F0" w:rsidRPr="00CA52C0" w:rsidRDefault="00C651F0" w:rsidP="00C651F0">
      <w:pPr>
        <w:pStyle w:val="Default"/>
        <w:jc w:val="both"/>
        <w:rPr>
          <w:rFonts w:asciiTheme="minorHAnsi" w:hAnsiTheme="minorHAnsi" w:cstheme="minorHAnsi"/>
          <w:color w:val="auto"/>
        </w:rPr>
      </w:pPr>
    </w:p>
    <w:p w14:paraId="1B2F0704" w14:textId="77777777" w:rsidR="00731489" w:rsidRPr="00CA52C0" w:rsidRDefault="00731489"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Če je ponudnik:</w:t>
      </w:r>
    </w:p>
    <w:p w14:paraId="762CF765" w14:textId="77777777" w:rsidR="00731489" w:rsidRPr="00CA52C0" w:rsidRDefault="00731489" w:rsidP="00731489">
      <w:pPr>
        <w:widowControl w:val="0"/>
        <w:spacing w:line="266" w:lineRule="exact"/>
        <w:ind w:left="567"/>
        <w:jc w:val="both"/>
        <w:rPr>
          <w:rFonts w:asciiTheme="minorHAnsi" w:hAnsiTheme="minorHAnsi" w:cstheme="minorHAnsi"/>
          <w:b/>
          <w:sz w:val="24"/>
          <w:szCs w:val="24"/>
        </w:rPr>
      </w:pPr>
    </w:p>
    <w:p w14:paraId="361BE0D1"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ruski državljan ali fizična ali pravna oseba, subjekt ali organ s sedežem v Rusiji;</w:t>
      </w:r>
    </w:p>
    <w:p w14:paraId="668C86F8"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3822B827"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r w:rsidRPr="00CA52C0">
        <w:rPr>
          <w:rFonts w:asciiTheme="minorHAnsi" w:eastAsiaTheme="minorHAnsi" w:hAnsiTheme="minorHAnsi" w:cstheme="minorHAnsi"/>
          <w:sz w:val="24"/>
          <w:szCs w:val="24"/>
          <w:lang w:eastAsia="en-US"/>
        </w:rPr>
        <w:t>-</w:t>
      </w:r>
      <w:r w:rsidRPr="00CA52C0">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26FF84C4" w14:textId="77777777" w:rsidR="00731489" w:rsidRPr="00CA52C0" w:rsidRDefault="00731489" w:rsidP="00731489">
      <w:pPr>
        <w:autoSpaceDE w:val="0"/>
        <w:autoSpaceDN w:val="0"/>
        <w:adjustRightInd w:val="0"/>
        <w:ind w:left="851" w:hanging="284"/>
        <w:jc w:val="both"/>
        <w:rPr>
          <w:rFonts w:asciiTheme="minorHAnsi" w:eastAsiaTheme="minorHAnsi" w:hAnsiTheme="minorHAnsi" w:cstheme="minorHAnsi"/>
          <w:sz w:val="24"/>
          <w:szCs w:val="24"/>
          <w:lang w:eastAsia="en-US"/>
        </w:rPr>
      </w:pPr>
    </w:p>
    <w:p w14:paraId="33950974"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CA52C0">
        <w:rPr>
          <w:rFonts w:asciiTheme="minorHAnsi" w:hAnsiTheme="minorHAnsi" w:cstheme="minorHAnsi"/>
          <w:sz w:val="24"/>
          <w:szCs w:val="24"/>
          <w:vertAlign w:val="superscript"/>
        </w:rPr>
        <w:footnoteReference w:id="2"/>
      </w:r>
    </w:p>
    <w:p w14:paraId="77986E18" w14:textId="77777777" w:rsidR="00731489" w:rsidRPr="00CA52C0" w:rsidRDefault="00731489" w:rsidP="00731489">
      <w:pPr>
        <w:widowControl w:val="0"/>
        <w:spacing w:line="266" w:lineRule="exact"/>
        <w:ind w:left="567"/>
        <w:jc w:val="both"/>
        <w:rPr>
          <w:rFonts w:asciiTheme="minorHAnsi" w:hAnsiTheme="minorHAnsi" w:cstheme="minorHAnsi"/>
          <w:sz w:val="24"/>
          <w:szCs w:val="24"/>
        </w:rPr>
      </w:pPr>
    </w:p>
    <w:p w14:paraId="519E662B" w14:textId="068D3A9F" w:rsidR="005374FA" w:rsidRPr="00CA52C0" w:rsidRDefault="00C651F0" w:rsidP="005374FA">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00731489" w:rsidRPr="00CA52C0">
        <w:rPr>
          <w:rFonts w:asciiTheme="minorHAnsi" w:hAnsiTheme="minorHAnsi" w:cstheme="minorHAnsi"/>
          <w:i/>
          <w:sz w:val="24"/>
          <w:szCs w:val="24"/>
        </w:rPr>
        <w:t xml:space="preserve"> potrdi izpolnjevanje tega pogoja s predložitvijo ESPD obrazca</w:t>
      </w:r>
      <w:r w:rsidR="005374FA" w:rsidRPr="00CA52C0">
        <w:rPr>
          <w:rFonts w:asciiTheme="minorHAnsi" w:hAnsiTheme="minorHAnsi" w:cstheme="minorHAnsi"/>
          <w:i/>
          <w:sz w:val="24"/>
          <w:szCs w:val="24"/>
        </w:rPr>
        <w:t xml:space="preserve"> in </w:t>
      </w:r>
      <w:r w:rsidR="00A81D15" w:rsidRPr="00CA52C0">
        <w:rPr>
          <w:rFonts w:asciiTheme="minorHAnsi" w:hAnsiTheme="minorHAnsi" w:cstheme="minorHAnsi"/>
          <w:i/>
          <w:sz w:val="24"/>
          <w:szCs w:val="24"/>
        </w:rPr>
        <w:t>obrazcem</w:t>
      </w:r>
      <w:r w:rsidR="006425FF" w:rsidRPr="00CA52C0">
        <w:rPr>
          <w:rFonts w:asciiTheme="minorHAnsi" w:hAnsiTheme="minorHAnsi" w:cstheme="minorHAnsi"/>
          <w:i/>
          <w:sz w:val="24"/>
          <w:szCs w:val="24"/>
        </w:rPr>
        <w:t xml:space="preserve"> I</w:t>
      </w:r>
      <w:r w:rsidR="005374FA" w:rsidRPr="00CA52C0">
        <w:rPr>
          <w:rFonts w:asciiTheme="minorHAnsi" w:hAnsiTheme="minorHAnsi" w:cstheme="minorHAnsi"/>
          <w:i/>
          <w:sz w:val="24"/>
          <w:szCs w:val="24"/>
        </w:rPr>
        <w:t>zjave gospodarskega subjekta (OBR-8);</w:t>
      </w:r>
    </w:p>
    <w:p w14:paraId="6AA23890" w14:textId="77777777" w:rsidR="005374FA" w:rsidRPr="00CA52C0" w:rsidRDefault="005374FA">
      <w:pPr>
        <w:widowControl w:val="0"/>
        <w:spacing w:line="266" w:lineRule="exact"/>
        <w:jc w:val="both"/>
        <w:rPr>
          <w:rFonts w:asciiTheme="minorHAnsi" w:hAnsiTheme="minorHAnsi" w:cstheme="minorHAnsi"/>
          <w:i/>
          <w:sz w:val="24"/>
          <w:szCs w:val="24"/>
        </w:rPr>
      </w:pPr>
    </w:p>
    <w:p w14:paraId="0E7EF62F" w14:textId="77777777" w:rsidR="001405AE" w:rsidRDefault="001405AE" w:rsidP="00264AFB">
      <w:pPr>
        <w:widowControl w:val="0"/>
        <w:spacing w:line="266" w:lineRule="exact"/>
        <w:jc w:val="both"/>
        <w:rPr>
          <w:rFonts w:asciiTheme="minorHAnsi" w:hAnsiTheme="minorHAnsi" w:cstheme="minorHAnsi"/>
          <w:sz w:val="24"/>
          <w:szCs w:val="24"/>
        </w:rPr>
      </w:pPr>
    </w:p>
    <w:p w14:paraId="0780D069" w14:textId="77777777" w:rsidR="00B200B7" w:rsidRPr="00CA52C0" w:rsidRDefault="00B200B7" w:rsidP="00264AFB">
      <w:pPr>
        <w:widowControl w:val="0"/>
        <w:spacing w:line="266" w:lineRule="exact"/>
        <w:jc w:val="both"/>
        <w:rPr>
          <w:rFonts w:asciiTheme="minorHAnsi" w:hAnsiTheme="minorHAnsi" w:cstheme="minorHAnsi"/>
          <w:sz w:val="24"/>
          <w:szCs w:val="24"/>
        </w:rPr>
      </w:pPr>
    </w:p>
    <w:p w14:paraId="37B70EEA" w14:textId="77777777" w:rsidR="001405AE" w:rsidRDefault="001405AE">
      <w:pPr>
        <w:widowControl w:val="0"/>
        <w:spacing w:line="266" w:lineRule="exact"/>
        <w:ind w:left="567"/>
        <w:jc w:val="both"/>
        <w:rPr>
          <w:rFonts w:asciiTheme="minorHAnsi" w:hAnsiTheme="minorHAnsi" w:cstheme="minorHAnsi"/>
          <w:b/>
          <w:sz w:val="24"/>
          <w:szCs w:val="24"/>
        </w:rPr>
      </w:pPr>
      <w:r w:rsidRPr="00CA52C0">
        <w:rPr>
          <w:rFonts w:asciiTheme="minorHAnsi" w:hAnsiTheme="minorHAnsi" w:cstheme="minorHAnsi"/>
          <w:b/>
          <w:sz w:val="24"/>
          <w:szCs w:val="24"/>
        </w:rPr>
        <w:lastRenderedPageBreak/>
        <w:t>TEHNIČNA IN STROKOVNA SPOSOBNOST</w:t>
      </w:r>
    </w:p>
    <w:p w14:paraId="4FB06CE2" w14:textId="77777777" w:rsidR="00C651F0" w:rsidRDefault="00C651F0">
      <w:pPr>
        <w:widowControl w:val="0"/>
        <w:spacing w:line="266" w:lineRule="exact"/>
        <w:ind w:left="567"/>
        <w:jc w:val="both"/>
        <w:rPr>
          <w:rFonts w:asciiTheme="minorHAnsi" w:hAnsiTheme="minorHAnsi" w:cstheme="minorHAnsi"/>
          <w:b/>
          <w:sz w:val="24"/>
          <w:szCs w:val="24"/>
        </w:rPr>
      </w:pPr>
    </w:p>
    <w:p w14:paraId="04EB4BE9" w14:textId="5291691C" w:rsidR="002C32E3" w:rsidRDefault="00C651F0"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651F0">
        <w:rPr>
          <w:rFonts w:asciiTheme="minorHAnsi" w:hAnsiTheme="minorHAnsi" w:cstheme="minorHAnsi"/>
          <w:b/>
          <w:sz w:val="24"/>
          <w:szCs w:val="24"/>
        </w:rPr>
        <w:t xml:space="preserve">Gospodarski subjekt je kot ponudnik samostojno, v skupni ponudbi ali kot nominirani podizvajalec v zadnjih </w:t>
      </w:r>
      <w:r w:rsidR="00DA47B0">
        <w:rPr>
          <w:rFonts w:asciiTheme="minorHAnsi" w:hAnsiTheme="minorHAnsi" w:cstheme="minorHAnsi"/>
          <w:b/>
          <w:sz w:val="24"/>
          <w:szCs w:val="24"/>
        </w:rPr>
        <w:t>štirih</w:t>
      </w:r>
      <w:r w:rsidRPr="00C651F0">
        <w:rPr>
          <w:rFonts w:asciiTheme="minorHAnsi" w:hAnsiTheme="minorHAnsi" w:cstheme="minorHAnsi"/>
          <w:b/>
          <w:sz w:val="24"/>
          <w:szCs w:val="24"/>
        </w:rPr>
        <w:t xml:space="preserve"> (</w:t>
      </w:r>
      <w:r w:rsidR="00DA47B0">
        <w:rPr>
          <w:rFonts w:asciiTheme="minorHAnsi" w:hAnsiTheme="minorHAnsi" w:cstheme="minorHAnsi"/>
          <w:b/>
          <w:sz w:val="24"/>
          <w:szCs w:val="24"/>
        </w:rPr>
        <w:t>4</w:t>
      </w:r>
      <w:r w:rsidRPr="00C651F0">
        <w:rPr>
          <w:rFonts w:asciiTheme="minorHAnsi" w:hAnsiTheme="minorHAnsi" w:cstheme="minorHAnsi"/>
          <w:b/>
          <w:sz w:val="24"/>
          <w:szCs w:val="24"/>
        </w:rPr>
        <w:t xml:space="preserve">) šolskih letih, za najmanj </w:t>
      </w:r>
      <w:r w:rsidR="003327C3">
        <w:rPr>
          <w:rFonts w:asciiTheme="minorHAnsi" w:hAnsiTheme="minorHAnsi" w:cstheme="minorHAnsi"/>
          <w:b/>
          <w:sz w:val="24"/>
          <w:szCs w:val="24"/>
        </w:rPr>
        <w:t>enega (1)</w:t>
      </w:r>
      <w:r w:rsidRPr="00C651F0">
        <w:rPr>
          <w:rFonts w:asciiTheme="minorHAnsi" w:hAnsiTheme="minorHAnsi" w:cstheme="minorHAnsi"/>
          <w:b/>
          <w:sz w:val="24"/>
          <w:szCs w:val="24"/>
        </w:rPr>
        <w:t xml:space="preserve"> naročnika, uspešno izvedel najmanj</w:t>
      </w:r>
      <w:r w:rsidR="002C32E3">
        <w:rPr>
          <w:rFonts w:asciiTheme="minorHAnsi" w:hAnsiTheme="minorHAnsi" w:cstheme="minorHAnsi"/>
          <w:b/>
          <w:sz w:val="24"/>
          <w:szCs w:val="24"/>
        </w:rPr>
        <w:t xml:space="preserve"> </w:t>
      </w:r>
      <w:r w:rsidR="003E0D38">
        <w:rPr>
          <w:rFonts w:asciiTheme="minorHAnsi" w:hAnsiTheme="minorHAnsi" w:cstheme="minorHAnsi"/>
          <w:b/>
          <w:sz w:val="24"/>
          <w:szCs w:val="24"/>
        </w:rPr>
        <w:t>eno</w:t>
      </w:r>
      <w:r w:rsidR="00360B9B">
        <w:rPr>
          <w:rFonts w:asciiTheme="minorHAnsi" w:hAnsiTheme="minorHAnsi" w:cstheme="minorHAnsi"/>
          <w:b/>
          <w:sz w:val="24"/>
          <w:szCs w:val="24"/>
        </w:rPr>
        <w:t xml:space="preserve"> </w:t>
      </w:r>
      <w:r w:rsidRPr="002C32E3">
        <w:rPr>
          <w:rFonts w:asciiTheme="minorHAnsi" w:hAnsiTheme="minorHAnsi" w:cstheme="minorHAnsi"/>
          <w:b/>
          <w:sz w:val="24"/>
          <w:szCs w:val="24"/>
        </w:rPr>
        <w:t>storitev posebnih linijskih prevozov šoloobveznih otrok v posameznem šolskem letu v vrednosti najmanj</w:t>
      </w:r>
      <w:r w:rsidR="002C32E3">
        <w:rPr>
          <w:rFonts w:asciiTheme="minorHAnsi" w:hAnsiTheme="minorHAnsi" w:cstheme="minorHAnsi"/>
          <w:b/>
          <w:sz w:val="24"/>
          <w:szCs w:val="24"/>
        </w:rPr>
        <w:t>:</w:t>
      </w:r>
    </w:p>
    <w:p w14:paraId="133CB377" w14:textId="77777777" w:rsidR="002C32E3" w:rsidRDefault="002C32E3" w:rsidP="002C32E3">
      <w:pPr>
        <w:widowControl w:val="0"/>
        <w:spacing w:line="266" w:lineRule="exact"/>
        <w:ind w:left="502"/>
        <w:jc w:val="both"/>
        <w:rPr>
          <w:rFonts w:asciiTheme="minorHAnsi" w:hAnsiTheme="minorHAnsi" w:cstheme="minorHAnsi"/>
          <w:b/>
          <w:sz w:val="24"/>
          <w:szCs w:val="24"/>
        </w:rPr>
      </w:pPr>
    </w:p>
    <w:p w14:paraId="00D7B60F" w14:textId="3575D06C" w:rsidR="002C32E3" w:rsidRDefault="00C651F0"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2C32E3">
        <w:rPr>
          <w:rFonts w:asciiTheme="minorHAnsi" w:hAnsiTheme="minorHAnsi" w:cstheme="minorHAnsi"/>
          <w:b/>
          <w:sz w:val="24"/>
          <w:szCs w:val="24"/>
        </w:rPr>
        <w:t xml:space="preserve"> </w:t>
      </w:r>
      <w:r w:rsidR="00004084">
        <w:rPr>
          <w:rFonts w:asciiTheme="minorHAnsi" w:hAnsiTheme="minorHAnsi" w:cstheme="minorHAnsi"/>
          <w:b/>
          <w:sz w:val="24"/>
          <w:szCs w:val="24"/>
        </w:rPr>
        <w:t>15</w:t>
      </w:r>
      <w:r w:rsidR="007D6F6C">
        <w:rPr>
          <w:rFonts w:asciiTheme="minorHAnsi" w:hAnsiTheme="minorHAnsi" w:cstheme="minorHAnsi"/>
          <w:b/>
          <w:sz w:val="24"/>
          <w:szCs w:val="24"/>
        </w:rPr>
        <w:t>0</w:t>
      </w:r>
      <w:r w:rsidRPr="002C32E3">
        <w:rPr>
          <w:rFonts w:asciiTheme="minorHAnsi" w:hAnsiTheme="minorHAnsi" w:cstheme="minorHAnsi"/>
          <w:b/>
          <w:sz w:val="24"/>
          <w:szCs w:val="24"/>
        </w:rPr>
        <w:t>.000,00 EUR brez DDV</w:t>
      </w:r>
      <w:r w:rsidR="002C32E3">
        <w:rPr>
          <w:rFonts w:asciiTheme="minorHAnsi" w:hAnsiTheme="minorHAnsi" w:cstheme="minorHAnsi"/>
          <w:b/>
          <w:sz w:val="24"/>
          <w:szCs w:val="24"/>
        </w:rPr>
        <w:t xml:space="preserve"> </w:t>
      </w:r>
      <w:r w:rsidR="00B7593F">
        <w:rPr>
          <w:rFonts w:asciiTheme="minorHAnsi" w:hAnsiTheme="minorHAnsi" w:cstheme="minorHAnsi"/>
          <w:b/>
          <w:sz w:val="24"/>
          <w:szCs w:val="24"/>
        </w:rPr>
        <w:t>(velja izključno za</w:t>
      </w:r>
      <w:r w:rsidR="002C32E3">
        <w:rPr>
          <w:rFonts w:asciiTheme="minorHAnsi" w:hAnsiTheme="minorHAnsi" w:cstheme="minorHAnsi"/>
          <w:b/>
          <w:sz w:val="24"/>
          <w:szCs w:val="24"/>
        </w:rPr>
        <w:t xml:space="preserve"> </w:t>
      </w:r>
      <w:r w:rsidR="002C32E3" w:rsidRPr="00AC7ABB">
        <w:rPr>
          <w:rFonts w:asciiTheme="minorHAnsi" w:hAnsiTheme="minorHAnsi" w:cstheme="minorHAnsi"/>
          <w:b/>
          <w:sz w:val="24"/>
          <w:szCs w:val="24"/>
        </w:rPr>
        <w:t xml:space="preserve">SKLOP 1 </w:t>
      </w:r>
      <w:r w:rsidR="002C32E3">
        <w:rPr>
          <w:rFonts w:asciiTheme="minorHAnsi" w:hAnsiTheme="minorHAnsi" w:cstheme="minorHAnsi"/>
          <w:b/>
          <w:sz w:val="24"/>
          <w:szCs w:val="24"/>
        </w:rPr>
        <w:t>–</w:t>
      </w:r>
      <w:r w:rsidR="002C32E3" w:rsidRPr="00AC7ABB">
        <w:rPr>
          <w:rFonts w:asciiTheme="minorHAnsi" w:hAnsiTheme="minorHAnsi" w:cstheme="minorHAnsi"/>
          <w:b/>
          <w:sz w:val="24"/>
          <w:szCs w:val="24"/>
        </w:rPr>
        <w:t xml:space="preserve"> AVTOBUSI</w:t>
      </w:r>
      <w:r w:rsidR="00B7593F">
        <w:rPr>
          <w:rFonts w:asciiTheme="minorHAnsi" w:hAnsiTheme="minorHAnsi" w:cstheme="minorHAnsi"/>
          <w:b/>
          <w:sz w:val="24"/>
          <w:szCs w:val="24"/>
        </w:rPr>
        <w:t>)</w:t>
      </w:r>
      <w:r w:rsidR="002C32E3">
        <w:rPr>
          <w:rFonts w:asciiTheme="minorHAnsi" w:hAnsiTheme="minorHAnsi" w:cstheme="minorHAnsi"/>
          <w:b/>
          <w:sz w:val="24"/>
          <w:szCs w:val="24"/>
        </w:rPr>
        <w:t>;</w:t>
      </w:r>
    </w:p>
    <w:p w14:paraId="64D878A4" w14:textId="6C62E935" w:rsidR="002C32E3" w:rsidRDefault="007D6F6C"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Pr>
          <w:rFonts w:asciiTheme="minorHAnsi" w:hAnsiTheme="minorHAnsi" w:cstheme="minorHAnsi"/>
          <w:b/>
          <w:sz w:val="24"/>
          <w:szCs w:val="24"/>
        </w:rPr>
        <w:t xml:space="preserve"> 1</w:t>
      </w:r>
      <w:r w:rsidR="00004084">
        <w:rPr>
          <w:rFonts w:asciiTheme="minorHAnsi" w:hAnsiTheme="minorHAnsi" w:cstheme="minorHAnsi"/>
          <w:b/>
          <w:sz w:val="24"/>
          <w:szCs w:val="24"/>
        </w:rPr>
        <w:t>0</w:t>
      </w:r>
      <w:r>
        <w:rPr>
          <w:rFonts w:asciiTheme="minorHAnsi" w:hAnsiTheme="minorHAnsi" w:cstheme="minorHAnsi"/>
          <w:b/>
          <w:sz w:val="24"/>
          <w:szCs w:val="24"/>
        </w:rPr>
        <w:t>0.000,00</w:t>
      </w:r>
      <w:r w:rsidR="00B7593F">
        <w:rPr>
          <w:rFonts w:asciiTheme="minorHAnsi" w:hAnsiTheme="minorHAnsi" w:cstheme="minorHAnsi"/>
          <w:b/>
          <w:sz w:val="24"/>
          <w:szCs w:val="24"/>
        </w:rPr>
        <w:t xml:space="preserve"> EUR brez DDV (velja izključno za </w:t>
      </w:r>
      <w:r w:rsidR="002C32E3" w:rsidRPr="0078619F">
        <w:rPr>
          <w:rFonts w:asciiTheme="minorHAnsi" w:hAnsiTheme="minorHAnsi" w:cstheme="minorHAnsi"/>
          <w:b/>
          <w:sz w:val="24"/>
          <w:szCs w:val="24"/>
        </w:rPr>
        <w:t>SKLOP 2 – MINIBUSI</w:t>
      </w:r>
      <w:r w:rsidR="00B7593F">
        <w:rPr>
          <w:rFonts w:asciiTheme="minorHAnsi" w:hAnsiTheme="minorHAnsi" w:cstheme="minorHAnsi"/>
          <w:b/>
          <w:sz w:val="24"/>
          <w:szCs w:val="24"/>
        </w:rPr>
        <w:t>)</w:t>
      </w:r>
      <w:r w:rsidR="00004084">
        <w:rPr>
          <w:rFonts w:asciiTheme="minorHAnsi" w:hAnsiTheme="minorHAnsi" w:cstheme="minorHAnsi"/>
          <w:b/>
          <w:sz w:val="24"/>
          <w:szCs w:val="24"/>
        </w:rPr>
        <w:t>;</w:t>
      </w:r>
    </w:p>
    <w:p w14:paraId="30442E46" w14:textId="730EA91F" w:rsidR="00004084" w:rsidRPr="00004084" w:rsidRDefault="00004084"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Pr>
          <w:rFonts w:asciiTheme="minorHAnsi" w:hAnsiTheme="minorHAnsi" w:cstheme="minorHAnsi"/>
          <w:b/>
          <w:sz w:val="24"/>
          <w:szCs w:val="24"/>
        </w:rPr>
        <w:t xml:space="preserve"> </w:t>
      </w:r>
      <w:r w:rsidR="009A6777">
        <w:rPr>
          <w:rFonts w:asciiTheme="minorHAnsi" w:hAnsiTheme="minorHAnsi" w:cstheme="minorHAnsi"/>
          <w:b/>
          <w:sz w:val="24"/>
          <w:szCs w:val="24"/>
        </w:rPr>
        <w:t>2</w:t>
      </w:r>
      <w:r>
        <w:rPr>
          <w:rFonts w:asciiTheme="minorHAnsi" w:hAnsiTheme="minorHAnsi" w:cstheme="minorHAnsi"/>
          <w:b/>
          <w:sz w:val="24"/>
          <w:szCs w:val="24"/>
        </w:rPr>
        <w:t xml:space="preserve">0.000,00 EUR brez DDV (velja izključno za </w:t>
      </w: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p>
    <w:p w14:paraId="26946CF6" w14:textId="6E700FF3" w:rsidR="00C651F0" w:rsidRPr="002C32E3" w:rsidRDefault="00C651F0" w:rsidP="002C32E3">
      <w:pPr>
        <w:widowControl w:val="0"/>
        <w:spacing w:line="266" w:lineRule="exact"/>
        <w:ind w:left="502"/>
        <w:jc w:val="both"/>
        <w:rPr>
          <w:rFonts w:asciiTheme="minorHAnsi" w:hAnsiTheme="minorHAnsi" w:cstheme="minorHAnsi"/>
          <w:b/>
          <w:sz w:val="24"/>
          <w:szCs w:val="24"/>
        </w:rPr>
      </w:pPr>
    </w:p>
    <w:p w14:paraId="2724D8E9" w14:textId="77777777" w:rsidR="00C651F0" w:rsidRPr="00C651F0" w:rsidRDefault="00C651F0" w:rsidP="00C651F0">
      <w:pPr>
        <w:pStyle w:val="Odstavekseznama"/>
        <w:widowControl w:val="0"/>
        <w:ind w:left="1287"/>
        <w:jc w:val="both"/>
        <w:rPr>
          <w:rFonts w:asciiTheme="minorHAnsi" w:hAnsiTheme="minorHAnsi" w:cstheme="minorHAnsi"/>
          <w:b/>
          <w:sz w:val="24"/>
          <w:szCs w:val="24"/>
        </w:rPr>
      </w:pPr>
    </w:p>
    <w:p w14:paraId="4BA21752" w14:textId="77777777" w:rsidR="00C651F0" w:rsidRPr="00C651F0" w:rsidRDefault="00C651F0" w:rsidP="00C651F0">
      <w:pPr>
        <w:widowControl w:val="0"/>
        <w:ind w:left="567"/>
        <w:jc w:val="both"/>
        <w:rPr>
          <w:rFonts w:asciiTheme="minorHAnsi" w:hAnsiTheme="minorHAnsi" w:cstheme="minorHAnsi"/>
          <w:sz w:val="24"/>
          <w:szCs w:val="24"/>
        </w:rPr>
      </w:pPr>
      <w:r w:rsidRPr="00C651F0">
        <w:rPr>
          <w:rFonts w:asciiTheme="minorHAnsi" w:hAnsiTheme="minorHAnsi" w:cstheme="minorHAnsi"/>
          <w:sz w:val="24"/>
          <w:szCs w:val="24"/>
        </w:rPr>
        <w:t>V primeru skupne ponudbe lahko pogoj izpolnjujejo partnerji skupaj, primeru, da ponudnik sodeluje s podizvajalci, lahko pogoj izpolnjuje skupaj s podizvajalci. V tem primeru mora partner ali podizvajalec sam izkazovati zahtevano referenco.</w:t>
      </w:r>
    </w:p>
    <w:p w14:paraId="246572DE" w14:textId="77777777" w:rsidR="00C651F0" w:rsidRPr="00C651F0" w:rsidRDefault="00C651F0" w:rsidP="00C651F0">
      <w:pPr>
        <w:widowControl w:val="0"/>
        <w:ind w:left="567"/>
        <w:jc w:val="both"/>
        <w:rPr>
          <w:rFonts w:asciiTheme="minorHAnsi" w:hAnsiTheme="minorHAnsi" w:cstheme="minorHAnsi"/>
          <w:sz w:val="24"/>
          <w:szCs w:val="24"/>
        </w:rPr>
      </w:pPr>
    </w:p>
    <w:p w14:paraId="62F46C76"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Referenčna dela morajo biti potrjena s strani naročnika referenčnega posla.</w:t>
      </w:r>
    </w:p>
    <w:p w14:paraId="55F1E573"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Reference morajo potrditi naročniki, ki morajo biti tretje (pravne) osebe, kar pomeni, da navedenega potrdila ne sme ponudnik potrditi sam sebi oz. svojemu partnerju pri skupnem nastopanju, niti mu ga ne sme potrditi njegov podizvajalec.</w:t>
      </w:r>
    </w:p>
    <w:p w14:paraId="3BFC4CE9" w14:textId="77777777" w:rsidR="00C651F0" w:rsidRPr="00C651F0" w:rsidRDefault="00C651F0" w:rsidP="00C651F0">
      <w:pPr>
        <w:widowControl w:val="0"/>
        <w:spacing w:line="266" w:lineRule="exact"/>
        <w:jc w:val="both"/>
        <w:rPr>
          <w:rFonts w:asciiTheme="minorHAnsi" w:hAnsiTheme="minorHAnsi" w:cstheme="minorHAnsi"/>
          <w:sz w:val="24"/>
          <w:szCs w:val="24"/>
        </w:rPr>
      </w:pPr>
    </w:p>
    <w:p w14:paraId="591F6235"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r w:rsidRPr="00C651F0">
        <w:rPr>
          <w:rFonts w:asciiTheme="minorHAnsi" w:hAnsiTheme="minorHAnsi" w:cstheme="minorHAnsi"/>
          <w:sz w:val="24"/>
          <w:szCs w:val="24"/>
        </w:rPr>
        <w:t xml:space="preserve">Referencam v tujem jeziku mora biti priložen prevod v slovenski jezik. </w:t>
      </w:r>
    </w:p>
    <w:p w14:paraId="240763BF" w14:textId="77777777" w:rsidR="00C651F0" w:rsidRPr="00C651F0" w:rsidRDefault="00C651F0" w:rsidP="00C651F0">
      <w:pPr>
        <w:widowControl w:val="0"/>
        <w:spacing w:line="266" w:lineRule="exact"/>
        <w:ind w:left="567"/>
        <w:jc w:val="both"/>
        <w:rPr>
          <w:rFonts w:asciiTheme="minorHAnsi" w:hAnsiTheme="minorHAnsi" w:cstheme="minorHAnsi"/>
          <w:sz w:val="24"/>
          <w:szCs w:val="24"/>
        </w:rPr>
      </w:pPr>
    </w:p>
    <w:p w14:paraId="16C80D98" w14:textId="43504729" w:rsidR="00C651F0" w:rsidRPr="00CA52C0" w:rsidRDefault="00C651F0" w:rsidP="00C651F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 xml:space="preserve">potrdi izpolnjevanje tega pogoja s predložitvijo ESPD obrazca in </w:t>
      </w:r>
      <w:r w:rsidR="003E5164">
        <w:rPr>
          <w:rFonts w:asciiTheme="minorHAnsi" w:hAnsiTheme="minorHAnsi" w:cstheme="minorHAnsi"/>
          <w:i/>
          <w:sz w:val="24"/>
          <w:szCs w:val="24"/>
        </w:rPr>
        <w:t>potrjenima obrazcema</w:t>
      </w:r>
      <w:r w:rsidRPr="00CA52C0">
        <w:rPr>
          <w:rFonts w:asciiTheme="minorHAnsi" w:hAnsiTheme="minorHAnsi" w:cstheme="minorHAnsi"/>
          <w:i/>
          <w:sz w:val="24"/>
          <w:szCs w:val="24"/>
        </w:rPr>
        <w:t xml:space="preserve"> </w:t>
      </w:r>
      <w:r w:rsidR="003E5164" w:rsidRPr="00C651F0">
        <w:rPr>
          <w:rFonts w:asciiTheme="minorHAnsi" w:hAnsiTheme="minorHAnsi" w:cstheme="minorHAnsi"/>
          <w:i/>
          <w:sz w:val="24"/>
          <w:szCs w:val="24"/>
        </w:rPr>
        <w:t>referenčnega potrdila (OBR-</w:t>
      </w:r>
      <w:r w:rsidR="00A854C2">
        <w:rPr>
          <w:rFonts w:asciiTheme="minorHAnsi" w:hAnsiTheme="minorHAnsi" w:cstheme="minorHAnsi"/>
          <w:i/>
          <w:sz w:val="24"/>
          <w:szCs w:val="24"/>
        </w:rPr>
        <w:t>7</w:t>
      </w:r>
      <w:r w:rsidR="003E5164" w:rsidRPr="00C651F0">
        <w:rPr>
          <w:rFonts w:asciiTheme="minorHAnsi" w:hAnsiTheme="minorHAnsi" w:cstheme="minorHAnsi"/>
          <w:i/>
          <w:sz w:val="24"/>
          <w:szCs w:val="24"/>
        </w:rPr>
        <w:t>)</w:t>
      </w:r>
      <w:r w:rsidR="003E5164">
        <w:rPr>
          <w:rFonts w:asciiTheme="minorHAnsi" w:hAnsiTheme="minorHAnsi" w:cstheme="minorHAnsi"/>
          <w:i/>
          <w:sz w:val="24"/>
          <w:szCs w:val="24"/>
        </w:rPr>
        <w:t>.</w:t>
      </w:r>
      <w:r w:rsidR="00AC0418">
        <w:rPr>
          <w:rFonts w:asciiTheme="minorHAnsi" w:hAnsiTheme="minorHAnsi" w:cstheme="minorHAnsi"/>
          <w:i/>
          <w:sz w:val="24"/>
          <w:szCs w:val="24"/>
        </w:rPr>
        <w:t xml:space="preserve"> Ponudnik lahko predloži tudi lastno ref</w:t>
      </w:r>
      <w:r w:rsidR="0075332B">
        <w:rPr>
          <w:rFonts w:asciiTheme="minorHAnsi" w:hAnsiTheme="minorHAnsi" w:cstheme="minorHAnsi"/>
          <w:i/>
          <w:sz w:val="24"/>
          <w:szCs w:val="24"/>
        </w:rPr>
        <w:t>e</w:t>
      </w:r>
      <w:r w:rsidR="00AC0418">
        <w:rPr>
          <w:rFonts w:asciiTheme="minorHAnsi" w:hAnsiTheme="minorHAnsi" w:cstheme="minorHAnsi"/>
          <w:i/>
          <w:sz w:val="24"/>
          <w:szCs w:val="24"/>
        </w:rPr>
        <w:t xml:space="preserve">renco v kolikor vsebuje bistvene elemente obrazca </w:t>
      </w:r>
      <w:r w:rsidR="00AC0418" w:rsidRPr="00C651F0">
        <w:rPr>
          <w:rFonts w:asciiTheme="minorHAnsi" w:hAnsiTheme="minorHAnsi" w:cstheme="minorHAnsi"/>
          <w:i/>
          <w:sz w:val="24"/>
          <w:szCs w:val="24"/>
        </w:rPr>
        <w:t>referenčnega potrdila (OBR-</w:t>
      </w:r>
      <w:r w:rsidR="00AC0418">
        <w:rPr>
          <w:rFonts w:asciiTheme="minorHAnsi" w:hAnsiTheme="minorHAnsi" w:cstheme="minorHAnsi"/>
          <w:i/>
          <w:sz w:val="24"/>
          <w:szCs w:val="24"/>
        </w:rPr>
        <w:t>7</w:t>
      </w:r>
      <w:r w:rsidR="00AC0418" w:rsidRPr="00C651F0">
        <w:rPr>
          <w:rFonts w:asciiTheme="minorHAnsi" w:hAnsiTheme="minorHAnsi" w:cstheme="minorHAnsi"/>
          <w:i/>
          <w:sz w:val="24"/>
          <w:szCs w:val="24"/>
        </w:rPr>
        <w:t>)</w:t>
      </w:r>
      <w:r w:rsidR="00AC0418">
        <w:rPr>
          <w:rFonts w:asciiTheme="minorHAnsi" w:hAnsiTheme="minorHAnsi" w:cstheme="minorHAnsi"/>
          <w:i/>
          <w:sz w:val="24"/>
          <w:szCs w:val="24"/>
        </w:rPr>
        <w:t>.</w:t>
      </w:r>
    </w:p>
    <w:p w14:paraId="393A32B0" w14:textId="77777777" w:rsidR="00C651F0" w:rsidRPr="00C651F0" w:rsidRDefault="00C651F0" w:rsidP="00C651F0">
      <w:pPr>
        <w:widowControl w:val="0"/>
        <w:spacing w:line="266" w:lineRule="exact"/>
        <w:ind w:left="567"/>
        <w:jc w:val="both"/>
        <w:rPr>
          <w:rFonts w:asciiTheme="minorHAnsi" w:hAnsiTheme="minorHAnsi" w:cstheme="minorHAnsi"/>
          <w:i/>
          <w:sz w:val="24"/>
          <w:szCs w:val="24"/>
        </w:rPr>
      </w:pPr>
    </w:p>
    <w:p w14:paraId="08B7516C" w14:textId="136FEC94" w:rsidR="00C651F0" w:rsidRDefault="00C651F0" w:rsidP="00C651F0">
      <w:pPr>
        <w:widowControl w:val="0"/>
        <w:spacing w:line="266" w:lineRule="exact"/>
        <w:ind w:left="567"/>
        <w:jc w:val="both"/>
        <w:rPr>
          <w:rFonts w:asciiTheme="minorHAnsi" w:hAnsiTheme="minorHAnsi" w:cstheme="minorHAnsi"/>
          <w:i/>
          <w:sz w:val="24"/>
          <w:szCs w:val="24"/>
        </w:rPr>
      </w:pPr>
      <w:r w:rsidRPr="00C651F0">
        <w:rPr>
          <w:rFonts w:asciiTheme="minorHAnsi" w:hAnsiTheme="minorHAnsi" w:cstheme="minorHAnsi"/>
          <w:i/>
          <w:sz w:val="24"/>
          <w:szCs w:val="24"/>
        </w:rPr>
        <w:t xml:space="preserve">Naročnik si pridržuje pravico, da v fazi ocenjevanja ponudb naknadno zahteva </w:t>
      </w:r>
      <w:r w:rsidR="003E5164">
        <w:rPr>
          <w:rFonts w:asciiTheme="minorHAnsi" w:hAnsiTheme="minorHAnsi" w:cstheme="minorHAnsi"/>
          <w:i/>
          <w:sz w:val="24"/>
          <w:szCs w:val="24"/>
        </w:rPr>
        <w:t>tudi</w:t>
      </w:r>
      <w:r w:rsidRPr="00C651F0">
        <w:rPr>
          <w:rFonts w:asciiTheme="minorHAnsi" w:hAnsiTheme="minorHAnsi" w:cstheme="minorHAnsi"/>
          <w:i/>
          <w:sz w:val="24"/>
          <w:szCs w:val="24"/>
        </w:rPr>
        <w:t xml:space="preserve"> druga ustrezna dokazila (npr. pogodbo, račune).</w:t>
      </w:r>
    </w:p>
    <w:p w14:paraId="5F4CB890" w14:textId="77777777" w:rsidR="0039013D" w:rsidRDefault="0039013D" w:rsidP="00C651F0">
      <w:pPr>
        <w:widowControl w:val="0"/>
        <w:spacing w:line="266" w:lineRule="exact"/>
        <w:ind w:left="567"/>
        <w:jc w:val="both"/>
        <w:rPr>
          <w:rFonts w:asciiTheme="minorHAnsi" w:hAnsiTheme="minorHAnsi" w:cstheme="minorHAnsi"/>
          <w:i/>
          <w:sz w:val="24"/>
          <w:szCs w:val="24"/>
        </w:rPr>
      </w:pPr>
    </w:p>
    <w:p w14:paraId="0EBE75C2" w14:textId="5452C2F2"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w:t>
      </w:r>
      <w:r w:rsidR="006B1AF2">
        <w:rPr>
          <w:rFonts w:asciiTheme="minorHAnsi" w:hAnsiTheme="minorHAnsi" w:cstheme="minorHAnsi"/>
          <w:b/>
          <w:sz w:val="24"/>
          <w:szCs w:val="24"/>
        </w:rPr>
        <w:t xml:space="preserve">za posamezni sklop </w:t>
      </w:r>
      <w:r w:rsidRPr="0039013D">
        <w:rPr>
          <w:rFonts w:asciiTheme="minorHAnsi" w:hAnsiTheme="minorHAnsi" w:cstheme="minorHAnsi"/>
          <w:b/>
          <w:sz w:val="24"/>
          <w:szCs w:val="24"/>
        </w:rPr>
        <w:t>razpolagati z ustreznimi kadrovskimi kapacitetami s katerimi se zagotavlja kvalitetna izvedba storitve, ki je predmet tega javnega naročila in sicer:</w:t>
      </w:r>
    </w:p>
    <w:p w14:paraId="3BB83C8A" w14:textId="77777777" w:rsidR="0039013D" w:rsidRDefault="0039013D" w:rsidP="0039013D">
      <w:pPr>
        <w:widowControl w:val="0"/>
        <w:spacing w:line="266" w:lineRule="exact"/>
        <w:jc w:val="both"/>
        <w:rPr>
          <w:rFonts w:asciiTheme="minorHAnsi" w:hAnsiTheme="minorHAnsi" w:cstheme="minorHAnsi"/>
          <w:b/>
          <w:sz w:val="24"/>
          <w:szCs w:val="24"/>
        </w:rPr>
      </w:pPr>
    </w:p>
    <w:p w14:paraId="7A543E67" w14:textId="0CEAE06B" w:rsidR="006B1AF2" w:rsidRDefault="006B1AF2"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AC7ABB">
        <w:rPr>
          <w:rFonts w:asciiTheme="minorHAnsi" w:hAnsiTheme="minorHAnsi" w:cstheme="minorHAnsi"/>
          <w:b/>
          <w:sz w:val="24"/>
          <w:szCs w:val="24"/>
        </w:rPr>
        <w:t xml:space="preserve">SKLOP 1 </w:t>
      </w:r>
      <w:r>
        <w:rPr>
          <w:rFonts w:asciiTheme="minorHAnsi" w:hAnsiTheme="minorHAnsi" w:cstheme="minorHAnsi"/>
          <w:b/>
          <w:sz w:val="24"/>
          <w:szCs w:val="24"/>
        </w:rPr>
        <w:t>–</w:t>
      </w:r>
      <w:r w:rsidRPr="00AC7ABB">
        <w:rPr>
          <w:rFonts w:asciiTheme="minorHAnsi" w:hAnsiTheme="minorHAnsi" w:cstheme="minorHAnsi"/>
          <w:b/>
          <w:sz w:val="24"/>
          <w:szCs w:val="24"/>
        </w:rPr>
        <w:t xml:space="preserve"> AVTOBUSI</w:t>
      </w:r>
      <w:r>
        <w:rPr>
          <w:rFonts w:asciiTheme="minorHAnsi" w:hAnsiTheme="minorHAnsi" w:cstheme="minorHAnsi"/>
          <w:b/>
          <w:sz w:val="24"/>
          <w:szCs w:val="24"/>
        </w:rPr>
        <w:t>:</w:t>
      </w:r>
    </w:p>
    <w:p w14:paraId="0E9A9A50" w14:textId="77777777" w:rsidR="006B1AF2" w:rsidRPr="0039013D" w:rsidRDefault="006B1AF2" w:rsidP="0039013D">
      <w:pPr>
        <w:widowControl w:val="0"/>
        <w:spacing w:line="266" w:lineRule="exact"/>
        <w:jc w:val="both"/>
        <w:rPr>
          <w:rFonts w:asciiTheme="minorHAnsi" w:hAnsiTheme="minorHAnsi" w:cstheme="minorHAnsi"/>
          <w:b/>
          <w:sz w:val="24"/>
          <w:szCs w:val="24"/>
        </w:rPr>
      </w:pPr>
    </w:p>
    <w:p w14:paraId="21C85901" w14:textId="6657085A" w:rsidR="006B1AF2" w:rsidRDefault="006B1AF2"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0039013D" w:rsidRPr="0039013D">
        <w:rPr>
          <w:rFonts w:asciiTheme="minorHAnsi" w:hAnsiTheme="minorHAnsi" w:cstheme="minorHAnsi"/>
          <w:b/>
          <w:sz w:val="24"/>
          <w:szCs w:val="24"/>
        </w:rPr>
        <w:t xml:space="preserve">z najmanj štirimi (4) vozniki, ki so zaposleni pri gospodarskem subjektu in imajo </w:t>
      </w:r>
      <w:r w:rsidR="00004084">
        <w:rPr>
          <w:rFonts w:asciiTheme="minorHAnsi" w:hAnsiTheme="minorHAnsi" w:cstheme="minorHAnsi"/>
          <w:b/>
          <w:sz w:val="24"/>
          <w:szCs w:val="24"/>
        </w:rPr>
        <w:t xml:space="preserve"> </w:t>
      </w:r>
      <w:r w:rsidR="0039013D" w:rsidRPr="0039013D">
        <w:rPr>
          <w:rFonts w:asciiTheme="minorHAnsi" w:hAnsiTheme="minorHAnsi" w:cstheme="minorHAnsi"/>
          <w:b/>
          <w:sz w:val="24"/>
          <w:szCs w:val="24"/>
        </w:rPr>
        <w:t>najmanj tri (3) leta delovnih izkušenj</w:t>
      </w:r>
      <w:r>
        <w:rPr>
          <w:rFonts w:asciiTheme="minorHAnsi" w:hAnsiTheme="minorHAnsi" w:cstheme="minorHAnsi"/>
          <w:b/>
          <w:sz w:val="24"/>
          <w:szCs w:val="24"/>
        </w:rPr>
        <w:t>;</w:t>
      </w:r>
    </w:p>
    <w:p w14:paraId="18E1B22F" w14:textId="736647C6" w:rsidR="0039013D" w:rsidRDefault="006B1AF2"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w:t>
      </w:r>
      <w:r w:rsidR="0039013D" w:rsidRPr="006B1AF2">
        <w:rPr>
          <w:rFonts w:asciiTheme="minorHAnsi" w:hAnsiTheme="minorHAnsi" w:cstheme="minorHAnsi"/>
          <w:b/>
          <w:sz w:val="24"/>
          <w:szCs w:val="24"/>
        </w:rPr>
        <w:t>z dodatnim voznikom, zaposlenim pri gospodarskem subje</w:t>
      </w:r>
      <w:r>
        <w:rPr>
          <w:rFonts w:asciiTheme="minorHAnsi" w:hAnsiTheme="minorHAnsi" w:cstheme="minorHAnsi"/>
          <w:b/>
          <w:sz w:val="24"/>
          <w:szCs w:val="24"/>
        </w:rPr>
        <w:t>k</w:t>
      </w:r>
      <w:r w:rsidR="0039013D"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63D5D8F3" w14:textId="77777777" w:rsidR="006B1AF2" w:rsidRDefault="006B1AF2" w:rsidP="006B1AF2">
      <w:pPr>
        <w:pStyle w:val="Odstavekseznama"/>
        <w:widowControl w:val="0"/>
        <w:suppressAutoHyphens/>
        <w:autoSpaceDE w:val="0"/>
        <w:adjustRightInd w:val="0"/>
        <w:spacing w:line="260" w:lineRule="atLeast"/>
        <w:ind w:left="1418"/>
        <w:jc w:val="both"/>
        <w:rPr>
          <w:rFonts w:asciiTheme="minorHAnsi" w:hAnsiTheme="minorHAnsi" w:cstheme="minorHAnsi"/>
          <w:b/>
          <w:sz w:val="24"/>
          <w:szCs w:val="24"/>
        </w:rPr>
      </w:pPr>
    </w:p>
    <w:p w14:paraId="41D3AABE" w14:textId="5D7DB550" w:rsidR="006B1AF2" w:rsidRDefault="006B1AF2"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6B1AF2">
        <w:rPr>
          <w:rFonts w:asciiTheme="minorHAnsi" w:hAnsiTheme="minorHAnsi" w:cstheme="minorHAnsi"/>
          <w:b/>
          <w:sz w:val="24"/>
          <w:szCs w:val="24"/>
        </w:rPr>
        <w:t xml:space="preserve">SKLOP </w:t>
      </w:r>
      <w:r w:rsidR="00004084">
        <w:rPr>
          <w:rFonts w:asciiTheme="minorHAnsi" w:hAnsiTheme="minorHAnsi" w:cstheme="minorHAnsi"/>
          <w:b/>
          <w:sz w:val="24"/>
          <w:szCs w:val="24"/>
        </w:rPr>
        <w:t>2</w:t>
      </w:r>
      <w:r w:rsidRPr="006B1AF2">
        <w:rPr>
          <w:rFonts w:asciiTheme="minorHAnsi" w:hAnsiTheme="minorHAnsi" w:cstheme="minorHAnsi"/>
          <w:b/>
          <w:sz w:val="24"/>
          <w:szCs w:val="24"/>
        </w:rPr>
        <w:t xml:space="preserve"> – </w:t>
      </w:r>
      <w:r>
        <w:rPr>
          <w:rFonts w:asciiTheme="minorHAnsi" w:hAnsiTheme="minorHAnsi" w:cstheme="minorHAnsi"/>
          <w:b/>
          <w:sz w:val="24"/>
          <w:szCs w:val="24"/>
        </w:rPr>
        <w:t>MINIBUSI</w:t>
      </w:r>
      <w:r w:rsidRPr="006B1AF2">
        <w:rPr>
          <w:rFonts w:asciiTheme="minorHAnsi" w:hAnsiTheme="minorHAnsi" w:cstheme="minorHAnsi"/>
          <w:b/>
          <w:sz w:val="24"/>
          <w:szCs w:val="24"/>
        </w:rPr>
        <w:t>:</w:t>
      </w:r>
    </w:p>
    <w:p w14:paraId="35D12DFF" w14:textId="77777777" w:rsidR="007D6F6C" w:rsidRPr="007D6F6C" w:rsidRDefault="007D6F6C" w:rsidP="007D6F6C">
      <w:pPr>
        <w:pStyle w:val="Odstavekseznama"/>
        <w:widowControl w:val="0"/>
        <w:spacing w:line="266" w:lineRule="exact"/>
        <w:ind w:left="720"/>
        <w:jc w:val="both"/>
        <w:rPr>
          <w:rFonts w:asciiTheme="minorHAnsi" w:hAnsiTheme="minorHAnsi" w:cstheme="minorHAnsi"/>
          <w:b/>
          <w:sz w:val="24"/>
          <w:szCs w:val="24"/>
        </w:rPr>
      </w:pPr>
    </w:p>
    <w:p w14:paraId="5F94B6E5" w14:textId="450DFDD4" w:rsidR="006B1AF2" w:rsidRDefault="006B1AF2"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Pr="0039013D">
        <w:rPr>
          <w:rFonts w:asciiTheme="minorHAnsi" w:hAnsiTheme="minorHAnsi" w:cstheme="minorHAnsi"/>
          <w:b/>
          <w:sz w:val="24"/>
          <w:szCs w:val="24"/>
        </w:rPr>
        <w:t xml:space="preserve">z najmanj </w:t>
      </w:r>
      <w:r>
        <w:rPr>
          <w:rFonts w:asciiTheme="minorHAnsi" w:hAnsiTheme="minorHAnsi" w:cstheme="minorHAnsi"/>
          <w:b/>
          <w:sz w:val="24"/>
          <w:szCs w:val="24"/>
        </w:rPr>
        <w:t>tremi</w:t>
      </w:r>
      <w:r w:rsidRPr="0039013D">
        <w:rPr>
          <w:rFonts w:asciiTheme="minorHAnsi" w:hAnsiTheme="minorHAnsi" w:cstheme="minorHAnsi"/>
          <w:b/>
          <w:sz w:val="24"/>
          <w:szCs w:val="24"/>
        </w:rPr>
        <w:t xml:space="preserve"> (</w:t>
      </w:r>
      <w:r>
        <w:rPr>
          <w:rFonts w:asciiTheme="minorHAnsi" w:hAnsiTheme="minorHAnsi" w:cstheme="minorHAnsi"/>
          <w:b/>
          <w:sz w:val="24"/>
          <w:szCs w:val="24"/>
        </w:rPr>
        <w:t>3</w:t>
      </w:r>
      <w:r w:rsidRPr="0039013D">
        <w:rPr>
          <w:rFonts w:asciiTheme="minorHAnsi" w:hAnsiTheme="minorHAnsi" w:cstheme="minorHAnsi"/>
          <w:b/>
          <w:sz w:val="24"/>
          <w:szCs w:val="24"/>
        </w:rPr>
        <w:t>) vozniki, ki so zaposleni pri gospodarskem subjektu in imajo najmanj tri (3) leta delovnih izkušenj</w:t>
      </w:r>
      <w:r>
        <w:rPr>
          <w:rFonts w:asciiTheme="minorHAnsi" w:hAnsiTheme="minorHAnsi" w:cstheme="minorHAnsi"/>
          <w:b/>
          <w:sz w:val="24"/>
          <w:szCs w:val="24"/>
        </w:rPr>
        <w:t>;</w:t>
      </w:r>
    </w:p>
    <w:p w14:paraId="67395910" w14:textId="467E393A" w:rsidR="006B1AF2" w:rsidRDefault="006B1AF2"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z dodatnim voznikom, zaposlenim pri gospodarskem subje</w:t>
      </w:r>
      <w:r>
        <w:rPr>
          <w:rFonts w:asciiTheme="minorHAnsi" w:hAnsiTheme="minorHAnsi" w:cstheme="minorHAnsi"/>
          <w:b/>
          <w:sz w:val="24"/>
          <w:szCs w:val="24"/>
        </w:rPr>
        <w:t>k</w:t>
      </w:r>
      <w:r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63B4F171" w14:textId="77777777" w:rsidR="00004084" w:rsidRDefault="00004084" w:rsidP="00004084">
      <w:pPr>
        <w:pStyle w:val="Odstavekseznama"/>
        <w:widowControl w:val="0"/>
        <w:suppressAutoHyphens/>
        <w:autoSpaceDE w:val="0"/>
        <w:adjustRightInd w:val="0"/>
        <w:spacing w:line="260" w:lineRule="atLeast"/>
        <w:ind w:left="1418"/>
        <w:jc w:val="both"/>
        <w:rPr>
          <w:rFonts w:asciiTheme="minorHAnsi" w:hAnsiTheme="minorHAnsi" w:cstheme="minorHAnsi"/>
          <w:b/>
          <w:sz w:val="24"/>
          <w:szCs w:val="24"/>
        </w:rPr>
      </w:pPr>
    </w:p>
    <w:p w14:paraId="34BDC59E" w14:textId="167DE8E8" w:rsidR="00004084" w:rsidRDefault="00004084"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r w:rsidRPr="006B1AF2">
        <w:rPr>
          <w:rFonts w:asciiTheme="minorHAnsi" w:hAnsiTheme="minorHAnsi" w:cstheme="minorHAnsi"/>
          <w:b/>
          <w:sz w:val="24"/>
          <w:szCs w:val="24"/>
        </w:rPr>
        <w:t>:</w:t>
      </w:r>
    </w:p>
    <w:p w14:paraId="6F531F6E" w14:textId="77777777" w:rsidR="00004084" w:rsidRPr="007D6F6C" w:rsidRDefault="00004084" w:rsidP="00004084">
      <w:pPr>
        <w:pStyle w:val="Odstavekseznama"/>
        <w:widowControl w:val="0"/>
        <w:spacing w:line="266" w:lineRule="exact"/>
        <w:ind w:left="720"/>
        <w:jc w:val="both"/>
        <w:rPr>
          <w:rFonts w:asciiTheme="minorHAnsi" w:hAnsiTheme="minorHAnsi" w:cstheme="minorHAnsi"/>
          <w:b/>
          <w:sz w:val="24"/>
          <w:szCs w:val="24"/>
        </w:rPr>
      </w:pPr>
    </w:p>
    <w:p w14:paraId="62E9A16A" w14:textId="11495351" w:rsidR="00004084" w:rsidRDefault="00004084" w:rsidP="00115982">
      <w:pPr>
        <w:pStyle w:val="Odstavekseznama"/>
        <w:widowControl w:val="0"/>
        <w:numPr>
          <w:ilvl w:val="0"/>
          <w:numId w:val="32"/>
        </w:numPr>
        <w:spacing w:line="266" w:lineRule="exact"/>
        <w:ind w:left="1418" w:hanging="142"/>
        <w:jc w:val="both"/>
        <w:rPr>
          <w:rFonts w:asciiTheme="minorHAnsi" w:hAnsiTheme="minorHAnsi" w:cstheme="minorHAnsi"/>
          <w:b/>
          <w:sz w:val="24"/>
          <w:szCs w:val="24"/>
        </w:rPr>
      </w:pPr>
      <w:r>
        <w:rPr>
          <w:rFonts w:asciiTheme="minorHAnsi" w:hAnsiTheme="minorHAnsi" w:cstheme="minorHAnsi"/>
          <w:b/>
          <w:sz w:val="24"/>
          <w:szCs w:val="24"/>
        </w:rPr>
        <w:t xml:space="preserve"> </w:t>
      </w:r>
      <w:r w:rsidRPr="0039013D">
        <w:rPr>
          <w:rFonts w:asciiTheme="minorHAnsi" w:hAnsiTheme="minorHAnsi" w:cstheme="minorHAnsi"/>
          <w:b/>
          <w:sz w:val="24"/>
          <w:szCs w:val="24"/>
        </w:rPr>
        <w:t xml:space="preserve">z najmanj </w:t>
      </w:r>
      <w:r>
        <w:rPr>
          <w:rFonts w:asciiTheme="minorHAnsi" w:hAnsiTheme="minorHAnsi" w:cstheme="minorHAnsi"/>
          <w:b/>
          <w:sz w:val="24"/>
          <w:szCs w:val="24"/>
        </w:rPr>
        <w:t xml:space="preserve">enim </w:t>
      </w:r>
      <w:r w:rsidRPr="0039013D">
        <w:rPr>
          <w:rFonts w:asciiTheme="minorHAnsi" w:hAnsiTheme="minorHAnsi" w:cstheme="minorHAnsi"/>
          <w:b/>
          <w:sz w:val="24"/>
          <w:szCs w:val="24"/>
        </w:rPr>
        <w:t>(</w:t>
      </w:r>
      <w:r>
        <w:rPr>
          <w:rFonts w:asciiTheme="minorHAnsi" w:hAnsiTheme="minorHAnsi" w:cstheme="minorHAnsi"/>
          <w:b/>
          <w:sz w:val="24"/>
          <w:szCs w:val="24"/>
        </w:rPr>
        <w:t>1</w:t>
      </w:r>
      <w:r w:rsidRPr="0039013D">
        <w:rPr>
          <w:rFonts w:asciiTheme="minorHAnsi" w:hAnsiTheme="minorHAnsi" w:cstheme="minorHAnsi"/>
          <w:b/>
          <w:sz w:val="24"/>
          <w:szCs w:val="24"/>
        </w:rPr>
        <w:t>) voznik</w:t>
      </w:r>
      <w:r>
        <w:rPr>
          <w:rFonts w:asciiTheme="minorHAnsi" w:hAnsiTheme="minorHAnsi" w:cstheme="minorHAnsi"/>
          <w:b/>
          <w:sz w:val="24"/>
          <w:szCs w:val="24"/>
        </w:rPr>
        <w:t>om</w:t>
      </w:r>
      <w:r w:rsidRPr="0039013D">
        <w:rPr>
          <w:rFonts w:asciiTheme="minorHAnsi" w:hAnsiTheme="minorHAnsi" w:cstheme="minorHAnsi"/>
          <w:b/>
          <w:sz w:val="24"/>
          <w:szCs w:val="24"/>
        </w:rPr>
        <w:t xml:space="preserve">, ki </w:t>
      </w:r>
      <w:r>
        <w:rPr>
          <w:rFonts w:asciiTheme="minorHAnsi" w:hAnsiTheme="minorHAnsi" w:cstheme="minorHAnsi"/>
          <w:b/>
          <w:sz w:val="24"/>
          <w:szCs w:val="24"/>
        </w:rPr>
        <w:t>je</w:t>
      </w:r>
      <w:r w:rsidRPr="0039013D">
        <w:rPr>
          <w:rFonts w:asciiTheme="minorHAnsi" w:hAnsiTheme="minorHAnsi" w:cstheme="minorHAnsi"/>
          <w:b/>
          <w:sz w:val="24"/>
          <w:szCs w:val="24"/>
        </w:rPr>
        <w:t xml:space="preserve"> zaposlen pri gospodarskem subjektu in ima</w:t>
      </w:r>
      <w:r>
        <w:rPr>
          <w:rFonts w:asciiTheme="minorHAnsi" w:hAnsiTheme="minorHAnsi" w:cstheme="minorHAnsi"/>
          <w:b/>
          <w:sz w:val="24"/>
          <w:szCs w:val="24"/>
        </w:rPr>
        <w:t xml:space="preserve"> </w:t>
      </w:r>
      <w:r w:rsidRPr="0039013D">
        <w:rPr>
          <w:rFonts w:asciiTheme="minorHAnsi" w:hAnsiTheme="minorHAnsi" w:cstheme="minorHAnsi"/>
          <w:b/>
          <w:sz w:val="24"/>
          <w:szCs w:val="24"/>
        </w:rPr>
        <w:lastRenderedPageBreak/>
        <w:t>najmanj tri (3) leta delovnih izkušenj</w:t>
      </w:r>
      <w:r>
        <w:rPr>
          <w:rFonts w:asciiTheme="minorHAnsi" w:hAnsiTheme="minorHAnsi" w:cstheme="minorHAnsi"/>
          <w:b/>
          <w:sz w:val="24"/>
          <w:szCs w:val="24"/>
        </w:rPr>
        <w:t>;</w:t>
      </w:r>
    </w:p>
    <w:p w14:paraId="37E2536C" w14:textId="77777777" w:rsidR="00004084" w:rsidRDefault="00004084" w:rsidP="00115982">
      <w:pPr>
        <w:pStyle w:val="Odstavekseznama"/>
        <w:widowControl w:val="0"/>
        <w:numPr>
          <w:ilvl w:val="0"/>
          <w:numId w:val="32"/>
        </w:numPr>
        <w:suppressAutoHyphens/>
        <w:autoSpaceDE w:val="0"/>
        <w:adjustRightInd w:val="0"/>
        <w:spacing w:line="260" w:lineRule="atLeast"/>
        <w:ind w:left="1418" w:hanging="142"/>
        <w:jc w:val="both"/>
        <w:rPr>
          <w:rFonts w:asciiTheme="minorHAnsi" w:hAnsiTheme="minorHAnsi" w:cstheme="minorHAnsi"/>
          <w:b/>
          <w:sz w:val="24"/>
          <w:szCs w:val="24"/>
        </w:rPr>
      </w:pPr>
      <w:r w:rsidRPr="006B1AF2">
        <w:rPr>
          <w:rFonts w:asciiTheme="minorHAnsi" w:hAnsiTheme="minorHAnsi" w:cstheme="minorHAnsi"/>
          <w:b/>
          <w:sz w:val="24"/>
          <w:szCs w:val="24"/>
        </w:rPr>
        <w:t xml:space="preserve"> z dodatnim voznikom, zaposlenim pri gospodarskem subje</w:t>
      </w:r>
      <w:r>
        <w:rPr>
          <w:rFonts w:asciiTheme="minorHAnsi" w:hAnsiTheme="minorHAnsi" w:cstheme="minorHAnsi"/>
          <w:b/>
          <w:sz w:val="24"/>
          <w:szCs w:val="24"/>
        </w:rPr>
        <w:t>k</w:t>
      </w:r>
      <w:r w:rsidRPr="006B1AF2">
        <w:rPr>
          <w:rFonts w:asciiTheme="minorHAnsi" w:hAnsiTheme="minorHAnsi" w:cstheme="minorHAnsi"/>
          <w:b/>
          <w:sz w:val="24"/>
          <w:szCs w:val="24"/>
        </w:rPr>
        <w:t>tu, ki lahko v primeru okvare, v 30 minutah od prejete informacije o okvari, izvede nadomestni prevoz</w:t>
      </w:r>
      <w:r>
        <w:rPr>
          <w:rFonts w:asciiTheme="minorHAnsi" w:hAnsiTheme="minorHAnsi" w:cstheme="minorHAnsi"/>
          <w:b/>
          <w:sz w:val="24"/>
          <w:szCs w:val="24"/>
        </w:rPr>
        <w:t>.</w:t>
      </w:r>
    </w:p>
    <w:p w14:paraId="1114A1ED" w14:textId="77777777" w:rsidR="006B1AF2" w:rsidRPr="006B1AF2" w:rsidRDefault="006B1AF2" w:rsidP="006B1AF2">
      <w:pPr>
        <w:widowControl w:val="0"/>
        <w:autoSpaceDE w:val="0"/>
        <w:adjustRightInd w:val="0"/>
        <w:spacing w:line="260" w:lineRule="atLeast"/>
        <w:jc w:val="both"/>
        <w:rPr>
          <w:rFonts w:asciiTheme="minorHAnsi" w:hAnsiTheme="minorHAnsi" w:cstheme="minorHAnsi"/>
          <w:b/>
          <w:sz w:val="24"/>
          <w:szCs w:val="24"/>
        </w:rPr>
      </w:pPr>
    </w:p>
    <w:p w14:paraId="257D779D"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596280E6" w14:textId="76BF9C9F" w:rsidR="0039013D" w:rsidRPr="0039013D" w:rsidRDefault="0039013D" w:rsidP="0039013D">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t xml:space="preserve">V primeru skupne ponudbe lahko pogoj izpolnjujejo partnerji skupaj, </w:t>
      </w:r>
      <w:r w:rsidR="005C439D">
        <w:rPr>
          <w:rFonts w:asciiTheme="minorHAnsi" w:hAnsiTheme="minorHAnsi" w:cstheme="minorHAnsi"/>
          <w:sz w:val="24"/>
          <w:szCs w:val="24"/>
        </w:rPr>
        <w:t xml:space="preserve">v </w:t>
      </w:r>
      <w:r w:rsidRPr="0039013D">
        <w:rPr>
          <w:rFonts w:asciiTheme="minorHAnsi" w:hAnsiTheme="minorHAnsi" w:cstheme="minorHAnsi"/>
          <w:sz w:val="24"/>
          <w:szCs w:val="24"/>
        </w:rPr>
        <w:t>primeru, da ponudnik sodeluje s podizvajalci, lahko pogoj izpolnjuje skupaj s podizvajalci.</w:t>
      </w:r>
    </w:p>
    <w:p w14:paraId="32F7E09B"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5178E644" w14:textId="5D61BEFE" w:rsidR="0039013D" w:rsidRPr="00CA52C0" w:rsidRDefault="0039013D" w:rsidP="0039013D">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Pr="00CA52C0">
        <w:rPr>
          <w:rFonts w:asciiTheme="minorHAnsi" w:hAnsiTheme="minorHAnsi" w:cstheme="minorHAnsi"/>
          <w:i/>
          <w:sz w:val="24"/>
          <w:szCs w:val="24"/>
        </w:rPr>
        <w:t>potrdi izpolnjevanje tega pogoja s predložitvijo ESPD obrazca</w:t>
      </w:r>
      <w:r>
        <w:rPr>
          <w:rFonts w:asciiTheme="minorHAnsi" w:hAnsiTheme="minorHAnsi" w:cstheme="minorHAnsi"/>
          <w:i/>
          <w:sz w:val="24"/>
          <w:szCs w:val="24"/>
        </w:rPr>
        <w:t>.</w:t>
      </w:r>
    </w:p>
    <w:p w14:paraId="75307DFA"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605DD3BC" w14:textId="77777777"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v fazi ocenjevanja ponudb naknadno zahteva fotokopijo vozniških dovoljenj in pogodbo o zaposlitvi za vsakega od voznikov, ki bodo sodelovali pri izvedbi predmetnega javnega naročila in dokazilo o razpolaganju vozil skladno s tem pogojem. V kolikor gospodarski subjekt ni lastnik vozil mora razpolaganje dokazati s pogodbo med njim in lastnikom vozila.</w:t>
      </w:r>
    </w:p>
    <w:p w14:paraId="7820C5A7" w14:textId="77777777" w:rsidR="0039013D" w:rsidRDefault="0039013D" w:rsidP="0039013D">
      <w:pPr>
        <w:widowControl w:val="0"/>
        <w:spacing w:line="266" w:lineRule="exact"/>
        <w:ind w:left="567"/>
        <w:jc w:val="both"/>
        <w:rPr>
          <w:rFonts w:asciiTheme="minorHAnsi" w:hAnsiTheme="minorHAnsi" w:cstheme="minorHAnsi"/>
          <w:i/>
          <w:sz w:val="24"/>
          <w:szCs w:val="24"/>
        </w:rPr>
      </w:pPr>
    </w:p>
    <w:p w14:paraId="151D701E" w14:textId="77777777" w:rsidR="0039013D" w:rsidRPr="00DF0395"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in za čas izvajanja storitve po tem javnem naročilu razpolagati z zavarovanjem potnikov proti posledicam nesreče in zavarovanjem avtomobilske odgovornosti v skladu z Zakonom o obveznih zavarovanjih v prometu (Uradni list RS, št. </w:t>
      </w:r>
      <w:hyperlink r:id="rId40" w:tgtFrame="_blank" w:tooltip="Zakon o obveznih zavarovanjih v prometu (uradno prečiščeno besedilo) (ZOZP-UPB3)" w:history="1">
        <w:r w:rsidRPr="0039013D">
          <w:rPr>
            <w:rFonts w:asciiTheme="minorHAnsi" w:hAnsiTheme="minorHAnsi" w:cstheme="minorHAnsi"/>
            <w:b/>
            <w:sz w:val="24"/>
            <w:szCs w:val="24"/>
          </w:rPr>
          <w:t>93/07</w:t>
        </w:r>
      </w:hyperlink>
      <w:r w:rsidRPr="0039013D">
        <w:rPr>
          <w:rFonts w:asciiTheme="minorHAnsi" w:hAnsiTheme="minorHAnsi" w:cstheme="minorHAnsi"/>
          <w:b/>
          <w:sz w:val="24"/>
          <w:szCs w:val="24"/>
        </w:rPr>
        <w:t xml:space="preserve"> – uradno prečiščeno besedilo, </w:t>
      </w:r>
      <w:hyperlink r:id="rId41" w:tgtFrame="_blank" w:tooltip="Zakon za uravnoteženje javnih financ (ZUJF)" w:history="1">
        <w:r w:rsidRPr="0039013D">
          <w:rPr>
            <w:rFonts w:asciiTheme="minorHAnsi" w:hAnsiTheme="minorHAnsi" w:cstheme="minorHAnsi"/>
            <w:b/>
            <w:sz w:val="24"/>
            <w:szCs w:val="24"/>
          </w:rPr>
          <w:t>40/12</w:t>
        </w:r>
      </w:hyperlink>
      <w:r w:rsidRPr="0039013D">
        <w:rPr>
          <w:rFonts w:asciiTheme="minorHAnsi" w:hAnsiTheme="minorHAnsi" w:cstheme="minorHAnsi"/>
          <w:b/>
          <w:sz w:val="24"/>
          <w:szCs w:val="24"/>
        </w:rPr>
        <w:t xml:space="preserve"> – ZUJF, </w:t>
      </w:r>
      <w:hyperlink r:id="rId42" w:tgtFrame="_blank" w:tooltip="Zakon o spremembah in dopolnitvah Pomorskega zakonika (PZ-F)" w:history="1">
        <w:r w:rsidRPr="0039013D">
          <w:rPr>
            <w:rFonts w:asciiTheme="minorHAnsi" w:hAnsiTheme="minorHAnsi" w:cstheme="minorHAnsi"/>
            <w:b/>
            <w:sz w:val="24"/>
            <w:szCs w:val="24"/>
          </w:rPr>
          <w:t>33/16</w:t>
        </w:r>
      </w:hyperlink>
      <w:r w:rsidRPr="0039013D">
        <w:rPr>
          <w:rFonts w:asciiTheme="minorHAnsi" w:hAnsiTheme="minorHAnsi" w:cstheme="minorHAnsi"/>
          <w:b/>
          <w:sz w:val="24"/>
          <w:szCs w:val="24"/>
        </w:rPr>
        <w:t xml:space="preserve"> – PZ-F, </w:t>
      </w:r>
      <w:hyperlink r:id="rId43" w:tgtFrame="_blank" w:tooltip="Zakon o spremembah in dopolnitvah Pomorskega zakonika (PZ-G)" w:history="1">
        <w:r w:rsidRPr="0039013D">
          <w:rPr>
            <w:rFonts w:asciiTheme="minorHAnsi" w:hAnsiTheme="minorHAnsi" w:cstheme="minorHAnsi"/>
            <w:b/>
            <w:sz w:val="24"/>
            <w:szCs w:val="24"/>
          </w:rPr>
          <w:t>41/17</w:t>
        </w:r>
      </w:hyperlink>
      <w:r w:rsidRPr="0039013D">
        <w:rPr>
          <w:rFonts w:asciiTheme="minorHAnsi" w:hAnsiTheme="minorHAnsi" w:cstheme="minorHAnsi"/>
          <w:b/>
          <w:sz w:val="24"/>
          <w:szCs w:val="24"/>
        </w:rPr>
        <w:t xml:space="preserve"> – PZ-G in </w:t>
      </w:r>
      <w:hyperlink r:id="rId44" w:tgtFrame="_blank" w:tooltip="Zakon o spremembah in dopolnitvah Zakona o obveznih zavarovanjih v prometu (ZOZP-E)" w:history="1">
        <w:r w:rsidRPr="0039013D">
          <w:rPr>
            <w:rFonts w:asciiTheme="minorHAnsi" w:hAnsiTheme="minorHAnsi" w:cstheme="minorHAnsi"/>
            <w:b/>
            <w:sz w:val="24"/>
            <w:szCs w:val="24"/>
          </w:rPr>
          <w:t>45/24</w:t>
        </w:r>
      </w:hyperlink>
      <w:r w:rsidRPr="0039013D">
        <w:rPr>
          <w:rFonts w:asciiTheme="minorHAnsi" w:hAnsiTheme="minorHAnsi" w:cstheme="minorHAnsi"/>
          <w:b/>
          <w:sz w:val="24"/>
          <w:szCs w:val="24"/>
        </w:rPr>
        <w:t>).</w:t>
      </w:r>
    </w:p>
    <w:p w14:paraId="2562EB38"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5B1D9D0"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ADF959"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6C439F66"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naknadno od gospodarskega subjekta zahteva kopijo zavarovalne police.</w:t>
      </w:r>
    </w:p>
    <w:p w14:paraId="7947049C" w14:textId="77777777" w:rsidR="0039013D" w:rsidRPr="0039013D" w:rsidRDefault="0039013D" w:rsidP="0039013D">
      <w:pPr>
        <w:widowControl w:val="0"/>
        <w:spacing w:line="266" w:lineRule="exact"/>
        <w:jc w:val="both"/>
        <w:rPr>
          <w:rFonts w:asciiTheme="minorHAnsi" w:hAnsiTheme="minorHAnsi" w:cstheme="minorHAnsi"/>
          <w:i/>
          <w:sz w:val="24"/>
          <w:szCs w:val="24"/>
        </w:rPr>
      </w:pPr>
    </w:p>
    <w:p w14:paraId="3488DEEA" w14:textId="77777777" w:rsidR="0039013D" w:rsidRPr="0039013D" w:rsidRDefault="0039013D" w:rsidP="0039013D">
      <w:pPr>
        <w:widowControl w:val="0"/>
        <w:spacing w:line="266" w:lineRule="exact"/>
        <w:ind w:left="567"/>
        <w:jc w:val="both"/>
        <w:rPr>
          <w:rFonts w:asciiTheme="minorHAnsi" w:hAnsiTheme="minorHAnsi" w:cstheme="minorHAnsi"/>
          <w:b/>
          <w:sz w:val="24"/>
          <w:szCs w:val="24"/>
        </w:rPr>
      </w:pPr>
    </w:p>
    <w:p w14:paraId="01DC95CC" w14:textId="2DB09032" w:rsid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na dan oddaje ponudbe </w:t>
      </w:r>
      <w:r w:rsidR="0078619F">
        <w:rPr>
          <w:rFonts w:asciiTheme="minorHAnsi" w:hAnsiTheme="minorHAnsi" w:cstheme="minorHAnsi"/>
          <w:b/>
          <w:sz w:val="24"/>
          <w:szCs w:val="24"/>
        </w:rPr>
        <w:t xml:space="preserve">za posamezni sklop </w:t>
      </w:r>
      <w:r w:rsidRPr="0039013D">
        <w:rPr>
          <w:rFonts w:asciiTheme="minorHAnsi" w:hAnsiTheme="minorHAnsi" w:cstheme="minorHAnsi"/>
          <w:b/>
          <w:sz w:val="24"/>
          <w:szCs w:val="24"/>
        </w:rPr>
        <w:t xml:space="preserve">razpolagati z najmanj naslednjimi tehnično brezhibnimi vozili, ki so </w:t>
      </w:r>
      <w:r w:rsidR="0012728A">
        <w:rPr>
          <w:rFonts w:asciiTheme="minorHAnsi" w:hAnsiTheme="minorHAnsi" w:cstheme="minorHAnsi"/>
          <w:b/>
          <w:sz w:val="24"/>
          <w:szCs w:val="24"/>
        </w:rPr>
        <w:t>skladni</w:t>
      </w:r>
      <w:r w:rsidRPr="0039013D">
        <w:rPr>
          <w:rFonts w:asciiTheme="minorHAnsi" w:hAnsiTheme="minorHAnsi" w:cstheme="minorHAnsi"/>
          <w:b/>
          <w:sz w:val="24"/>
          <w:szCs w:val="24"/>
        </w:rPr>
        <w:t xml:space="preserve"> s predpisi za prevoze potnikov</w:t>
      </w:r>
      <w:r w:rsidR="00AC7ABB">
        <w:rPr>
          <w:rFonts w:asciiTheme="minorHAnsi" w:hAnsiTheme="minorHAnsi" w:cstheme="minorHAnsi"/>
          <w:b/>
          <w:sz w:val="24"/>
          <w:szCs w:val="24"/>
        </w:rPr>
        <w:t>:</w:t>
      </w:r>
    </w:p>
    <w:p w14:paraId="3B330605" w14:textId="77777777" w:rsidR="00AC7ABB" w:rsidRDefault="00AC7ABB" w:rsidP="00AC7ABB">
      <w:pPr>
        <w:widowControl w:val="0"/>
        <w:spacing w:line="266" w:lineRule="exact"/>
        <w:jc w:val="both"/>
        <w:rPr>
          <w:rFonts w:asciiTheme="minorHAnsi" w:hAnsiTheme="minorHAnsi" w:cstheme="minorHAnsi"/>
          <w:b/>
          <w:sz w:val="24"/>
          <w:szCs w:val="24"/>
        </w:rPr>
      </w:pPr>
    </w:p>
    <w:p w14:paraId="139531DB" w14:textId="2E3C28BE" w:rsidR="00AC7ABB" w:rsidRPr="00AC7ABB" w:rsidRDefault="00AC7ABB"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AC7ABB">
        <w:rPr>
          <w:rFonts w:asciiTheme="minorHAnsi" w:hAnsiTheme="minorHAnsi" w:cstheme="minorHAnsi"/>
          <w:b/>
          <w:sz w:val="24"/>
          <w:szCs w:val="24"/>
        </w:rPr>
        <w:t xml:space="preserve">SKLOP 1 </w:t>
      </w:r>
      <w:r w:rsidR="002C32E3">
        <w:rPr>
          <w:rFonts w:asciiTheme="minorHAnsi" w:hAnsiTheme="minorHAnsi" w:cstheme="minorHAnsi"/>
          <w:b/>
          <w:sz w:val="24"/>
          <w:szCs w:val="24"/>
        </w:rPr>
        <w:t>–</w:t>
      </w:r>
      <w:r w:rsidRPr="00AC7ABB">
        <w:rPr>
          <w:rFonts w:asciiTheme="minorHAnsi" w:hAnsiTheme="minorHAnsi" w:cstheme="minorHAnsi"/>
          <w:b/>
          <w:sz w:val="24"/>
          <w:szCs w:val="24"/>
        </w:rPr>
        <w:t xml:space="preserve"> AVTOBUSI</w:t>
      </w:r>
      <w:r w:rsidR="002C32E3">
        <w:rPr>
          <w:rFonts w:asciiTheme="minorHAnsi" w:hAnsiTheme="minorHAnsi" w:cstheme="minorHAnsi"/>
          <w:b/>
          <w:sz w:val="24"/>
          <w:szCs w:val="24"/>
        </w:rPr>
        <w:t>:</w:t>
      </w:r>
    </w:p>
    <w:p w14:paraId="066B5DF9" w14:textId="77777777" w:rsidR="0039013D" w:rsidRPr="0039013D" w:rsidRDefault="0039013D" w:rsidP="0078619F">
      <w:pPr>
        <w:widowControl w:val="0"/>
        <w:spacing w:line="266" w:lineRule="exact"/>
        <w:ind w:left="567" w:hanging="11"/>
        <w:jc w:val="both"/>
        <w:rPr>
          <w:rFonts w:asciiTheme="minorHAnsi" w:hAnsiTheme="minorHAnsi" w:cstheme="minorHAnsi"/>
          <w:b/>
          <w:sz w:val="24"/>
          <w:szCs w:val="24"/>
        </w:rPr>
      </w:pPr>
    </w:p>
    <w:p w14:paraId="6000C90A" w14:textId="2B0C7697" w:rsidR="0039013D" w:rsidRDefault="0078619F" w:rsidP="00115982">
      <w:pPr>
        <w:pStyle w:val="Odstavekseznama"/>
        <w:widowControl w:val="0"/>
        <w:numPr>
          <w:ilvl w:val="0"/>
          <w:numId w:val="31"/>
        </w:numPr>
        <w:suppressAutoHyphens/>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004B7A81">
        <w:rPr>
          <w:rFonts w:asciiTheme="minorHAnsi" w:hAnsiTheme="minorHAnsi" w:cstheme="minorHAnsi"/>
          <w:b/>
          <w:sz w:val="24"/>
          <w:szCs w:val="24"/>
        </w:rPr>
        <w:t>4</w:t>
      </w:r>
      <w:r w:rsidR="0039013D" w:rsidRPr="0078619F">
        <w:rPr>
          <w:rFonts w:asciiTheme="minorHAnsi" w:hAnsiTheme="minorHAnsi" w:cstheme="minorHAnsi"/>
          <w:b/>
          <w:sz w:val="24"/>
          <w:szCs w:val="24"/>
        </w:rPr>
        <w:t xml:space="preserve">x </w:t>
      </w:r>
      <w:r w:rsidR="00AC7ABB" w:rsidRPr="0078619F">
        <w:rPr>
          <w:rFonts w:asciiTheme="minorHAnsi" w:hAnsiTheme="minorHAnsi" w:cstheme="minorHAnsi"/>
          <w:b/>
          <w:sz w:val="24"/>
          <w:szCs w:val="24"/>
        </w:rPr>
        <w:t xml:space="preserve">standardni </w:t>
      </w:r>
      <w:r w:rsidR="0039013D" w:rsidRPr="0078619F">
        <w:rPr>
          <w:rFonts w:asciiTheme="minorHAnsi" w:hAnsiTheme="minorHAnsi" w:cstheme="minorHAnsi"/>
          <w:b/>
          <w:sz w:val="24"/>
          <w:szCs w:val="24"/>
        </w:rPr>
        <w:t xml:space="preserve">avtobus za </w:t>
      </w:r>
      <w:r w:rsidR="00AC7ABB" w:rsidRPr="0078619F">
        <w:rPr>
          <w:rFonts w:asciiTheme="minorHAnsi" w:hAnsiTheme="minorHAnsi" w:cstheme="minorHAnsi"/>
          <w:b/>
          <w:sz w:val="24"/>
          <w:szCs w:val="24"/>
        </w:rPr>
        <w:t xml:space="preserve">najmanj </w:t>
      </w:r>
      <w:r w:rsidR="0039013D" w:rsidRPr="0078619F">
        <w:rPr>
          <w:rFonts w:asciiTheme="minorHAnsi" w:hAnsiTheme="minorHAnsi" w:cstheme="minorHAnsi"/>
          <w:b/>
          <w:sz w:val="24"/>
          <w:szCs w:val="24"/>
        </w:rPr>
        <w:t>51</w:t>
      </w:r>
      <w:r w:rsidR="00AC7ABB" w:rsidRPr="0078619F">
        <w:rPr>
          <w:rFonts w:asciiTheme="minorHAnsi" w:hAnsiTheme="minorHAnsi" w:cstheme="minorHAnsi"/>
          <w:b/>
          <w:sz w:val="24"/>
          <w:szCs w:val="24"/>
        </w:rPr>
        <w:t xml:space="preserve"> oseb</w:t>
      </w:r>
      <w:r w:rsidRPr="0078619F">
        <w:rPr>
          <w:rFonts w:asciiTheme="minorHAnsi" w:hAnsiTheme="minorHAnsi" w:cstheme="minorHAnsi"/>
          <w:b/>
          <w:sz w:val="24"/>
          <w:szCs w:val="24"/>
        </w:rPr>
        <w:t>,</w:t>
      </w:r>
    </w:p>
    <w:p w14:paraId="192D5C38" w14:textId="3F227AEB" w:rsidR="0039013D" w:rsidRPr="0078619F" w:rsidRDefault="004B7A81" w:rsidP="00115982">
      <w:pPr>
        <w:pStyle w:val="Odstavekseznama"/>
        <w:widowControl w:val="0"/>
        <w:numPr>
          <w:ilvl w:val="0"/>
          <w:numId w:val="31"/>
        </w:numPr>
        <w:suppressAutoHyphens/>
        <w:autoSpaceDE w:val="0"/>
        <w:adjustRightInd w:val="0"/>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0039013D" w:rsidRPr="0078619F">
        <w:rPr>
          <w:rFonts w:asciiTheme="minorHAnsi" w:hAnsiTheme="minorHAnsi" w:cstheme="minorHAnsi"/>
          <w:b/>
          <w:sz w:val="24"/>
          <w:szCs w:val="24"/>
        </w:rPr>
        <w:t xml:space="preserve">1x </w:t>
      </w:r>
      <w:r w:rsidR="00AC7ABB" w:rsidRPr="0078619F">
        <w:rPr>
          <w:rFonts w:asciiTheme="minorHAnsi" w:hAnsiTheme="minorHAnsi" w:cstheme="minorHAnsi"/>
          <w:b/>
          <w:sz w:val="24"/>
          <w:szCs w:val="24"/>
        </w:rPr>
        <w:t xml:space="preserve">nadomestni standardni avtobus za </w:t>
      </w:r>
      <w:r w:rsidR="009C5103">
        <w:rPr>
          <w:rFonts w:asciiTheme="minorHAnsi" w:hAnsiTheme="minorHAnsi" w:cstheme="minorHAnsi"/>
          <w:b/>
          <w:sz w:val="24"/>
          <w:szCs w:val="24"/>
        </w:rPr>
        <w:t>n</w:t>
      </w:r>
      <w:r w:rsidR="00AC7ABB" w:rsidRPr="0078619F">
        <w:rPr>
          <w:rFonts w:asciiTheme="minorHAnsi" w:hAnsiTheme="minorHAnsi" w:cstheme="minorHAnsi"/>
          <w:b/>
          <w:sz w:val="24"/>
          <w:szCs w:val="24"/>
        </w:rPr>
        <w:t>ajmanj 51 oseb.</w:t>
      </w:r>
      <w:r w:rsidR="0039013D" w:rsidRPr="0078619F">
        <w:rPr>
          <w:rFonts w:asciiTheme="minorHAnsi" w:hAnsiTheme="minorHAnsi" w:cstheme="minorHAnsi"/>
          <w:b/>
          <w:sz w:val="24"/>
          <w:szCs w:val="24"/>
        </w:rPr>
        <w:t xml:space="preserve"> </w:t>
      </w:r>
    </w:p>
    <w:p w14:paraId="02D77128" w14:textId="77777777" w:rsidR="00AC7ABB" w:rsidRPr="0078619F" w:rsidRDefault="00AC7ABB" w:rsidP="0078619F">
      <w:pPr>
        <w:widowControl w:val="0"/>
        <w:autoSpaceDE w:val="0"/>
        <w:adjustRightInd w:val="0"/>
        <w:spacing w:line="266" w:lineRule="exact"/>
        <w:ind w:hanging="11"/>
        <w:contextualSpacing/>
        <w:jc w:val="both"/>
        <w:rPr>
          <w:rFonts w:asciiTheme="minorHAnsi" w:hAnsiTheme="minorHAnsi" w:cstheme="minorHAnsi"/>
          <w:b/>
          <w:sz w:val="24"/>
          <w:szCs w:val="24"/>
        </w:rPr>
      </w:pPr>
    </w:p>
    <w:p w14:paraId="7C37817E" w14:textId="54F3C728" w:rsidR="0039013D" w:rsidRPr="0078619F" w:rsidRDefault="0078619F"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SKLOP 2 – MINIBUSI</w:t>
      </w:r>
      <w:r w:rsidR="002C32E3">
        <w:rPr>
          <w:rFonts w:asciiTheme="minorHAnsi" w:hAnsiTheme="minorHAnsi" w:cstheme="minorHAnsi"/>
          <w:b/>
          <w:sz w:val="24"/>
          <w:szCs w:val="24"/>
        </w:rPr>
        <w:t>:</w:t>
      </w:r>
    </w:p>
    <w:p w14:paraId="05D0A4B9" w14:textId="77777777" w:rsidR="0078619F" w:rsidRPr="0078619F" w:rsidRDefault="0078619F" w:rsidP="0078619F">
      <w:pPr>
        <w:widowControl w:val="0"/>
        <w:spacing w:line="266" w:lineRule="exact"/>
        <w:ind w:left="567" w:hanging="11"/>
        <w:jc w:val="both"/>
        <w:rPr>
          <w:rFonts w:asciiTheme="minorHAnsi" w:hAnsiTheme="minorHAnsi" w:cstheme="minorHAnsi"/>
          <w:b/>
          <w:sz w:val="24"/>
          <w:szCs w:val="24"/>
        </w:rPr>
      </w:pPr>
    </w:p>
    <w:p w14:paraId="304C0A0D" w14:textId="35DC71BD" w:rsidR="0078619F" w:rsidRPr="0078619F" w:rsidRDefault="0078619F" w:rsidP="00115982">
      <w:pPr>
        <w:pStyle w:val="Odstavekseznama"/>
        <w:widowControl w:val="0"/>
        <w:numPr>
          <w:ilvl w:val="0"/>
          <w:numId w:val="31"/>
        </w:numPr>
        <w:suppressAutoHyphens/>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3x minibus (od 16 do 19 sedežev)</w:t>
      </w:r>
      <w:r w:rsidR="006B1AF2">
        <w:rPr>
          <w:rFonts w:asciiTheme="minorHAnsi" w:hAnsiTheme="minorHAnsi" w:cstheme="minorHAnsi"/>
          <w:b/>
          <w:sz w:val="24"/>
          <w:szCs w:val="24"/>
        </w:rPr>
        <w:t>,</w:t>
      </w:r>
    </w:p>
    <w:p w14:paraId="702A5B14" w14:textId="74199DB9" w:rsidR="0078619F" w:rsidRPr="0078619F" w:rsidRDefault="0078619F" w:rsidP="00115982">
      <w:pPr>
        <w:pStyle w:val="Odstavekseznama"/>
        <w:widowControl w:val="0"/>
        <w:numPr>
          <w:ilvl w:val="0"/>
          <w:numId w:val="31"/>
        </w:numPr>
        <w:suppressAutoHyphens/>
        <w:autoSpaceDE w:val="0"/>
        <w:adjustRightInd w:val="0"/>
        <w:spacing w:line="266" w:lineRule="exact"/>
        <w:ind w:hanging="11"/>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1x nadomestni minibus (od 16 do 19 sedežev)</w:t>
      </w:r>
      <w:r w:rsidR="002C32E3">
        <w:rPr>
          <w:rFonts w:asciiTheme="minorHAnsi" w:hAnsiTheme="minorHAnsi" w:cstheme="minorHAnsi"/>
          <w:b/>
          <w:sz w:val="24"/>
          <w:szCs w:val="24"/>
        </w:rPr>
        <w:t>.</w:t>
      </w:r>
    </w:p>
    <w:p w14:paraId="778CDB6F" w14:textId="77777777" w:rsidR="0078619F" w:rsidRPr="0078619F" w:rsidRDefault="0078619F" w:rsidP="0078619F">
      <w:pPr>
        <w:pStyle w:val="Odstavekseznama"/>
        <w:widowControl w:val="0"/>
        <w:spacing w:line="266" w:lineRule="exact"/>
        <w:ind w:left="720"/>
        <w:jc w:val="both"/>
        <w:rPr>
          <w:rFonts w:asciiTheme="minorHAnsi" w:hAnsiTheme="minorHAnsi" w:cstheme="minorHAnsi"/>
          <w:b/>
          <w:sz w:val="24"/>
          <w:szCs w:val="24"/>
        </w:rPr>
      </w:pPr>
    </w:p>
    <w:p w14:paraId="48E21A3E" w14:textId="77777777" w:rsidR="00A85536" w:rsidRDefault="00A85536" w:rsidP="00115982">
      <w:pPr>
        <w:pStyle w:val="Odstavekseznama"/>
        <w:widowControl w:val="0"/>
        <w:numPr>
          <w:ilvl w:val="0"/>
          <w:numId w:val="30"/>
        </w:numPr>
        <w:spacing w:line="266" w:lineRule="exact"/>
        <w:ind w:hanging="11"/>
        <w:jc w:val="both"/>
        <w:rPr>
          <w:rFonts w:asciiTheme="minorHAnsi" w:hAnsiTheme="minorHAnsi" w:cstheme="minorHAnsi"/>
          <w:b/>
          <w:sz w:val="24"/>
          <w:szCs w:val="24"/>
        </w:rPr>
      </w:pPr>
      <w:r w:rsidRPr="0078619F">
        <w:rPr>
          <w:rFonts w:asciiTheme="minorHAnsi" w:hAnsiTheme="minorHAnsi" w:cstheme="minorHAnsi"/>
          <w:b/>
          <w:sz w:val="24"/>
          <w:szCs w:val="24"/>
        </w:rPr>
        <w:t xml:space="preserve">SKLOP </w:t>
      </w:r>
      <w:r>
        <w:rPr>
          <w:rFonts w:asciiTheme="minorHAnsi" w:hAnsiTheme="minorHAnsi" w:cstheme="minorHAnsi"/>
          <w:b/>
          <w:sz w:val="24"/>
          <w:szCs w:val="24"/>
        </w:rPr>
        <w:t>3</w:t>
      </w:r>
      <w:r w:rsidRPr="0078619F">
        <w:rPr>
          <w:rFonts w:asciiTheme="minorHAnsi" w:hAnsiTheme="minorHAnsi" w:cstheme="minorHAnsi"/>
          <w:b/>
          <w:sz w:val="24"/>
          <w:szCs w:val="24"/>
        </w:rPr>
        <w:t xml:space="preserve"> – MINIBUS</w:t>
      </w:r>
      <w:r>
        <w:rPr>
          <w:rFonts w:asciiTheme="minorHAnsi" w:hAnsiTheme="minorHAnsi" w:cstheme="minorHAnsi"/>
          <w:b/>
          <w:sz w:val="24"/>
          <w:szCs w:val="24"/>
        </w:rPr>
        <w:t xml:space="preserve"> ZA OŠ IV</w:t>
      </w:r>
      <w:r w:rsidRPr="006B1AF2">
        <w:rPr>
          <w:rFonts w:asciiTheme="minorHAnsi" w:hAnsiTheme="minorHAnsi" w:cstheme="minorHAnsi"/>
          <w:b/>
          <w:sz w:val="24"/>
          <w:szCs w:val="24"/>
        </w:rPr>
        <w:t>:</w:t>
      </w:r>
    </w:p>
    <w:p w14:paraId="4FF1F4C7" w14:textId="6D28D8C3" w:rsidR="00A85536" w:rsidRPr="0078619F" w:rsidRDefault="00A85536" w:rsidP="00115982">
      <w:pPr>
        <w:pStyle w:val="Odstavekseznama"/>
        <w:widowControl w:val="0"/>
        <w:numPr>
          <w:ilvl w:val="0"/>
          <w:numId w:val="31"/>
        </w:numPr>
        <w:suppressAutoHyphens/>
        <w:spacing w:line="266" w:lineRule="exact"/>
        <w:ind w:left="1418" w:hanging="142"/>
        <w:contextualSpacing/>
        <w:jc w:val="both"/>
        <w:rPr>
          <w:rFonts w:asciiTheme="minorHAnsi" w:hAnsiTheme="minorHAnsi" w:cstheme="minorHAnsi"/>
          <w:b/>
          <w:sz w:val="24"/>
          <w:szCs w:val="24"/>
        </w:rPr>
      </w:pPr>
      <w:r>
        <w:rPr>
          <w:rFonts w:asciiTheme="minorHAnsi" w:hAnsiTheme="minorHAnsi" w:cstheme="minorHAnsi"/>
          <w:b/>
          <w:sz w:val="24"/>
          <w:szCs w:val="24"/>
        </w:rPr>
        <w:t xml:space="preserve"> 1</w:t>
      </w:r>
      <w:r w:rsidRPr="0078619F">
        <w:rPr>
          <w:rFonts w:asciiTheme="minorHAnsi" w:hAnsiTheme="minorHAnsi" w:cstheme="minorHAnsi"/>
          <w:b/>
          <w:sz w:val="24"/>
          <w:szCs w:val="24"/>
        </w:rPr>
        <w:t>x minibus (od 16 do 19 sedežev)</w:t>
      </w:r>
      <w:r>
        <w:rPr>
          <w:rFonts w:asciiTheme="minorHAnsi" w:hAnsiTheme="minorHAnsi" w:cstheme="minorHAnsi"/>
          <w:b/>
          <w:sz w:val="24"/>
          <w:szCs w:val="24"/>
        </w:rPr>
        <w:t>,</w:t>
      </w:r>
      <w:r w:rsidR="00AF078F">
        <w:rPr>
          <w:rFonts w:asciiTheme="minorHAnsi" w:hAnsiTheme="minorHAnsi" w:cstheme="minorHAnsi"/>
          <w:b/>
          <w:sz w:val="24"/>
          <w:szCs w:val="24"/>
        </w:rPr>
        <w:t xml:space="preserve"> primeren za prevoz otrok s posebnimi potrebami;</w:t>
      </w:r>
    </w:p>
    <w:p w14:paraId="477F085C" w14:textId="1A44AE32" w:rsidR="00AF078F" w:rsidRPr="0078619F" w:rsidRDefault="00A85536" w:rsidP="00115982">
      <w:pPr>
        <w:pStyle w:val="Odstavekseznama"/>
        <w:widowControl w:val="0"/>
        <w:numPr>
          <w:ilvl w:val="0"/>
          <w:numId w:val="31"/>
        </w:numPr>
        <w:suppressAutoHyphens/>
        <w:spacing w:line="266" w:lineRule="exact"/>
        <w:ind w:left="1418" w:hanging="142"/>
        <w:contextualSpacing/>
        <w:jc w:val="both"/>
        <w:rPr>
          <w:rFonts w:asciiTheme="minorHAnsi" w:hAnsiTheme="minorHAnsi" w:cstheme="minorHAnsi"/>
          <w:b/>
          <w:sz w:val="24"/>
          <w:szCs w:val="24"/>
        </w:rPr>
      </w:pPr>
      <w:r>
        <w:rPr>
          <w:rFonts w:asciiTheme="minorHAnsi" w:hAnsiTheme="minorHAnsi" w:cstheme="minorHAnsi"/>
          <w:b/>
          <w:sz w:val="24"/>
          <w:szCs w:val="24"/>
        </w:rPr>
        <w:t xml:space="preserve"> </w:t>
      </w:r>
      <w:r w:rsidRPr="0078619F">
        <w:rPr>
          <w:rFonts w:asciiTheme="minorHAnsi" w:hAnsiTheme="minorHAnsi" w:cstheme="minorHAnsi"/>
          <w:b/>
          <w:sz w:val="24"/>
          <w:szCs w:val="24"/>
        </w:rPr>
        <w:t>1x nadomestni minibus (od 16 do 19 sedežev)</w:t>
      </w:r>
      <w:r w:rsidR="00AF078F">
        <w:rPr>
          <w:rFonts w:asciiTheme="minorHAnsi" w:hAnsiTheme="minorHAnsi" w:cstheme="minorHAnsi"/>
          <w:b/>
          <w:sz w:val="24"/>
          <w:szCs w:val="24"/>
        </w:rPr>
        <w:t>, primeren za prevoz otrok s posebnimi potrebami.</w:t>
      </w:r>
    </w:p>
    <w:p w14:paraId="460E584A" w14:textId="77777777" w:rsidR="00A85536" w:rsidRPr="00CA3F16" w:rsidRDefault="00A85536" w:rsidP="00CA3F16">
      <w:pPr>
        <w:widowControl w:val="0"/>
        <w:spacing w:line="266" w:lineRule="exact"/>
        <w:jc w:val="both"/>
        <w:rPr>
          <w:rFonts w:asciiTheme="minorHAnsi" w:hAnsiTheme="minorHAnsi" w:cstheme="minorHAnsi"/>
          <w:b/>
          <w:sz w:val="24"/>
          <w:szCs w:val="24"/>
        </w:rPr>
      </w:pPr>
    </w:p>
    <w:p w14:paraId="4AF10A6E" w14:textId="77777777" w:rsidR="0039013D" w:rsidRDefault="0039013D" w:rsidP="0039013D">
      <w:pPr>
        <w:widowControl w:val="0"/>
        <w:spacing w:line="266" w:lineRule="exact"/>
        <w:jc w:val="both"/>
        <w:rPr>
          <w:rFonts w:asciiTheme="minorHAnsi" w:hAnsiTheme="minorHAnsi" w:cstheme="minorHAnsi"/>
          <w:b/>
          <w:sz w:val="24"/>
          <w:szCs w:val="24"/>
        </w:rPr>
      </w:pPr>
    </w:p>
    <w:p w14:paraId="7E0E4FD9" w14:textId="77777777" w:rsidR="007C329E" w:rsidRPr="0039013D" w:rsidRDefault="007C329E" w:rsidP="007C329E">
      <w:pPr>
        <w:widowControl w:val="0"/>
        <w:spacing w:line="266" w:lineRule="exact"/>
        <w:ind w:left="567"/>
        <w:jc w:val="both"/>
        <w:rPr>
          <w:rFonts w:asciiTheme="minorHAnsi" w:hAnsiTheme="minorHAnsi" w:cstheme="minorHAnsi"/>
          <w:sz w:val="24"/>
          <w:szCs w:val="24"/>
        </w:rPr>
      </w:pPr>
      <w:r w:rsidRPr="0039013D">
        <w:rPr>
          <w:rFonts w:asciiTheme="minorHAnsi" w:hAnsiTheme="minorHAnsi" w:cstheme="minorHAnsi"/>
          <w:sz w:val="24"/>
          <w:szCs w:val="24"/>
        </w:rPr>
        <w:t>V primeru skupne ponudbe lahko pogoj izpolnjujejo partnerji skupaj, primeru, da ponudnik sodeluje s podizvajalci, lahko pogoj izpolnjuje skupaj s podizvajalci.</w:t>
      </w:r>
    </w:p>
    <w:p w14:paraId="58422EE8" w14:textId="77777777" w:rsidR="007C329E" w:rsidRDefault="007C329E" w:rsidP="007C329E">
      <w:pPr>
        <w:pStyle w:val="Odstavekseznama"/>
        <w:widowControl w:val="0"/>
        <w:spacing w:line="266" w:lineRule="exact"/>
        <w:ind w:left="502"/>
        <w:jc w:val="both"/>
        <w:rPr>
          <w:rFonts w:asciiTheme="minorHAnsi" w:hAnsiTheme="minorHAnsi" w:cstheme="minorHAnsi"/>
          <w:i/>
          <w:sz w:val="24"/>
          <w:szCs w:val="24"/>
        </w:rPr>
      </w:pPr>
    </w:p>
    <w:p w14:paraId="54FA6C74" w14:textId="09F006D1" w:rsidR="0039013D" w:rsidRPr="0039013D" w:rsidRDefault="0039013D" w:rsidP="007C329E">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lastRenderedPageBreak/>
        <w:t>Ponudnik potrdi izpolnjevanje tega pogoja s predložitvijo ESPD obrazca.</w:t>
      </w:r>
    </w:p>
    <w:p w14:paraId="3A1A085D" w14:textId="77777777"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p>
    <w:p w14:paraId="21D47824" w14:textId="77777777" w:rsid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 xml:space="preserve">Naročnik si pridržuje pravico, da v fazi ocenjevanja ponudb od gospodarskih subjektov naknadno zahteva dokazilo o razpolaganju vozil skladno s tem pogojem. </w:t>
      </w:r>
    </w:p>
    <w:p w14:paraId="13BFA08B" w14:textId="261F823F" w:rsidR="0039013D" w:rsidRPr="0039013D" w:rsidRDefault="0039013D" w:rsidP="0039013D">
      <w:pPr>
        <w:pStyle w:val="Odstavekseznama"/>
        <w:widowControl w:val="0"/>
        <w:spacing w:line="266" w:lineRule="exact"/>
        <w:ind w:left="502"/>
        <w:jc w:val="both"/>
        <w:rPr>
          <w:rFonts w:asciiTheme="minorHAnsi" w:hAnsiTheme="minorHAnsi" w:cstheme="minorHAnsi"/>
          <w:i/>
          <w:sz w:val="24"/>
          <w:szCs w:val="24"/>
        </w:rPr>
      </w:pPr>
      <w:r w:rsidRPr="0039013D">
        <w:rPr>
          <w:rFonts w:asciiTheme="minorHAnsi" w:hAnsiTheme="minorHAnsi" w:cstheme="minorHAnsi"/>
          <w:i/>
          <w:sz w:val="24"/>
          <w:szCs w:val="24"/>
        </w:rPr>
        <w:t>V kolikor gospodarski subjekt ni lastnik vozil mora razpolaganje dokazati s pogodbo med njim in lastnikom vozila.</w:t>
      </w:r>
    </w:p>
    <w:p w14:paraId="397EB649" w14:textId="77777777" w:rsidR="0039013D" w:rsidRDefault="0039013D" w:rsidP="0039013D">
      <w:pPr>
        <w:widowControl w:val="0"/>
        <w:spacing w:line="266" w:lineRule="exact"/>
        <w:jc w:val="both"/>
        <w:rPr>
          <w:rFonts w:asciiTheme="minorHAnsi" w:hAnsiTheme="minorHAnsi" w:cstheme="minorHAnsi"/>
          <w:b/>
        </w:rPr>
      </w:pPr>
    </w:p>
    <w:p w14:paraId="4D23D46D" w14:textId="77777777" w:rsidR="0039013D" w:rsidRPr="0039013D" w:rsidRDefault="0039013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39013D">
        <w:rPr>
          <w:rFonts w:asciiTheme="minorHAnsi" w:hAnsiTheme="minorHAnsi" w:cstheme="minorHAnsi"/>
          <w:b/>
          <w:sz w:val="24"/>
          <w:szCs w:val="24"/>
        </w:rPr>
        <w:t xml:space="preserve">Gospodarski subjekt mora pri izvedbi storitve, ki je predmet javnega naročila, upoštevati Uredbo o zelenem javnem naročanju (Uradni list RS, št. </w:t>
      </w:r>
      <w:hyperlink r:id="rId45" w:tgtFrame="_blank" w:tooltip="Uredba o zelenem javnem naročanju" w:history="1">
        <w:r w:rsidRPr="0039013D">
          <w:rPr>
            <w:rFonts w:asciiTheme="minorHAnsi" w:hAnsiTheme="minorHAnsi" w:cstheme="minorHAnsi"/>
            <w:b/>
            <w:sz w:val="24"/>
            <w:szCs w:val="24"/>
          </w:rPr>
          <w:t>51/17</w:t>
        </w:r>
      </w:hyperlink>
      <w:r w:rsidRPr="0039013D">
        <w:rPr>
          <w:rFonts w:asciiTheme="minorHAnsi" w:hAnsiTheme="minorHAnsi" w:cstheme="minorHAnsi"/>
          <w:b/>
          <w:sz w:val="24"/>
          <w:szCs w:val="24"/>
        </w:rPr>
        <w:t xml:space="preserve">, </w:t>
      </w:r>
      <w:hyperlink r:id="rId46" w:tgtFrame="_blank" w:tooltip="Uredba o spremembah in dopolnitvah Uredbe o zelenem javnem naročanju" w:history="1">
        <w:r w:rsidRPr="0039013D">
          <w:rPr>
            <w:rFonts w:asciiTheme="minorHAnsi" w:hAnsiTheme="minorHAnsi" w:cstheme="minorHAnsi"/>
            <w:b/>
            <w:sz w:val="24"/>
            <w:szCs w:val="24"/>
          </w:rPr>
          <w:t>64/19</w:t>
        </w:r>
      </w:hyperlink>
      <w:r w:rsidRPr="0039013D">
        <w:rPr>
          <w:rFonts w:asciiTheme="minorHAnsi" w:hAnsiTheme="minorHAnsi" w:cstheme="minorHAnsi"/>
          <w:b/>
          <w:sz w:val="24"/>
          <w:szCs w:val="24"/>
        </w:rPr>
        <w:t xml:space="preserve">, </w:t>
      </w:r>
      <w:hyperlink r:id="rId47" w:tgtFrame="_blank" w:tooltip="Uredba o spremembah in dopolnitvah Uredbe o zelenem javnem naročanju" w:history="1">
        <w:r w:rsidRPr="0039013D">
          <w:rPr>
            <w:rFonts w:asciiTheme="minorHAnsi" w:hAnsiTheme="minorHAnsi" w:cstheme="minorHAnsi"/>
            <w:b/>
            <w:sz w:val="24"/>
            <w:szCs w:val="24"/>
          </w:rPr>
          <w:t>121/21</w:t>
        </w:r>
      </w:hyperlink>
      <w:r w:rsidRPr="0039013D">
        <w:rPr>
          <w:rFonts w:asciiTheme="minorHAnsi" w:hAnsiTheme="minorHAnsi" w:cstheme="minorHAnsi"/>
          <w:b/>
          <w:sz w:val="24"/>
          <w:szCs w:val="24"/>
        </w:rPr>
        <w:t xml:space="preserve"> in </w:t>
      </w:r>
      <w:hyperlink r:id="rId48" w:tgtFrame="_blank" w:tooltip="Uredba o spremembi Uredbe o zelenem javnem naročanju" w:history="1">
        <w:r w:rsidRPr="0039013D">
          <w:rPr>
            <w:rFonts w:asciiTheme="minorHAnsi" w:hAnsiTheme="minorHAnsi" w:cstheme="minorHAnsi"/>
            <w:b/>
            <w:sz w:val="24"/>
            <w:szCs w:val="24"/>
          </w:rPr>
          <w:t>132/23</w:t>
        </w:r>
      </w:hyperlink>
      <w:r w:rsidRPr="0039013D">
        <w:rPr>
          <w:rFonts w:asciiTheme="minorHAnsi" w:hAnsiTheme="minorHAnsi" w:cstheme="minorHAnsi"/>
          <w:b/>
          <w:sz w:val="24"/>
          <w:szCs w:val="24"/>
        </w:rPr>
        <w:t>) oz. mora na zahtevo naročnika kadarkoli predložiti dokazila o izpolnjevanju zahtev iz 3. točke Priloge 2, ki je sestavni del Uredbe o zelenem javnem naročanju.</w:t>
      </w:r>
    </w:p>
    <w:p w14:paraId="7299457E" w14:textId="77777777" w:rsidR="0039013D" w:rsidRPr="0039013D" w:rsidRDefault="0039013D" w:rsidP="0039013D">
      <w:pPr>
        <w:widowControl w:val="0"/>
        <w:spacing w:line="266" w:lineRule="exact"/>
        <w:jc w:val="both"/>
        <w:rPr>
          <w:rFonts w:asciiTheme="minorHAnsi" w:hAnsiTheme="minorHAnsi" w:cstheme="minorHAnsi"/>
          <w:sz w:val="24"/>
          <w:szCs w:val="24"/>
        </w:rPr>
      </w:pPr>
    </w:p>
    <w:p w14:paraId="163E974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Ponudnik potrdi izpolnjevanje tega pogoja s predložitvijo ESPD obrazca.</w:t>
      </w:r>
    </w:p>
    <w:p w14:paraId="4BF14F89" w14:textId="77777777" w:rsidR="0039013D" w:rsidRPr="0039013D" w:rsidRDefault="0039013D" w:rsidP="0039013D">
      <w:pPr>
        <w:widowControl w:val="0"/>
        <w:spacing w:line="266" w:lineRule="exact"/>
        <w:ind w:left="567"/>
        <w:jc w:val="both"/>
        <w:rPr>
          <w:rFonts w:asciiTheme="minorHAnsi" w:hAnsiTheme="minorHAnsi" w:cstheme="minorHAnsi"/>
          <w:i/>
          <w:sz w:val="24"/>
          <w:szCs w:val="24"/>
        </w:rPr>
      </w:pPr>
    </w:p>
    <w:p w14:paraId="1750E2E7" w14:textId="7A345FBE" w:rsidR="0039013D" w:rsidRDefault="0039013D" w:rsidP="0039013D">
      <w:pPr>
        <w:widowControl w:val="0"/>
        <w:spacing w:line="266" w:lineRule="exact"/>
        <w:ind w:left="567"/>
        <w:jc w:val="both"/>
        <w:rPr>
          <w:rFonts w:asciiTheme="minorHAnsi" w:hAnsiTheme="minorHAnsi" w:cstheme="minorHAnsi"/>
          <w:i/>
          <w:sz w:val="24"/>
          <w:szCs w:val="24"/>
        </w:rPr>
      </w:pPr>
      <w:r w:rsidRPr="0039013D">
        <w:rPr>
          <w:rFonts w:asciiTheme="minorHAnsi" w:hAnsiTheme="minorHAnsi" w:cstheme="minorHAnsi"/>
          <w:i/>
          <w:sz w:val="24"/>
          <w:szCs w:val="24"/>
        </w:rPr>
        <w:t>Naročnik si pridržuje pravico, da v fazi ocenjevanja ponudb od gospodarskih subjektov naknadno zahteva dokazila o izpolnjevanju okoljskih zahtev.</w:t>
      </w:r>
    </w:p>
    <w:p w14:paraId="6E6D6E2B" w14:textId="77777777" w:rsidR="00A854C2" w:rsidRDefault="00A854C2" w:rsidP="00DA47B0">
      <w:pPr>
        <w:widowControl w:val="0"/>
        <w:spacing w:line="266" w:lineRule="exact"/>
        <w:jc w:val="both"/>
        <w:rPr>
          <w:rFonts w:asciiTheme="minorHAnsi" w:hAnsiTheme="minorHAnsi" w:cstheme="minorHAnsi"/>
          <w:i/>
          <w:sz w:val="24"/>
          <w:szCs w:val="24"/>
        </w:rPr>
      </w:pPr>
    </w:p>
    <w:p w14:paraId="622CD1F4" w14:textId="77777777" w:rsidR="00A854C2" w:rsidRDefault="00A854C2" w:rsidP="0039013D">
      <w:pPr>
        <w:widowControl w:val="0"/>
        <w:spacing w:line="266" w:lineRule="exact"/>
        <w:ind w:left="567"/>
        <w:jc w:val="both"/>
        <w:rPr>
          <w:rFonts w:asciiTheme="minorHAnsi" w:hAnsiTheme="minorHAnsi" w:cstheme="minorHAnsi"/>
          <w:i/>
          <w:sz w:val="24"/>
          <w:szCs w:val="24"/>
        </w:rPr>
      </w:pPr>
    </w:p>
    <w:p w14:paraId="70D5271B" w14:textId="090E717C" w:rsidR="00A854C2" w:rsidRPr="00A854C2" w:rsidRDefault="00A854C2" w:rsidP="0039013D">
      <w:pPr>
        <w:widowControl w:val="0"/>
        <w:spacing w:line="266" w:lineRule="exact"/>
        <w:ind w:left="567"/>
        <w:jc w:val="both"/>
        <w:rPr>
          <w:rFonts w:asciiTheme="minorHAnsi" w:hAnsiTheme="minorHAnsi" w:cstheme="minorHAnsi"/>
          <w:b/>
          <w:sz w:val="24"/>
          <w:szCs w:val="24"/>
        </w:rPr>
      </w:pPr>
      <w:r w:rsidRPr="00A854C2">
        <w:rPr>
          <w:rFonts w:asciiTheme="minorHAnsi" w:hAnsiTheme="minorHAnsi" w:cstheme="minorHAnsi"/>
          <w:b/>
          <w:sz w:val="24"/>
          <w:szCs w:val="24"/>
        </w:rPr>
        <w:t>OSTALO</w:t>
      </w:r>
    </w:p>
    <w:p w14:paraId="04C3F670" w14:textId="77777777" w:rsidR="001405AE" w:rsidRPr="00CA52C0" w:rsidRDefault="001405AE" w:rsidP="00A854C2">
      <w:pPr>
        <w:widowControl w:val="0"/>
        <w:spacing w:line="266" w:lineRule="exact"/>
        <w:jc w:val="both"/>
        <w:rPr>
          <w:rFonts w:asciiTheme="minorHAnsi" w:hAnsiTheme="minorHAnsi" w:cstheme="minorHAnsi"/>
          <w:b/>
          <w:sz w:val="24"/>
          <w:szCs w:val="24"/>
        </w:rPr>
      </w:pPr>
    </w:p>
    <w:p w14:paraId="6CD1C87A" w14:textId="27AFE0F4" w:rsidR="00584DEF" w:rsidRPr="00CA52C0" w:rsidRDefault="00584DEF"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Naročniki v zadnji</w:t>
      </w:r>
      <w:r w:rsidR="0075332B">
        <w:rPr>
          <w:rFonts w:asciiTheme="minorHAnsi" w:hAnsiTheme="minorHAnsi" w:cstheme="minorHAnsi"/>
          <w:b/>
          <w:sz w:val="24"/>
          <w:szCs w:val="24"/>
        </w:rPr>
        <w:t>h</w:t>
      </w:r>
      <w:r w:rsidRPr="00CA52C0">
        <w:rPr>
          <w:rFonts w:asciiTheme="minorHAnsi" w:hAnsiTheme="minorHAnsi" w:cstheme="minorHAnsi"/>
          <w:b/>
          <w:sz w:val="24"/>
          <w:szCs w:val="24"/>
        </w:rPr>
        <w:t xml:space="preserve"> treh </w:t>
      </w:r>
      <w:r w:rsidR="00A563B0" w:rsidRPr="00CA52C0">
        <w:rPr>
          <w:rFonts w:asciiTheme="minorHAnsi" w:hAnsiTheme="minorHAnsi" w:cstheme="minorHAnsi"/>
          <w:b/>
          <w:sz w:val="24"/>
          <w:szCs w:val="24"/>
        </w:rPr>
        <w:t xml:space="preserve">letih </w:t>
      </w:r>
      <w:r w:rsidRPr="00CA52C0">
        <w:rPr>
          <w:rFonts w:asciiTheme="minorHAnsi" w:hAnsiTheme="minorHAnsi" w:cstheme="minorHAnsi"/>
          <w:b/>
          <w:sz w:val="24"/>
          <w:szCs w:val="24"/>
        </w:rPr>
        <w:t>od objave tega javnega naročila zoper gospodarske subjekte niso upravičeno vlagali reklamacij glede kakovosti dobavljenega blaga</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kakovosti, pravočasnosti in zanesljivosti dobav</w:t>
      </w:r>
      <w:r w:rsidR="00A81D15" w:rsidRPr="00CA52C0">
        <w:rPr>
          <w:rFonts w:asciiTheme="minorHAnsi" w:hAnsiTheme="minorHAnsi" w:cstheme="minorHAnsi"/>
          <w:b/>
          <w:sz w:val="24"/>
          <w:szCs w:val="24"/>
        </w:rPr>
        <w:t>/storitev</w:t>
      </w:r>
      <w:r w:rsidRPr="00CA52C0">
        <w:rPr>
          <w:rFonts w:asciiTheme="minorHAnsi" w:hAnsiTheme="minorHAnsi" w:cstheme="minorHAnsi"/>
          <w:b/>
          <w:sz w:val="24"/>
          <w:szCs w:val="24"/>
        </w:rPr>
        <w:t xml:space="preserve"> </w:t>
      </w:r>
      <w:r w:rsidR="001A49FA" w:rsidRPr="00CA52C0">
        <w:rPr>
          <w:rFonts w:asciiTheme="minorHAnsi" w:hAnsiTheme="minorHAnsi" w:cstheme="minorHAnsi"/>
          <w:b/>
          <w:sz w:val="24"/>
          <w:szCs w:val="24"/>
        </w:rPr>
        <w:t>ter</w:t>
      </w:r>
      <w:r w:rsidRPr="00CA52C0">
        <w:rPr>
          <w:rFonts w:asciiTheme="minorHAnsi" w:hAnsiTheme="minorHAnsi" w:cstheme="minorHAnsi"/>
          <w:b/>
          <w:sz w:val="24"/>
          <w:szCs w:val="24"/>
        </w:rPr>
        <w:t xml:space="preserve"> nespoštovanja drugih pogodbenih obveznosti.</w:t>
      </w:r>
    </w:p>
    <w:p w14:paraId="4704ED73" w14:textId="77777777" w:rsidR="00584DEF" w:rsidRPr="00CA52C0" w:rsidRDefault="00584DEF" w:rsidP="00584DEF">
      <w:pPr>
        <w:widowControl w:val="0"/>
        <w:spacing w:line="266" w:lineRule="exact"/>
        <w:ind w:left="567"/>
        <w:jc w:val="both"/>
        <w:rPr>
          <w:rFonts w:asciiTheme="minorHAnsi" w:hAnsiTheme="minorHAnsi" w:cstheme="minorHAnsi"/>
          <w:i/>
          <w:sz w:val="24"/>
          <w:szCs w:val="24"/>
        </w:rPr>
      </w:pPr>
    </w:p>
    <w:p w14:paraId="23163BCE" w14:textId="10EE14BD" w:rsidR="00850602" w:rsidRPr="00CA52C0" w:rsidRDefault="008C3919" w:rsidP="00850602">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50602" w:rsidRPr="00CA52C0">
        <w:rPr>
          <w:rFonts w:asciiTheme="minorHAnsi" w:hAnsiTheme="minorHAnsi" w:cstheme="minorHAnsi"/>
          <w:i/>
          <w:sz w:val="24"/>
          <w:szCs w:val="24"/>
        </w:rPr>
        <w:t xml:space="preserve"> potrdi izpolnjevanje tega pogoja s predložitvijo izpolnjenega ESPD obrazca.</w:t>
      </w:r>
    </w:p>
    <w:p w14:paraId="27011E50" w14:textId="77777777" w:rsidR="00850602" w:rsidRPr="00CA52C0" w:rsidRDefault="00850602" w:rsidP="00850602">
      <w:pPr>
        <w:widowControl w:val="0"/>
        <w:spacing w:line="266" w:lineRule="exact"/>
        <w:ind w:left="567"/>
        <w:jc w:val="both"/>
        <w:rPr>
          <w:rFonts w:asciiTheme="minorHAnsi" w:hAnsiTheme="minorHAnsi" w:cstheme="minorHAnsi"/>
          <w:i/>
          <w:sz w:val="24"/>
          <w:szCs w:val="24"/>
        </w:rPr>
      </w:pPr>
    </w:p>
    <w:p w14:paraId="70F499AF" w14:textId="57872A4E" w:rsidR="001405AE" w:rsidRPr="00CA52C0" w:rsidRDefault="00584DEF" w:rsidP="00584DEF">
      <w:pPr>
        <w:widowControl w:val="0"/>
        <w:spacing w:line="266" w:lineRule="exact"/>
        <w:ind w:left="567"/>
        <w:jc w:val="both"/>
        <w:rPr>
          <w:rFonts w:asciiTheme="minorHAnsi" w:hAnsiTheme="minorHAnsi" w:cstheme="minorHAnsi"/>
          <w:sz w:val="24"/>
          <w:szCs w:val="24"/>
        </w:rPr>
      </w:pPr>
      <w:r w:rsidRPr="00CA52C0">
        <w:rPr>
          <w:rFonts w:asciiTheme="minorHAnsi" w:hAnsiTheme="minorHAnsi" w:cstheme="minorHAnsi"/>
          <w:sz w:val="24"/>
          <w:szCs w:val="24"/>
        </w:rPr>
        <w:t>V kolikor naročnik razpolaga z dokazili o nespoštovanju zgoraj naštetih pogodbenih obveznosti</w:t>
      </w:r>
      <w:r w:rsidR="00A81D15" w:rsidRPr="00CA52C0">
        <w:rPr>
          <w:rFonts w:asciiTheme="minorHAnsi" w:hAnsiTheme="minorHAnsi" w:cstheme="minorHAnsi"/>
          <w:sz w:val="24"/>
          <w:szCs w:val="24"/>
        </w:rPr>
        <w:t xml:space="preserve"> (npr. najmanj dvakratno upravičeno reklamiranje storitev ipd.)</w:t>
      </w:r>
      <w:r w:rsidRPr="00CA52C0">
        <w:rPr>
          <w:rFonts w:asciiTheme="minorHAnsi" w:hAnsiTheme="minorHAnsi" w:cstheme="minorHAnsi"/>
          <w:sz w:val="24"/>
          <w:szCs w:val="24"/>
        </w:rPr>
        <w:t xml:space="preserve">, lahko </w:t>
      </w:r>
      <w:r w:rsidR="00A81D15" w:rsidRPr="00CA52C0">
        <w:rPr>
          <w:rFonts w:asciiTheme="minorHAnsi" w:hAnsiTheme="minorHAnsi" w:cstheme="minorHAnsi"/>
          <w:sz w:val="24"/>
          <w:szCs w:val="24"/>
        </w:rPr>
        <w:t xml:space="preserve">gospodarski subjekt </w:t>
      </w:r>
      <w:r w:rsidRPr="00CA52C0">
        <w:rPr>
          <w:rFonts w:asciiTheme="minorHAnsi" w:hAnsiTheme="minorHAnsi" w:cstheme="minorHAnsi"/>
          <w:sz w:val="24"/>
          <w:szCs w:val="24"/>
        </w:rPr>
        <w:t>izloči iz postopka ocenjevanja prejetih ponudb.</w:t>
      </w:r>
    </w:p>
    <w:p w14:paraId="0095A73D" w14:textId="77777777" w:rsidR="00776862" w:rsidRPr="00CA52C0" w:rsidRDefault="00776862" w:rsidP="00621554">
      <w:pPr>
        <w:widowControl w:val="0"/>
        <w:spacing w:line="266" w:lineRule="exact"/>
        <w:jc w:val="both"/>
        <w:rPr>
          <w:rFonts w:asciiTheme="minorHAnsi" w:hAnsiTheme="minorHAnsi" w:cstheme="minorHAnsi"/>
          <w:b/>
          <w:sz w:val="24"/>
          <w:szCs w:val="24"/>
        </w:rPr>
      </w:pPr>
    </w:p>
    <w:p w14:paraId="6B14BB2F" w14:textId="6280C1BF" w:rsidR="00353394" w:rsidRPr="00CA52C0" w:rsidRDefault="0035339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CA52C0">
        <w:rPr>
          <w:rFonts w:asciiTheme="minorHAnsi" w:hAnsiTheme="minorHAnsi" w:cstheme="minorHAnsi"/>
          <w:b/>
          <w:sz w:val="24"/>
          <w:szCs w:val="24"/>
        </w:rPr>
        <w:t xml:space="preserve"> oz. odstopa od sklenitve pogodbe</w:t>
      </w:r>
      <w:r w:rsidR="007C471E" w:rsidRPr="00CA52C0">
        <w:rPr>
          <w:rFonts w:asciiTheme="minorHAnsi" w:hAnsiTheme="minorHAnsi" w:cstheme="minorHAnsi"/>
          <w:b/>
          <w:sz w:val="24"/>
          <w:szCs w:val="24"/>
        </w:rPr>
        <w:t>/okvirnega sporazuma</w:t>
      </w:r>
      <w:r w:rsidRPr="00CA52C0">
        <w:rPr>
          <w:rFonts w:asciiTheme="minorHAnsi" w:hAnsiTheme="minorHAnsi" w:cstheme="minorHAnsi"/>
          <w:b/>
          <w:sz w:val="24"/>
          <w:szCs w:val="24"/>
        </w:rPr>
        <w:t xml:space="preserve"> ne bo zahteval povrnitve nobenih stroškov</w:t>
      </w:r>
      <w:r w:rsidR="00731489" w:rsidRPr="00CA52C0">
        <w:rPr>
          <w:rFonts w:asciiTheme="minorHAnsi" w:hAnsiTheme="minorHAnsi" w:cstheme="minorHAnsi"/>
          <w:b/>
          <w:sz w:val="24"/>
          <w:szCs w:val="24"/>
        </w:rPr>
        <w:t>.</w:t>
      </w:r>
    </w:p>
    <w:p w14:paraId="155DE7C6" w14:textId="77777777" w:rsidR="00353394" w:rsidRPr="00CA52C0" w:rsidRDefault="00353394">
      <w:pPr>
        <w:widowControl w:val="0"/>
        <w:spacing w:line="266" w:lineRule="exact"/>
        <w:ind w:left="567"/>
        <w:jc w:val="both"/>
        <w:rPr>
          <w:rFonts w:asciiTheme="minorHAnsi" w:hAnsiTheme="minorHAnsi" w:cstheme="minorHAnsi"/>
          <w:sz w:val="24"/>
          <w:szCs w:val="24"/>
        </w:rPr>
      </w:pPr>
    </w:p>
    <w:p w14:paraId="4E914768" w14:textId="1BA5CF2F" w:rsidR="008464CD" w:rsidRPr="00CA52C0" w:rsidRDefault="00565CA0" w:rsidP="008464CD">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8464CD" w:rsidRPr="00CA52C0">
        <w:rPr>
          <w:rFonts w:asciiTheme="minorHAnsi" w:hAnsiTheme="minorHAnsi" w:cstheme="minorHAnsi"/>
          <w:i/>
          <w:sz w:val="24"/>
          <w:szCs w:val="24"/>
        </w:rPr>
        <w:t xml:space="preserve"> potrdi izpolnjevanje tega pogoja s predložitvijo izpolnjenega ESPD obrazca.</w:t>
      </w:r>
    </w:p>
    <w:p w14:paraId="366D4EA1" w14:textId="77777777" w:rsidR="008464CD" w:rsidRPr="00CA52C0" w:rsidRDefault="008464CD" w:rsidP="008464CD">
      <w:pPr>
        <w:widowControl w:val="0"/>
        <w:spacing w:line="266" w:lineRule="exact"/>
        <w:ind w:left="567"/>
        <w:jc w:val="both"/>
        <w:rPr>
          <w:rFonts w:asciiTheme="minorHAnsi" w:hAnsiTheme="minorHAnsi" w:cstheme="minorHAnsi"/>
          <w:i/>
          <w:sz w:val="24"/>
          <w:szCs w:val="24"/>
        </w:rPr>
      </w:pPr>
    </w:p>
    <w:p w14:paraId="1A6E34E8" w14:textId="337934FF" w:rsidR="008464CD" w:rsidRPr="00DF0395" w:rsidRDefault="008464CD"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DF0395">
        <w:rPr>
          <w:rFonts w:asciiTheme="minorHAnsi" w:hAnsiTheme="minorHAnsi" w:cstheme="minorHAnsi"/>
          <w:b/>
          <w:sz w:val="24"/>
          <w:szCs w:val="24"/>
        </w:rPr>
        <w:t xml:space="preserve"> </w:t>
      </w:r>
      <w:r w:rsidRPr="00CA52C0">
        <w:rPr>
          <w:rFonts w:asciiTheme="minorHAnsi" w:hAnsiTheme="minorHAnsi" w:cstheme="minorHAnsi"/>
          <w:b/>
          <w:sz w:val="24"/>
          <w:szCs w:val="24"/>
        </w:rPr>
        <w:t xml:space="preserve">Gospodarski subjekt v celoti sprejema pogoje javnega razpisa in vse pogoje, navedene v razpisni dokumentaciji, pod katerimi daje svojo ponudbo, ter soglaša, da bodo ti pogoji v celoti sestavni </w:t>
      </w:r>
      <w:r w:rsidR="00B66D08" w:rsidRPr="00CA52C0">
        <w:rPr>
          <w:rFonts w:asciiTheme="minorHAnsi" w:hAnsiTheme="minorHAnsi" w:cstheme="minorHAnsi"/>
          <w:b/>
          <w:sz w:val="24"/>
          <w:szCs w:val="24"/>
        </w:rPr>
        <w:t>del pogodbe.</w:t>
      </w:r>
    </w:p>
    <w:p w14:paraId="10F06786" w14:textId="77777777" w:rsidR="001405AE" w:rsidRPr="00CA52C0" w:rsidRDefault="001405AE">
      <w:pPr>
        <w:widowControl w:val="0"/>
        <w:spacing w:line="266" w:lineRule="exact"/>
        <w:ind w:left="567"/>
        <w:jc w:val="both"/>
        <w:rPr>
          <w:rFonts w:asciiTheme="minorHAnsi" w:hAnsiTheme="minorHAnsi" w:cstheme="minorHAnsi"/>
          <w:sz w:val="24"/>
          <w:szCs w:val="24"/>
        </w:rPr>
      </w:pPr>
    </w:p>
    <w:p w14:paraId="088B90E8"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523C80BC"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76239E43" w14:textId="16561C9C"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w:t>
      </w:r>
      <w:r w:rsidR="00775B38" w:rsidRPr="00CA52C0">
        <w:rPr>
          <w:rFonts w:asciiTheme="minorHAnsi" w:hAnsiTheme="minorHAnsi" w:cstheme="minorHAnsi"/>
          <w:b/>
          <w:sz w:val="24"/>
          <w:szCs w:val="24"/>
        </w:rPr>
        <w:t xml:space="preserve">v celoti soglaša z vsebino vzorca </w:t>
      </w:r>
      <w:r w:rsidR="00B66D08" w:rsidRPr="00CA52C0">
        <w:rPr>
          <w:rFonts w:asciiTheme="minorHAnsi" w:hAnsiTheme="minorHAnsi" w:cstheme="minorHAnsi"/>
          <w:b/>
          <w:sz w:val="24"/>
          <w:szCs w:val="24"/>
        </w:rPr>
        <w:t>pogodbe</w:t>
      </w:r>
      <w:r w:rsidR="00CD03EA" w:rsidRPr="00CA52C0">
        <w:rPr>
          <w:rFonts w:asciiTheme="minorHAnsi" w:hAnsiTheme="minorHAnsi" w:cstheme="minorHAnsi"/>
          <w:b/>
          <w:sz w:val="24"/>
          <w:szCs w:val="24"/>
        </w:rPr>
        <w:t xml:space="preserve"> (OBR-4</w:t>
      </w:r>
      <w:r w:rsidR="00621554" w:rsidRPr="00CA52C0">
        <w:rPr>
          <w:rFonts w:asciiTheme="minorHAnsi" w:hAnsiTheme="minorHAnsi" w:cstheme="minorHAnsi"/>
          <w:b/>
          <w:sz w:val="24"/>
          <w:szCs w:val="24"/>
        </w:rPr>
        <w:t>).</w:t>
      </w:r>
    </w:p>
    <w:p w14:paraId="4F7B54BE" w14:textId="77777777" w:rsidR="001405AE" w:rsidRPr="00CA52C0" w:rsidRDefault="001405AE">
      <w:pPr>
        <w:widowControl w:val="0"/>
        <w:spacing w:line="266" w:lineRule="exact"/>
        <w:ind w:left="567"/>
        <w:jc w:val="both"/>
        <w:rPr>
          <w:rFonts w:asciiTheme="minorHAnsi" w:hAnsiTheme="minorHAnsi" w:cstheme="minorHAnsi"/>
          <w:b/>
          <w:sz w:val="24"/>
          <w:szCs w:val="24"/>
          <w:highlight w:val="red"/>
        </w:rPr>
      </w:pPr>
    </w:p>
    <w:p w14:paraId="36CDC573" w14:textId="77777777" w:rsidR="00565CA0" w:rsidRPr="00CA52C0" w:rsidRDefault="00565CA0" w:rsidP="00565CA0">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 potrdi izpolnjevanje tega pogoja s predložitvijo izpolnjenega ESPD obrazca.</w:t>
      </w:r>
    </w:p>
    <w:p w14:paraId="7CAD74AB" w14:textId="77777777" w:rsidR="007643C8" w:rsidRPr="00CA52C0" w:rsidRDefault="007643C8" w:rsidP="00565CA0">
      <w:pPr>
        <w:widowControl w:val="0"/>
        <w:spacing w:line="266" w:lineRule="exact"/>
        <w:jc w:val="both"/>
        <w:rPr>
          <w:rFonts w:asciiTheme="minorHAnsi" w:hAnsiTheme="minorHAnsi" w:cstheme="minorHAnsi"/>
          <w:sz w:val="24"/>
          <w:szCs w:val="24"/>
        </w:rPr>
      </w:pPr>
    </w:p>
    <w:p w14:paraId="3E801393" w14:textId="77777777" w:rsidR="001405AE" w:rsidRPr="00CA52C0" w:rsidRDefault="001405AE">
      <w:pPr>
        <w:widowControl w:val="0"/>
        <w:spacing w:line="266" w:lineRule="exact"/>
        <w:ind w:left="567"/>
        <w:jc w:val="both"/>
        <w:rPr>
          <w:rFonts w:asciiTheme="minorHAnsi" w:hAnsiTheme="minorHAnsi" w:cstheme="minorHAnsi"/>
          <w:b/>
          <w:i/>
          <w:sz w:val="24"/>
          <w:szCs w:val="24"/>
        </w:rPr>
      </w:pPr>
    </w:p>
    <w:p w14:paraId="527BCB16" w14:textId="77777777" w:rsidR="001405AE" w:rsidRPr="00CA52C0" w:rsidRDefault="001405AE"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 xml:space="preserve"> Gospodarski subjekt bo predložil izjavo o udeležbi fizičnih in pravnih oseb v lastništvu ponudnika.</w:t>
      </w:r>
    </w:p>
    <w:p w14:paraId="722AFF47" w14:textId="77777777" w:rsidR="001405AE" w:rsidRPr="00CA52C0" w:rsidRDefault="001405AE">
      <w:pPr>
        <w:widowControl w:val="0"/>
        <w:spacing w:line="266" w:lineRule="exact"/>
        <w:ind w:left="567"/>
        <w:jc w:val="both"/>
        <w:rPr>
          <w:rFonts w:asciiTheme="minorHAnsi" w:hAnsiTheme="minorHAnsi" w:cstheme="minorHAnsi"/>
          <w:b/>
          <w:sz w:val="24"/>
          <w:szCs w:val="24"/>
        </w:rPr>
      </w:pPr>
    </w:p>
    <w:p w14:paraId="17767C98" w14:textId="25E4AA36" w:rsidR="001405AE" w:rsidRPr="00CA52C0" w:rsidRDefault="00565CA0" w:rsidP="007643C8">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1405AE" w:rsidRPr="00CA52C0">
        <w:rPr>
          <w:rFonts w:asciiTheme="minorHAnsi" w:hAnsiTheme="minorHAnsi" w:cstheme="minorHAnsi"/>
          <w:i/>
          <w:sz w:val="24"/>
          <w:szCs w:val="24"/>
        </w:rPr>
        <w:t xml:space="preserve"> predloži izpolnjeno izjavo o udeležbi fizičnih in pravnih oseb v lastništvu ponudnika (OBR-</w:t>
      </w:r>
      <w:r w:rsidR="001E58BF" w:rsidRPr="00CA52C0">
        <w:rPr>
          <w:rFonts w:asciiTheme="minorHAnsi" w:hAnsiTheme="minorHAnsi" w:cstheme="minorHAnsi"/>
          <w:i/>
          <w:sz w:val="24"/>
          <w:szCs w:val="24"/>
        </w:rPr>
        <w:t>5</w:t>
      </w:r>
      <w:r w:rsidR="001405AE" w:rsidRPr="00CA52C0">
        <w:rPr>
          <w:rFonts w:asciiTheme="minorHAnsi" w:hAnsiTheme="minorHAnsi" w:cstheme="minorHAnsi"/>
          <w:i/>
          <w:sz w:val="24"/>
          <w:szCs w:val="24"/>
        </w:rPr>
        <w:t>).</w:t>
      </w:r>
      <w:r w:rsidR="007305C6" w:rsidRPr="00CA52C0">
        <w:rPr>
          <w:rFonts w:asciiTheme="minorHAnsi" w:hAnsiTheme="minorHAnsi" w:cstheme="minorHAnsi"/>
          <w:i/>
          <w:sz w:val="24"/>
          <w:szCs w:val="24"/>
        </w:rPr>
        <w:t xml:space="preserve"> Vzorec izjave lahko </w:t>
      </w:r>
      <w:r w:rsidR="001D686A" w:rsidRPr="00CA52C0">
        <w:rPr>
          <w:rFonts w:asciiTheme="minorHAnsi" w:hAnsiTheme="minorHAnsi" w:cstheme="minorHAnsi"/>
          <w:i/>
          <w:sz w:val="24"/>
          <w:szCs w:val="24"/>
        </w:rPr>
        <w:t>gospodarski subjekt</w:t>
      </w:r>
      <w:r w:rsidR="002D7698">
        <w:rPr>
          <w:rFonts w:asciiTheme="minorHAnsi" w:hAnsiTheme="minorHAnsi" w:cstheme="minorHAnsi"/>
          <w:i/>
          <w:sz w:val="24"/>
          <w:szCs w:val="24"/>
        </w:rPr>
        <w:t xml:space="preserve"> po potrebi</w:t>
      </w:r>
      <w:r w:rsidR="001D686A" w:rsidRPr="00CA52C0">
        <w:rPr>
          <w:rFonts w:asciiTheme="minorHAnsi" w:hAnsiTheme="minorHAnsi" w:cstheme="minorHAnsi"/>
          <w:i/>
          <w:sz w:val="24"/>
          <w:szCs w:val="24"/>
        </w:rPr>
        <w:t xml:space="preserve"> </w:t>
      </w:r>
      <w:r w:rsidR="00DA12C8" w:rsidRPr="00CA52C0">
        <w:rPr>
          <w:rFonts w:asciiTheme="minorHAnsi" w:hAnsiTheme="minorHAnsi" w:cstheme="minorHAnsi"/>
          <w:i/>
          <w:sz w:val="24"/>
          <w:szCs w:val="24"/>
          <w:u w:val="single"/>
        </w:rPr>
        <w:t xml:space="preserve">dopolni </w:t>
      </w:r>
      <w:r w:rsidR="007305C6" w:rsidRPr="00CA52C0">
        <w:rPr>
          <w:rFonts w:asciiTheme="minorHAnsi" w:hAnsiTheme="minorHAnsi" w:cstheme="minorHAnsi"/>
          <w:i/>
          <w:sz w:val="24"/>
          <w:szCs w:val="24"/>
          <w:u w:val="single"/>
        </w:rPr>
        <w:t>z lastno izjav</w:t>
      </w:r>
      <w:r w:rsidR="00DA12C8" w:rsidRPr="00CA52C0">
        <w:rPr>
          <w:rFonts w:asciiTheme="minorHAnsi" w:hAnsiTheme="minorHAnsi" w:cstheme="minorHAnsi"/>
          <w:i/>
          <w:sz w:val="24"/>
          <w:szCs w:val="24"/>
          <w:u w:val="single"/>
        </w:rPr>
        <w:t>o</w:t>
      </w:r>
      <w:r w:rsidR="00DA12C8" w:rsidRPr="00CA52C0">
        <w:rPr>
          <w:rFonts w:asciiTheme="minorHAnsi" w:hAnsiTheme="minorHAnsi" w:cstheme="minorHAnsi"/>
          <w:i/>
          <w:sz w:val="24"/>
          <w:szCs w:val="24"/>
        </w:rPr>
        <w:t>.</w:t>
      </w:r>
    </w:p>
    <w:p w14:paraId="302E5B5F" w14:textId="7D742379"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CA52C0"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CA52C0" w:rsidRDefault="00FF0DA4" w:rsidP="00115982">
      <w:pPr>
        <w:widowControl w:val="0"/>
        <w:numPr>
          <w:ilvl w:val="0"/>
          <w:numId w:val="6"/>
        </w:numPr>
        <w:suppressAutoHyphens w:val="0"/>
        <w:spacing w:line="266" w:lineRule="exact"/>
        <w:ind w:left="567" w:hanging="283"/>
        <w:jc w:val="both"/>
        <w:rPr>
          <w:rFonts w:asciiTheme="minorHAnsi" w:hAnsiTheme="minorHAnsi" w:cstheme="minorHAnsi"/>
          <w:b/>
          <w:sz w:val="24"/>
          <w:szCs w:val="24"/>
        </w:rPr>
      </w:pPr>
      <w:r w:rsidRPr="00CA52C0">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CA52C0" w:rsidRDefault="00FF0DA4" w:rsidP="00FF0DA4">
      <w:pPr>
        <w:widowControl w:val="0"/>
        <w:spacing w:line="266" w:lineRule="exact"/>
        <w:ind w:left="284"/>
        <w:jc w:val="both"/>
        <w:rPr>
          <w:rFonts w:asciiTheme="minorHAnsi" w:hAnsiTheme="minorHAnsi" w:cstheme="minorHAnsi"/>
          <w:b/>
          <w:sz w:val="24"/>
          <w:szCs w:val="24"/>
        </w:rPr>
      </w:pPr>
    </w:p>
    <w:p w14:paraId="6A15B2A0"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računske napake, ki jih odkrije pri pregledu in ocenjevanju ponudb, pri tem se količina in cena na enoto brez DDV ne smeta spreminjati;</w:t>
      </w:r>
    </w:p>
    <w:p w14:paraId="5D729BA2" w14:textId="7B33E30F"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lahko popravi računske napake zaradi nepravilne vnaprej določene matematične operacije s strani naročnika</w:t>
      </w:r>
      <w:r w:rsidR="009A6777">
        <w:rPr>
          <w:rFonts w:asciiTheme="minorHAnsi" w:hAnsiTheme="minorHAnsi" w:cstheme="minorHAnsi"/>
          <w:b/>
          <w:sz w:val="24"/>
          <w:szCs w:val="24"/>
        </w:rPr>
        <w:t xml:space="preserve"> </w:t>
      </w:r>
      <w:r w:rsidRPr="00CA52C0">
        <w:rPr>
          <w:rFonts w:asciiTheme="minorHAnsi" w:hAnsiTheme="minorHAnsi" w:cstheme="minorHAnsi"/>
          <w:b/>
          <w:sz w:val="24"/>
          <w:szCs w:val="24"/>
        </w:rPr>
        <w:t>in sicer tako, da ob upoštevanju cen na enoto brez DDV in količin, ki jih ponudi ponudnik, izračuna vrednost ponudbe z upoštevanjem pravilne matematične operacije;</w:t>
      </w:r>
    </w:p>
    <w:p w14:paraId="10C98B31" w14:textId="77777777" w:rsidR="00FF0DA4" w:rsidRPr="00CA52C0" w:rsidRDefault="00FF0DA4" w:rsidP="00115982">
      <w:pPr>
        <w:pStyle w:val="Odstavekseznama"/>
        <w:widowControl w:val="0"/>
        <w:numPr>
          <w:ilvl w:val="0"/>
          <w:numId w:val="13"/>
        </w:numPr>
        <w:suppressAutoHyphens/>
        <w:spacing w:line="266" w:lineRule="exact"/>
        <w:contextualSpacing/>
        <w:jc w:val="both"/>
        <w:rPr>
          <w:rFonts w:asciiTheme="minorHAnsi" w:hAnsiTheme="minorHAnsi" w:cstheme="minorHAnsi"/>
          <w:b/>
          <w:sz w:val="24"/>
          <w:szCs w:val="24"/>
        </w:rPr>
      </w:pPr>
      <w:r w:rsidRPr="00CA52C0">
        <w:rPr>
          <w:rFonts w:asciiTheme="minorHAnsi" w:hAnsiTheme="minorHAnsi" w:cstheme="minorHAnsi"/>
          <w:b/>
          <w:sz w:val="24"/>
          <w:szCs w:val="24"/>
        </w:rPr>
        <w:t>popravi napačno zapisano stopnjo DDV v pravilno.</w:t>
      </w:r>
    </w:p>
    <w:p w14:paraId="1EED9B83" w14:textId="77777777" w:rsidR="00FF0DA4" w:rsidRPr="00CA52C0" w:rsidRDefault="00FF0DA4" w:rsidP="00FF0DA4">
      <w:pPr>
        <w:widowControl w:val="0"/>
        <w:spacing w:line="266" w:lineRule="exact"/>
        <w:jc w:val="both"/>
        <w:rPr>
          <w:rFonts w:asciiTheme="minorHAnsi" w:hAnsiTheme="minorHAnsi" w:cstheme="minorHAnsi"/>
          <w:b/>
          <w:sz w:val="24"/>
          <w:szCs w:val="24"/>
        </w:rPr>
      </w:pPr>
    </w:p>
    <w:p w14:paraId="1C73B9B9" w14:textId="5BFD05CB" w:rsidR="00FF0DA4" w:rsidRPr="00CA52C0" w:rsidRDefault="00565CA0" w:rsidP="00FF0DA4">
      <w:pPr>
        <w:widowControl w:val="0"/>
        <w:spacing w:line="266" w:lineRule="exact"/>
        <w:ind w:left="567"/>
        <w:jc w:val="both"/>
        <w:rPr>
          <w:rFonts w:asciiTheme="minorHAnsi" w:hAnsiTheme="minorHAnsi" w:cstheme="minorHAnsi"/>
          <w:i/>
          <w:sz w:val="24"/>
          <w:szCs w:val="24"/>
        </w:rPr>
      </w:pPr>
      <w:r w:rsidRPr="00CA52C0">
        <w:rPr>
          <w:rFonts w:asciiTheme="minorHAnsi" w:hAnsiTheme="minorHAnsi" w:cstheme="minorHAnsi"/>
          <w:i/>
          <w:sz w:val="24"/>
          <w:szCs w:val="24"/>
        </w:rPr>
        <w:t>Gospodarski subjekt</w:t>
      </w:r>
      <w:r w:rsidR="00FF0DA4" w:rsidRPr="00CA52C0">
        <w:rPr>
          <w:rFonts w:asciiTheme="minorHAnsi" w:hAnsiTheme="minorHAnsi" w:cstheme="minorHAnsi"/>
          <w:i/>
          <w:sz w:val="24"/>
          <w:szCs w:val="24"/>
        </w:rPr>
        <w:t xml:space="preserve"> potrdi izpolnjevanje tega pogoja s predložitvijo izpolnjenega ESPD obrazca</w:t>
      </w:r>
      <w:r w:rsidR="00E33D1B" w:rsidRPr="00CA52C0">
        <w:rPr>
          <w:rFonts w:asciiTheme="minorHAnsi" w:hAnsiTheme="minorHAnsi" w:cstheme="minorHAnsi"/>
          <w:i/>
          <w:sz w:val="24"/>
          <w:szCs w:val="24"/>
        </w:rPr>
        <w:t xml:space="preserve"> in obrazca soglasja k odpravi računskih napak (OBR-9).</w:t>
      </w:r>
    </w:p>
    <w:p w14:paraId="355D513C" w14:textId="77777777" w:rsidR="00FF0DA4" w:rsidRPr="00CA52C0" w:rsidRDefault="00FF0DA4" w:rsidP="007643C8">
      <w:pPr>
        <w:widowControl w:val="0"/>
        <w:spacing w:line="266" w:lineRule="exact"/>
        <w:ind w:left="567"/>
        <w:jc w:val="both"/>
        <w:rPr>
          <w:rFonts w:asciiTheme="minorHAnsi" w:hAnsiTheme="minorHAnsi" w:cstheme="minorHAnsi"/>
          <w:sz w:val="24"/>
          <w:szCs w:val="24"/>
        </w:rPr>
      </w:pPr>
    </w:p>
    <w:p w14:paraId="37969349" w14:textId="77777777" w:rsidR="001405AE" w:rsidRPr="00CA52C0"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CA52C0"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7CA0C8BE" w14:textId="79712F8E" w:rsidR="001405AE" w:rsidRPr="00CA52C0" w:rsidRDefault="001405AE" w:rsidP="007643C8">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w:t>
      </w:r>
      <w:r w:rsidRPr="00CA52C0">
        <w:rPr>
          <w:rFonts w:asciiTheme="minorHAnsi" w:hAnsiTheme="minorHAnsi" w:cstheme="minorHAnsi"/>
          <w:sz w:val="24"/>
          <w:szCs w:val="24"/>
        </w:rPr>
        <w:lastRenderedPageBreak/>
        <w:t>postavljen pooblaščenec za vročitve.</w:t>
      </w:r>
    </w:p>
    <w:p w14:paraId="3F422845" w14:textId="77777777" w:rsidR="001405AE" w:rsidRPr="00CA52C0" w:rsidRDefault="001405AE">
      <w:pPr>
        <w:pStyle w:val="Naslov3"/>
        <w:ind w:firstLine="284"/>
        <w:rPr>
          <w:rFonts w:asciiTheme="minorHAnsi" w:hAnsiTheme="minorHAnsi" w:cstheme="minorHAnsi"/>
          <w:sz w:val="24"/>
          <w:szCs w:val="24"/>
        </w:rPr>
      </w:pPr>
      <w:bookmarkStart w:id="10" w:name="_Toc171063119"/>
      <w:r w:rsidRPr="00CA52C0">
        <w:rPr>
          <w:rFonts w:asciiTheme="minorHAnsi" w:hAnsiTheme="minorHAnsi" w:cstheme="minorHAnsi"/>
          <w:sz w:val="24"/>
          <w:szCs w:val="24"/>
        </w:rPr>
        <w:t>1.8 Zaupnost</w:t>
      </w:r>
      <w:bookmarkEnd w:id="10"/>
    </w:p>
    <w:p w14:paraId="680FB3A9" w14:textId="77777777" w:rsidR="001405AE" w:rsidRPr="00CA52C0"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8. člen</w:t>
      </w:r>
    </w:p>
    <w:p w14:paraId="7B870EA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CA52C0" w:rsidRDefault="001405AE">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CA52C0"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CA52C0" w:rsidRDefault="001405AE" w:rsidP="00C07F3F">
      <w:pPr>
        <w:widowControl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CA52C0" w:rsidRDefault="001405AE">
      <w:pPr>
        <w:pStyle w:val="Naslov3"/>
        <w:ind w:firstLine="284"/>
        <w:rPr>
          <w:rFonts w:asciiTheme="minorHAnsi" w:hAnsiTheme="minorHAnsi" w:cstheme="minorHAnsi"/>
          <w:sz w:val="24"/>
          <w:szCs w:val="24"/>
        </w:rPr>
      </w:pPr>
      <w:bookmarkStart w:id="11" w:name="_Toc171063120"/>
      <w:r w:rsidRPr="00CA52C0">
        <w:rPr>
          <w:rFonts w:asciiTheme="minorHAnsi" w:hAnsiTheme="minorHAnsi" w:cstheme="minorHAnsi"/>
          <w:sz w:val="24"/>
          <w:szCs w:val="24"/>
        </w:rPr>
        <w:t>1.9 Jezik</w:t>
      </w:r>
      <w:bookmarkEnd w:id="11"/>
      <w:r w:rsidRPr="00CA52C0">
        <w:rPr>
          <w:rFonts w:asciiTheme="minorHAnsi" w:hAnsiTheme="minorHAnsi" w:cstheme="minorHAnsi"/>
          <w:sz w:val="24"/>
          <w:szCs w:val="24"/>
        </w:rPr>
        <w:t xml:space="preserve"> </w:t>
      </w:r>
    </w:p>
    <w:p w14:paraId="59994839"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9. člen</w:t>
      </w:r>
    </w:p>
    <w:p w14:paraId="6874A73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048C0E1" w14:textId="77777777" w:rsidR="00A234CF"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Vsi dokumenti, dokazila in podatki v prijavi morajo biti napisani v slovenskem jeziku. </w:t>
      </w:r>
    </w:p>
    <w:p w14:paraId="753E57BE" w14:textId="147AEF6B" w:rsidR="00A234CF"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dokazil, ki so vezani na tehnične podatke, naročnik dopušča uporabo angleš</w:t>
      </w:r>
      <w:r w:rsidR="009A6777">
        <w:rPr>
          <w:rFonts w:asciiTheme="minorHAnsi" w:hAnsiTheme="minorHAnsi" w:cstheme="minorHAnsi"/>
          <w:sz w:val="24"/>
          <w:szCs w:val="24"/>
        </w:rPr>
        <w:t>k</w:t>
      </w:r>
      <w:r w:rsidRPr="00CA52C0">
        <w:rPr>
          <w:rFonts w:asciiTheme="minorHAnsi" w:hAnsiTheme="minorHAnsi" w:cstheme="minorHAnsi"/>
          <w:sz w:val="24"/>
          <w:szCs w:val="24"/>
        </w:rPr>
        <w:t>ega ali nemškega jezika.</w:t>
      </w:r>
    </w:p>
    <w:p w14:paraId="5E3FFA7D" w14:textId="621C5D90"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Za presojo spornih vprašanj se vedno uporablja ponudba v slovenskem jeziku.</w:t>
      </w:r>
    </w:p>
    <w:p w14:paraId="577983D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CA52C0" w:rsidRDefault="001405AE">
      <w:pPr>
        <w:pStyle w:val="Naslov3"/>
        <w:ind w:firstLine="284"/>
        <w:rPr>
          <w:rFonts w:asciiTheme="minorHAnsi" w:hAnsiTheme="minorHAnsi" w:cstheme="minorHAnsi"/>
          <w:sz w:val="24"/>
          <w:szCs w:val="24"/>
        </w:rPr>
      </w:pPr>
      <w:bookmarkStart w:id="12" w:name="_Toc171063121"/>
      <w:r w:rsidRPr="00CA52C0">
        <w:rPr>
          <w:rFonts w:asciiTheme="minorHAnsi" w:hAnsiTheme="minorHAnsi" w:cstheme="minorHAnsi"/>
          <w:sz w:val="24"/>
          <w:szCs w:val="24"/>
        </w:rPr>
        <w:t>1.10 Rok za predložitev prijav</w:t>
      </w:r>
      <w:bookmarkEnd w:id="12"/>
      <w:r w:rsidRPr="00CA52C0">
        <w:rPr>
          <w:rFonts w:asciiTheme="minorHAnsi" w:hAnsiTheme="minorHAnsi" w:cstheme="minorHAnsi"/>
          <w:sz w:val="24"/>
          <w:szCs w:val="24"/>
        </w:rPr>
        <w:t xml:space="preserve"> </w:t>
      </w:r>
    </w:p>
    <w:p w14:paraId="7B32E05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10. člen </w:t>
      </w:r>
    </w:p>
    <w:p w14:paraId="69D5ED61" w14:textId="77777777" w:rsidR="001405AE" w:rsidRPr="00CA52C0" w:rsidRDefault="001405AE">
      <w:pPr>
        <w:ind w:left="709" w:right="1455"/>
        <w:jc w:val="both"/>
        <w:rPr>
          <w:rFonts w:asciiTheme="minorHAnsi" w:hAnsiTheme="minorHAnsi" w:cstheme="minorHAnsi"/>
          <w:sz w:val="24"/>
          <w:szCs w:val="24"/>
        </w:rPr>
      </w:pPr>
    </w:p>
    <w:p w14:paraId="64F4AB46" w14:textId="76027096" w:rsidR="001405AE" w:rsidRPr="00CA52C0"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Ponudniki morajo ponudbe predložiti v informacijski sistem e-JN na spletnem naslovu </w:t>
      </w:r>
      <w:hyperlink r:id="rId49" w:history="1">
        <w:r w:rsidRPr="00CA52C0">
          <w:rPr>
            <w:rFonts w:asciiTheme="minorHAnsi" w:hAnsiTheme="minorHAnsi" w:cstheme="minorHAnsi"/>
            <w:sz w:val="24"/>
            <w:szCs w:val="24"/>
          </w:rPr>
          <w:t>https://ejn.gov.si/eJN2</w:t>
        </w:r>
      </w:hyperlink>
      <w:r w:rsidRPr="00CA52C0">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CA52C0" w:rsidRDefault="001405AE">
      <w:pPr>
        <w:pStyle w:val="Naslov3"/>
        <w:ind w:firstLine="284"/>
        <w:rPr>
          <w:rFonts w:asciiTheme="minorHAnsi" w:hAnsiTheme="minorHAnsi" w:cstheme="minorHAnsi"/>
          <w:sz w:val="24"/>
          <w:szCs w:val="24"/>
        </w:rPr>
      </w:pPr>
      <w:bookmarkStart w:id="13" w:name="_Toc171063122"/>
      <w:r w:rsidRPr="00CA52C0">
        <w:rPr>
          <w:rFonts w:asciiTheme="minorHAnsi" w:hAnsiTheme="minorHAnsi" w:cstheme="minorHAnsi"/>
          <w:sz w:val="24"/>
          <w:szCs w:val="24"/>
        </w:rPr>
        <w:t>1.11 Stroški priprave prijave</w:t>
      </w:r>
      <w:bookmarkEnd w:id="13"/>
      <w:r w:rsidRPr="00CA52C0">
        <w:rPr>
          <w:rFonts w:asciiTheme="minorHAnsi" w:hAnsiTheme="minorHAnsi" w:cstheme="minorHAnsi"/>
          <w:sz w:val="24"/>
          <w:szCs w:val="24"/>
        </w:rPr>
        <w:t xml:space="preserve"> </w:t>
      </w:r>
    </w:p>
    <w:p w14:paraId="691395DA"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11. člen </w:t>
      </w:r>
    </w:p>
    <w:p w14:paraId="2F68B4B9"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Udeleženec nosi vse stroške povezane s pripravo in predložitvijo prijave.</w:t>
      </w:r>
    </w:p>
    <w:p w14:paraId="50C7E984" w14:textId="77777777" w:rsidR="001405AE" w:rsidRPr="00CA52C0"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CA52C0" w:rsidRDefault="001405AE">
      <w:pPr>
        <w:pStyle w:val="Naslov3"/>
        <w:ind w:firstLine="284"/>
        <w:rPr>
          <w:rFonts w:asciiTheme="minorHAnsi" w:hAnsiTheme="minorHAnsi" w:cstheme="minorHAnsi"/>
          <w:sz w:val="24"/>
          <w:szCs w:val="24"/>
        </w:rPr>
      </w:pPr>
      <w:bookmarkStart w:id="14" w:name="_Toc171063123"/>
      <w:r w:rsidRPr="00CA52C0">
        <w:rPr>
          <w:rFonts w:asciiTheme="minorHAnsi" w:hAnsiTheme="minorHAnsi" w:cstheme="minorHAnsi"/>
          <w:sz w:val="24"/>
          <w:szCs w:val="24"/>
        </w:rPr>
        <w:t>1.12  Izločitev prijav</w:t>
      </w:r>
      <w:bookmarkEnd w:id="14"/>
      <w:r w:rsidRPr="00CA52C0">
        <w:rPr>
          <w:rFonts w:asciiTheme="minorHAnsi" w:hAnsiTheme="minorHAnsi" w:cstheme="minorHAnsi"/>
          <w:sz w:val="24"/>
          <w:szCs w:val="24"/>
        </w:rPr>
        <w:t xml:space="preserve"> </w:t>
      </w:r>
    </w:p>
    <w:p w14:paraId="2C958100"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12. člen </w:t>
      </w:r>
    </w:p>
    <w:p w14:paraId="7E82AD65"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CA52C0" w:rsidRDefault="001405AE">
      <w:pPr>
        <w:pStyle w:val="Naslov3"/>
        <w:ind w:firstLine="284"/>
        <w:rPr>
          <w:rFonts w:asciiTheme="minorHAnsi" w:hAnsiTheme="minorHAnsi" w:cstheme="minorHAnsi"/>
          <w:sz w:val="24"/>
          <w:szCs w:val="24"/>
        </w:rPr>
      </w:pPr>
      <w:bookmarkStart w:id="15" w:name="_Toc171063124"/>
      <w:r w:rsidRPr="00CA52C0">
        <w:rPr>
          <w:rFonts w:asciiTheme="minorHAnsi" w:hAnsiTheme="minorHAnsi" w:cstheme="minorHAnsi"/>
          <w:sz w:val="24"/>
          <w:szCs w:val="24"/>
        </w:rPr>
        <w:t>1.13 Zavarovanja</w:t>
      </w:r>
      <w:bookmarkEnd w:id="15"/>
      <w:r w:rsidRPr="00CA52C0">
        <w:rPr>
          <w:rFonts w:asciiTheme="minorHAnsi" w:hAnsiTheme="minorHAnsi" w:cstheme="minorHAnsi"/>
          <w:sz w:val="24"/>
          <w:szCs w:val="24"/>
        </w:rPr>
        <w:t xml:space="preserve"> </w:t>
      </w:r>
    </w:p>
    <w:p w14:paraId="2BD4F49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13. člen </w:t>
      </w:r>
    </w:p>
    <w:p w14:paraId="23B8B0BB"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0DA449B2" w14:textId="31AAEE40"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Izbrani ponudnik mora </w:t>
      </w:r>
      <w:r w:rsidRPr="00284E2D">
        <w:rPr>
          <w:rFonts w:asciiTheme="minorHAnsi" w:hAnsiTheme="minorHAnsi" w:cstheme="minorHAnsi"/>
          <w:sz w:val="24"/>
          <w:szCs w:val="24"/>
        </w:rPr>
        <w:t>najkasneje</w:t>
      </w:r>
      <w:r w:rsidR="007D1726" w:rsidRPr="00284E2D">
        <w:rPr>
          <w:rFonts w:asciiTheme="minorHAnsi" w:hAnsiTheme="minorHAnsi" w:cstheme="minorHAnsi"/>
          <w:sz w:val="24"/>
          <w:szCs w:val="24"/>
        </w:rPr>
        <w:t xml:space="preserve"> osmih</w:t>
      </w:r>
      <w:r w:rsidRPr="00284E2D">
        <w:rPr>
          <w:rFonts w:asciiTheme="minorHAnsi" w:hAnsiTheme="minorHAnsi" w:cstheme="minorHAnsi"/>
          <w:sz w:val="24"/>
          <w:szCs w:val="24"/>
        </w:rPr>
        <w:t xml:space="preserve"> (</w:t>
      </w:r>
      <w:r w:rsidR="007D1726" w:rsidRPr="00284E2D">
        <w:rPr>
          <w:rFonts w:asciiTheme="minorHAnsi" w:hAnsiTheme="minorHAnsi" w:cstheme="minorHAnsi"/>
          <w:sz w:val="24"/>
          <w:szCs w:val="24"/>
        </w:rPr>
        <w:t>8</w:t>
      </w:r>
      <w:r w:rsidRPr="00284E2D">
        <w:rPr>
          <w:rFonts w:asciiTheme="minorHAnsi" w:hAnsiTheme="minorHAnsi" w:cstheme="minorHAnsi"/>
          <w:sz w:val="24"/>
          <w:szCs w:val="24"/>
        </w:rPr>
        <w:t>) dneh</w:t>
      </w:r>
      <w:r w:rsidRPr="00CA52C0">
        <w:rPr>
          <w:rFonts w:asciiTheme="minorHAnsi" w:hAnsiTheme="minorHAnsi" w:cstheme="minorHAnsi"/>
          <w:sz w:val="24"/>
          <w:szCs w:val="24"/>
        </w:rPr>
        <w:t xml:space="preserve"> od sklenitve pogodbe, naročniku izročiti menično izjavo z bianco menico (2x) za dobro izvedbo pogodbenih obveznosti v vrednosti 10% od skupne pogodbene vrednosti z DDV</w:t>
      </w:r>
      <w:r w:rsidR="00A85536">
        <w:rPr>
          <w:rFonts w:asciiTheme="minorHAnsi" w:hAnsiTheme="minorHAnsi" w:cstheme="minorHAnsi"/>
          <w:sz w:val="24"/>
          <w:szCs w:val="24"/>
        </w:rPr>
        <w:t xml:space="preserve"> za posamezni sklop</w:t>
      </w:r>
      <w:r w:rsidRPr="00CA52C0">
        <w:rPr>
          <w:rFonts w:asciiTheme="minorHAnsi" w:hAnsiTheme="minorHAnsi" w:cstheme="minorHAnsi"/>
          <w:sz w:val="24"/>
          <w:szCs w:val="24"/>
        </w:rPr>
        <w:t xml:space="preserve">. </w:t>
      </w:r>
    </w:p>
    <w:p w14:paraId="5A660681" w14:textId="77777777" w:rsidR="00C062B9" w:rsidRPr="00CA52C0" w:rsidRDefault="00C062B9" w:rsidP="005A6F00">
      <w:pPr>
        <w:widowControl w:val="0"/>
        <w:autoSpaceDE w:val="0"/>
        <w:autoSpaceDN w:val="0"/>
        <w:adjustRightInd w:val="0"/>
        <w:spacing w:line="266" w:lineRule="exact"/>
        <w:jc w:val="both"/>
        <w:rPr>
          <w:rFonts w:asciiTheme="minorHAnsi" w:hAnsiTheme="minorHAnsi" w:cstheme="minorHAnsi"/>
          <w:sz w:val="24"/>
          <w:szCs w:val="24"/>
        </w:rPr>
      </w:pPr>
    </w:p>
    <w:p w14:paraId="4A5F66C6" w14:textId="2E176496" w:rsidR="00C062B9" w:rsidRPr="00CA52C0" w:rsidRDefault="00C062B9" w:rsidP="00C062B9">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da se obe menici unovčita za vrednost nižjo od zgoraj naved</w:t>
      </w:r>
      <w:r w:rsidR="009A6777">
        <w:rPr>
          <w:rFonts w:asciiTheme="minorHAnsi" w:hAnsiTheme="minorHAnsi" w:cstheme="minorHAnsi"/>
          <w:sz w:val="24"/>
          <w:szCs w:val="24"/>
        </w:rPr>
        <w:t>e</w:t>
      </w:r>
      <w:r w:rsidRPr="00CA52C0">
        <w:rPr>
          <w:rFonts w:asciiTheme="minorHAnsi" w:hAnsiTheme="minorHAnsi" w:cstheme="minorHAnsi"/>
          <w:sz w:val="24"/>
          <w:szCs w:val="24"/>
        </w:rPr>
        <w:t>ne pogodbene vrednosti z DDV, ju je izbrani ponudnik dolžan vsakokrat nadomestiti z novo, dokler celotna unovčena vrednost ne doseže 5. oz</w:t>
      </w:r>
      <w:r w:rsidR="009A6777">
        <w:rPr>
          <w:rFonts w:asciiTheme="minorHAnsi" w:hAnsiTheme="minorHAnsi" w:cstheme="minorHAnsi"/>
          <w:sz w:val="24"/>
          <w:szCs w:val="24"/>
        </w:rPr>
        <w:t>.</w:t>
      </w:r>
      <w:r w:rsidRPr="00CA52C0">
        <w:rPr>
          <w:rFonts w:asciiTheme="minorHAnsi" w:hAnsiTheme="minorHAnsi" w:cstheme="minorHAnsi"/>
          <w:sz w:val="24"/>
          <w:szCs w:val="24"/>
        </w:rPr>
        <w:t xml:space="preserve"> 10 % pogodbene vrednosti z DDV</w:t>
      </w:r>
      <w:r w:rsidR="00A85536">
        <w:rPr>
          <w:rFonts w:asciiTheme="minorHAnsi" w:hAnsiTheme="minorHAnsi" w:cstheme="minorHAnsi"/>
          <w:sz w:val="24"/>
          <w:szCs w:val="24"/>
        </w:rPr>
        <w:t xml:space="preserve"> za posamezni sklop</w:t>
      </w:r>
      <w:r w:rsidRPr="00CA52C0">
        <w:rPr>
          <w:rFonts w:asciiTheme="minorHAnsi" w:hAnsiTheme="minorHAnsi" w:cstheme="minorHAnsi"/>
          <w:sz w:val="24"/>
          <w:szCs w:val="24"/>
        </w:rPr>
        <w:t>.</w:t>
      </w:r>
    </w:p>
    <w:p w14:paraId="20F1A7FB" w14:textId="77777777" w:rsidR="002D185C" w:rsidRPr="00CA52C0" w:rsidRDefault="002D185C" w:rsidP="000853AE">
      <w:pPr>
        <w:widowControl w:val="0"/>
        <w:autoSpaceDE w:val="0"/>
        <w:autoSpaceDN w:val="0"/>
        <w:adjustRightInd w:val="0"/>
        <w:spacing w:line="266" w:lineRule="exact"/>
        <w:ind w:left="284"/>
        <w:jc w:val="both"/>
        <w:rPr>
          <w:rFonts w:asciiTheme="minorHAnsi" w:hAnsiTheme="minorHAnsi" w:cstheme="minorHAnsi"/>
          <w:sz w:val="24"/>
          <w:szCs w:val="24"/>
        </w:rPr>
      </w:pPr>
    </w:p>
    <w:p w14:paraId="3EF03D89" w14:textId="5FCC07CF" w:rsidR="003E7CAC" w:rsidRPr="00CA52C0"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CA52C0" w:rsidRDefault="001405AE" w:rsidP="003E7CAC">
      <w:pPr>
        <w:pStyle w:val="Naslov3"/>
        <w:ind w:firstLine="284"/>
        <w:rPr>
          <w:rFonts w:asciiTheme="minorHAnsi" w:hAnsiTheme="minorHAnsi" w:cstheme="minorHAnsi"/>
          <w:sz w:val="24"/>
          <w:szCs w:val="24"/>
        </w:rPr>
      </w:pPr>
      <w:bookmarkStart w:id="16" w:name="_Toc171063125"/>
      <w:r w:rsidRPr="00CA52C0">
        <w:rPr>
          <w:rFonts w:asciiTheme="minorHAnsi" w:hAnsiTheme="minorHAnsi" w:cstheme="minorHAnsi"/>
          <w:sz w:val="24"/>
          <w:szCs w:val="24"/>
        </w:rPr>
        <w:t>1.14 Merilo za izbiro</w:t>
      </w:r>
      <w:bookmarkEnd w:id="16"/>
      <w:r w:rsidRPr="00CA52C0">
        <w:rPr>
          <w:rFonts w:asciiTheme="minorHAnsi" w:hAnsiTheme="minorHAnsi" w:cstheme="minorHAnsi"/>
          <w:sz w:val="24"/>
          <w:szCs w:val="24"/>
        </w:rPr>
        <w:t xml:space="preserve"> </w:t>
      </w:r>
    </w:p>
    <w:p w14:paraId="33CC65EF"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14. člen </w:t>
      </w:r>
    </w:p>
    <w:p w14:paraId="436F4C3A"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4D5DDA8E" w14:textId="4317F98A"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Merilo za izbiro je ekonomsko najugodnejša ponudba na podlagi merila najnižja skupna ponudbena vrednost brez DDV</w:t>
      </w:r>
      <w:r w:rsidR="00C86EC0">
        <w:rPr>
          <w:rFonts w:asciiTheme="minorHAnsi" w:hAnsiTheme="minorHAnsi" w:cstheme="minorHAnsi"/>
          <w:sz w:val="24"/>
          <w:szCs w:val="24"/>
        </w:rPr>
        <w:t xml:space="preserve"> za posamezni sklop</w:t>
      </w:r>
      <w:r w:rsidRPr="00CA52C0">
        <w:rPr>
          <w:rFonts w:asciiTheme="minorHAnsi" w:hAnsiTheme="minorHAnsi" w:cstheme="minorHAnsi"/>
          <w:sz w:val="24"/>
          <w:szCs w:val="24"/>
        </w:rPr>
        <w:t>.</w:t>
      </w:r>
    </w:p>
    <w:p w14:paraId="4EF4E573" w14:textId="77777777" w:rsidR="001405AE" w:rsidRPr="00CA52C0" w:rsidRDefault="001405AE"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CA52C0" w:rsidRDefault="001405AE">
      <w:pPr>
        <w:pStyle w:val="Naslov3"/>
        <w:ind w:firstLine="284"/>
        <w:rPr>
          <w:rFonts w:asciiTheme="minorHAnsi" w:hAnsiTheme="minorHAnsi" w:cstheme="minorHAnsi"/>
          <w:sz w:val="24"/>
          <w:szCs w:val="24"/>
        </w:rPr>
      </w:pPr>
      <w:bookmarkStart w:id="17" w:name="_Toc171063126"/>
      <w:r w:rsidRPr="00CA52C0">
        <w:rPr>
          <w:rFonts w:asciiTheme="minorHAnsi" w:hAnsiTheme="minorHAnsi" w:cstheme="minorHAnsi"/>
          <w:sz w:val="24"/>
          <w:szCs w:val="24"/>
        </w:rPr>
        <w:t>1.15 Izbira v primeru enakih najugodnejših ponudb</w:t>
      </w:r>
      <w:bookmarkEnd w:id="17"/>
      <w:r w:rsidRPr="00CA52C0">
        <w:rPr>
          <w:rFonts w:asciiTheme="minorHAnsi" w:hAnsiTheme="minorHAnsi" w:cstheme="minorHAnsi"/>
          <w:sz w:val="24"/>
          <w:szCs w:val="24"/>
        </w:rPr>
        <w:t xml:space="preserve"> </w:t>
      </w:r>
    </w:p>
    <w:p w14:paraId="1451F883"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15. člen </w:t>
      </w:r>
    </w:p>
    <w:p w14:paraId="4258DCED"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08D60C4D" w14:textId="378A8FFF" w:rsidR="00497E23" w:rsidRPr="00CA52C0" w:rsidRDefault="00497E23" w:rsidP="00497E23">
      <w:pPr>
        <w:widowControl w:val="0"/>
        <w:autoSpaceDE w:val="0"/>
        <w:autoSpaceDN w:val="0"/>
        <w:adjustRightInd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kolikor bosta najmanj dva ponudnika najnižjo skupno ponudbeno ceno oz. vrednost brez DDV</w:t>
      </w:r>
      <w:r w:rsidR="00C86EC0">
        <w:rPr>
          <w:rFonts w:asciiTheme="minorHAnsi" w:hAnsiTheme="minorHAnsi" w:cstheme="minorHAnsi"/>
          <w:sz w:val="24"/>
          <w:szCs w:val="24"/>
        </w:rPr>
        <w:t xml:space="preserve"> za posamezni sklop</w:t>
      </w:r>
      <w:r w:rsidRPr="00CA52C0">
        <w:rPr>
          <w:rFonts w:asciiTheme="minorHAnsi" w:hAnsiTheme="minorHAnsi" w:cstheme="minorHAnsi"/>
          <w:sz w:val="24"/>
          <w:szCs w:val="24"/>
        </w:rPr>
        <w:t>, bo imela prednost ponudba ponudnika, ki bo ponudil v sistem e-JN oddal prej.</w:t>
      </w:r>
    </w:p>
    <w:p w14:paraId="7FF7EB66" w14:textId="77777777" w:rsidR="00253204" w:rsidRPr="00CA52C0"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21CAFAE6" w:rsidR="001405AE" w:rsidRPr="00CA52C0" w:rsidRDefault="001405AE">
      <w:pPr>
        <w:pStyle w:val="Naslov3"/>
        <w:ind w:firstLine="284"/>
        <w:rPr>
          <w:rFonts w:asciiTheme="minorHAnsi" w:hAnsiTheme="minorHAnsi" w:cstheme="minorHAnsi"/>
          <w:sz w:val="24"/>
          <w:szCs w:val="24"/>
        </w:rPr>
      </w:pPr>
      <w:bookmarkStart w:id="18" w:name="_Toc171063127"/>
      <w:r w:rsidRPr="00CA52C0">
        <w:rPr>
          <w:rFonts w:asciiTheme="minorHAnsi" w:hAnsiTheme="minorHAnsi" w:cstheme="minorHAnsi"/>
          <w:sz w:val="24"/>
          <w:szCs w:val="24"/>
        </w:rPr>
        <w:t xml:space="preserve">1.16 </w:t>
      </w:r>
      <w:r w:rsidR="00CE3A3F" w:rsidRPr="00CA52C0">
        <w:rPr>
          <w:rFonts w:asciiTheme="minorHAnsi" w:hAnsiTheme="minorHAnsi" w:cstheme="minorHAnsi"/>
          <w:sz w:val="24"/>
          <w:szCs w:val="24"/>
        </w:rPr>
        <w:t>O</w:t>
      </w:r>
      <w:r w:rsidRPr="00CA52C0">
        <w:rPr>
          <w:rFonts w:asciiTheme="minorHAnsi" w:hAnsiTheme="minorHAnsi" w:cstheme="minorHAnsi"/>
          <w:sz w:val="24"/>
          <w:szCs w:val="24"/>
        </w:rPr>
        <w:t>dpiranje ponudb</w:t>
      </w:r>
      <w:bookmarkEnd w:id="18"/>
      <w:r w:rsidRPr="00CA52C0">
        <w:rPr>
          <w:rFonts w:asciiTheme="minorHAnsi" w:hAnsiTheme="minorHAnsi" w:cstheme="minorHAnsi"/>
          <w:sz w:val="24"/>
          <w:szCs w:val="24"/>
        </w:rPr>
        <w:t xml:space="preserve"> </w:t>
      </w:r>
    </w:p>
    <w:p w14:paraId="7E0C2123" w14:textId="77777777" w:rsidR="001405AE" w:rsidRPr="00CA52C0"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16. člen </w:t>
      </w:r>
    </w:p>
    <w:p w14:paraId="30439F91"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Odpiranje ponudb je javno. </w:t>
      </w:r>
    </w:p>
    <w:p w14:paraId="081DF76B"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F6EBA9D" w14:textId="77777777" w:rsidR="00CE3A3F" w:rsidRPr="00CA52C0" w:rsidRDefault="00CE3A3F" w:rsidP="00CE3A3F">
      <w:pPr>
        <w:widowControl w:val="0"/>
        <w:autoSpaceDE w:val="0"/>
        <w:spacing w:line="266" w:lineRule="exact"/>
        <w:jc w:val="both"/>
        <w:rPr>
          <w:rFonts w:asciiTheme="minorHAnsi" w:hAnsiTheme="minorHAnsi" w:cstheme="minorHAnsi"/>
          <w:sz w:val="24"/>
          <w:szCs w:val="24"/>
        </w:rPr>
      </w:pPr>
    </w:p>
    <w:p w14:paraId="40B94F1E" w14:textId="75A25700" w:rsidR="00CE3A3F" w:rsidRPr="00CA52C0" w:rsidRDefault="00CE3A3F">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Ob ponovnem odpiranju konkurence, ki se vrši preko sistema e-JN</w:t>
      </w:r>
      <w:r w:rsidR="00C10259" w:rsidRPr="00CA52C0">
        <w:rPr>
          <w:rFonts w:asciiTheme="minorHAnsi" w:hAnsiTheme="minorHAnsi" w:cstheme="minorHAnsi"/>
          <w:sz w:val="24"/>
          <w:szCs w:val="24"/>
        </w:rPr>
        <w:t>,</w:t>
      </w:r>
      <w:r w:rsidRPr="00CA52C0">
        <w:rPr>
          <w:rFonts w:asciiTheme="minorHAnsi" w:hAnsiTheme="minorHAnsi" w:cstheme="minorHAnsi"/>
          <w:sz w:val="24"/>
          <w:szCs w:val="24"/>
        </w:rPr>
        <w:t xml:space="preserve"> odpiranje ponudb ni javno</w:t>
      </w:r>
      <w:r w:rsidR="00C10259" w:rsidRPr="00CA52C0">
        <w:rPr>
          <w:rFonts w:asciiTheme="minorHAnsi" w:hAnsiTheme="minorHAnsi" w:cstheme="minorHAnsi"/>
          <w:sz w:val="24"/>
          <w:szCs w:val="24"/>
        </w:rPr>
        <w:t>.</w:t>
      </w:r>
    </w:p>
    <w:p w14:paraId="7FAACAA1" w14:textId="77777777" w:rsidR="001405AE" w:rsidRPr="00CA52C0" w:rsidRDefault="001405AE" w:rsidP="00C10259">
      <w:pPr>
        <w:widowControl w:val="0"/>
        <w:autoSpaceDE w:val="0"/>
        <w:spacing w:line="230" w:lineRule="exact"/>
        <w:rPr>
          <w:rFonts w:asciiTheme="minorHAnsi" w:hAnsiTheme="minorHAnsi" w:cstheme="minorHAnsi"/>
          <w:color w:val="000000"/>
          <w:spacing w:val="-2"/>
          <w:sz w:val="24"/>
          <w:szCs w:val="24"/>
          <w:highlight w:val="yellow"/>
        </w:rPr>
      </w:pPr>
    </w:p>
    <w:p w14:paraId="562C8F34" w14:textId="77777777" w:rsidR="001405AE" w:rsidRPr="00CA52C0" w:rsidRDefault="001405AE">
      <w:pPr>
        <w:pStyle w:val="Naslov3"/>
        <w:ind w:firstLine="284"/>
        <w:rPr>
          <w:rFonts w:asciiTheme="minorHAnsi" w:hAnsiTheme="minorHAnsi" w:cstheme="minorHAnsi"/>
          <w:sz w:val="24"/>
          <w:szCs w:val="24"/>
        </w:rPr>
      </w:pPr>
      <w:bookmarkStart w:id="19" w:name="_Toc171063128"/>
      <w:r w:rsidRPr="00CA52C0">
        <w:rPr>
          <w:rFonts w:asciiTheme="minorHAnsi" w:hAnsiTheme="minorHAnsi" w:cstheme="minorHAnsi"/>
          <w:sz w:val="24"/>
          <w:szCs w:val="24"/>
        </w:rPr>
        <w:t>1.17 Variante</w:t>
      </w:r>
      <w:bookmarkEnd w:id="19"/>
      <w:r w:rsidRPr="00CA52C0">
        <w:rPr>
          <w:rFonts w:asciiTheme="minorHAnsi" w:hAnsiTheme="minorHAnsi" w:cstheme="minorHAnsi"/>
          <w:sz w:val="24"/>
          <w:szCs w:val="24"/>
        </w:rPr>
        <w:t xml:space="preserve"> </w:t>
      </w:r>
    </w:p>
    <w:p w14:paraId="067EA7EB"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17. člen </w:t>
      </w:r>
    </w:p>
    <w:p w14:paraId="43FC96AC" w14:textId="77777777" w:rsidR="001405AE" w:rsidRPr="00CA52C0"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Variantne prijave in ponudbe niso dopustne in ne bodo upoštevane. </w:t>
      </w:r>
    </w:p>
    <w:p w14:paraId="78B4F60C"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0A5E34FF" w14:textId="4A20E251" w:rsidR="001405AE" w:rsidRPr="00CA52C0" w:rsidRDefault="001405AE" w:rsidP="004A502B">
      <w:pPr>
        <w:pStyle w:val="Naslov3"/>
        <w:ind w:firstLine="284"/>
        <w:rPr>
          <w:rFonts w:asciiTheme="minorHAnsi" w:hAnsiTheme="minorHAnsi" w:cstheme="minorHAnsi"/>
          <w:sz w:val="24"/>
          <w:szCs w:val="24"/>
        </w:rPr>
      </w:pPr>
      <w:bookmarkStart w:id="20" w:name="_Toc171063129"/>
      <w:r w:rsidRPr="00CA52C0">
        <w:rPr>
          <w:rFonts w:asciiTheme="minorHAnsi" w:hAnsiTheme="minorHAnsi" w:cstheme="minorHAnsi"/>
          <w:sz w:val="24"/>
          <w:szCs w:val="24"/>
        </w:rPr>
        <w:t xml:space="preserve">1.18 </w:t>
      </w:r>
      <w:r w:rsidR="00681E4C" w:rsidRPr="00CA52C0">
        <w:rPr>
          <w:rFonts w:asciiTheme="minorHAnsi" w:hAnsiTheme="minorHAnsi" w:cstheme="minorHAnsi"/>
          <w:sz w:val="24"/>
          <w:szCs w:val="24"/>
        </w:rPr>
        <w:t>Pogodba</w:t>
      </w:r>
      <w:bookmarkEnd w:id="20"/>
    </w:p>
    <w:p w14:paraId="5B23CABD"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18. člen </w:t>
      </w:r>
    </w:p>
    <w:p w14:paraId="0725A608" w14:textId="77777777" w:rsidR="001405AE" w:rsidRPr="00CA52C0" w:rsidRDefault="001405AE">
      <w:pPr>
        <w:widowControl w:val="0"/>
        <w:autoSpaceDE w:val="0"/>
        <w:spacing w:line="230" w:lineRule="exact"/>
        <w:ind w:left="1417"/>
        <w:jc w:val="both"/>
        <w:rPr>
          <w:rFonts w:asciiTheme="minorHAnsi" w:hAnsiTheme="minorHAnsi" w:cstheme="minorHAnsi"/>
          <w:sz w:val="24"/>
          <w:szCs w:val="24"/>
        </w:rPr>
      </w:pPr>
    </w:p>
    <w:p w14:paraId="7E7EA4D6" w14:textId="6A971AC9" w:rsidR="00681E4C" w:rsidRPr="00CA52C0" w:rsidRDefault="00681E4C" w:rsidP="00681E4C">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Izbran ponudnik je dolžan podpisati pogodbo v roku 8 dni po prejemu le-te, sicer bo naročnik </w:t>
      </w:r>
      <w:r w:rsidRPr="00CA52C0">
        <w:rPr>
          <w:rFonts w:asciiTheme="minorHAnsi" w:hAnsiTheme="minorHAnsi" w:cstheme="minorHAnsi"/>
          <w:sz w:val="24"/>
          <w:szCs w:val="24"/>
        </w:rPr>
        <w:lastRenderedPageBreak/>
        <w:t xml:space="preserve">menil, da z naročnikom posla ne želi skleniti. </w:t>
      </w:r>
    </w:p>
    <w:p w14:paraId="505763C5" w14:textId="77777777" w:rsidR="001405AE" w:rsidRPr="00CA52C0" w:rsidRDefault="001405AE">
      <w:pPr>
        <w:pStyle w:val="Naslov3"/>
        <w:ind w:firstLine="284"/>
        <w:rPr>
          <w:rFonts w:asciiTheme="minorHAnsi" w:hAnsiTheme="minorHAnsi" w:cstheme="minorHAnsi"/>
          <w:sz w:val="24"/>
          <w:szCs w:val="24"/>
        </w:rPr>
      </w:pPr>
      <w:bookmarkStart w:id="21" w:name="_Toc171063130"/>
      <w:r w:rsidRPr="00CA52C0">
        <w:rPr>
          <w:rFonts w:asciiTheme="minorHAnsi" w:hAnsiTheme="minorHAnsi" w:cstheme="minorHAnsi"/>
          <w:sz w:val="24"/>
          <w:szCs w:val="24"/>
        </w:rPr>
        <w:t>1.19 Ustavitev postopka, zavrnitev ponudb in odstop od izvedbe oddaje naročila</w:t>
      </w:r>
      <w:bookmarkEnd w:id="21"/>
    </w:p>
    <w:p w14:paraId="439B4F10"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19. člen </w:t>
      </w:r>
    </w:p>
    <w:p w14:paraId="6239A33E"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1. odstavkom 90. člena ZJN-3 do roka za oddajo ponudb kadar koli ustavi postopek oddaje javnega naročila. </w:t>
      </w:r>
    </w:p>
    <w:p w14:paraId="09573F72"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77C859E9" w:rsidR="007643C8" w:rsidRPr="00CA52C0" w:rsidRDefault="001405AE" w:rsidP="00B7346B">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Po pravnomočnosti odločitve o oddaji javnega naročila lahko naročnik v skladu z 8. odstavkom 90. člena ZJN-3, do sklenitve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w:t>
      </w:r>
      <w:r w:rsidR="00EE4F0F"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w:t>
      </w:r>
      <w:r w:rsidR="006314B3" w:rsidRPr="00CA52C0">
        <w:rPr>
          <w:rFonts w:asciiTheme="minorHAnsi" w:hAnsiTheme="minorHAnsi" w:cstheme="minorHAnsi"/>
          <w:sz w:val="24"/>
          <w:szCs w:val="24"/>
        </w:rPr>
        <w:t>/okvirnega sporazuma</w:t>
      </w:r>
      <w:r w:rsidRPr="00CA52C0">
        <w:rPr>
          <w:rFonts w:asciiTheme="minorHAnsi" w:hAnsiTheme="minorHAnsi" w:cstheme="minorHAnsi"/>
          <w:sz w:val="24"/>
          <w:szCs w:val="24"/>
        </w:rPr>
        <w:t xml:space="preserve"> o izvedbi javnega naročila ali okvirnega sporazuma, o svoji odločitvi in o razlogih, zaradi katerih odstopa od izvedbe javnega naročila, pisno obvesti ponudnike. </w:t>
      </w:r>
    </w:p>
    <w:p w14:paraId="7558298C" w14:textId="3C7945C2" w:rsidR="001405AE" w:rsidRPr="00CA52C0" w:rsidRDefault="001405AE">
      <w:pPr>
        <w:pStyle w:val="Naslov3"/>
        <w:ind w:firstLine="284"/>
        <w:rPr>
          <w:rFonts w:asciiTheme="minorHAnsi" w:hAnsiTheme="minorHAnsi" w:cstheme="minorHAnsi"/>
          <w:sz w:val="24"/>
          <w:szCs w:val="24"/>
        </w:rPr>
      </w:pPr>
      <w:bookmarkStart w:id="22" w:name="_Toc171063131"/>
      <w:r w:rsidRPr="00CA52C0">
        <w:rPr>
          <w:rFonts w:asciiTheme="minorHAnsi" w:hAnsiTheme="minorHAnsi" w:cstheme="minorHAnsi"/>
          <w:sz w:val="24"/>
          <w:szCs w:val="24"/>
        </w:rPr>
        <w:t>1.20 Protikorupcijsko obvestilo</w:t>
      </w:r>
      <w:bookmarkEnd w:id="22"/>
    </w:p>
    <w:p w14:paraId="523EC383" w14:textId="77777777" w:rsidR="001405AE" w:rsidRPr="00CA52C0"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20. člen </w:t>
      </w:r>
    </w:p>
    <w:p w14:paraId="31C870D6"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p>
    <w:p w14:paraId="1212338F"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5F50C319"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3859813B" w14:textId="77777777" w:rsidR="00DF4845" w:rsidRPr="00CA52C0" w:rsidRDefault="00DF4845" w:rsidP="00DF4845">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CA52C0" w:rsidRDefault="001405AE">
      <w:pPr>
        <w:pStyle w:val="Naslov3"/>
        <w:ind w:firstLine="284"/>
        <w:rPr>
          <w:rFonts w:asciiTheme="minorHAnsi" w:hAnsiTheme="minorHAnsi" w:cstheme="minorHAnsi"/>
          <w:sz w:val="24"/>
          <w:szCs w:val="24"/>
        </w:rPr>
      </w:pPr>
      <w:bookmarkStart w:id="23" w:name="_Toc171063132"/>
      <w:r w:rsidRPr="00CA52C0">
        <w:rPr>
          <w:rFonts w:asciiTheme="minorHAnsi" w:hAnsiTheme="minorHAnsi" w:cstheme="minorHAnsi"/>
          <w:sz w:val="24"/>
          <w:szCs w:val="24"/>
        </w:rPr>
        <w:t>1.21 Pravno varstvo</w:t>
      </w:r>
      <w:bookmarkEnd w:id="23"/>
    </w:p>
    <w:p w14:paraId="3B25B6F4" w14:textId="77777777" w:rsidR="001405AE" w:rsidRPr="00CA52C0"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CA52C0" w:rsidRDefault="001405AE">
      <w:pPr>
        <w:widowControl w:val="0"/>
        <w:autoSpaceDE w:val="0"/>
        <w:spacing w:line="306" w:lineRule="exact"/>
        <w:ind w:left="4986"/>
        <w:rPr>
          <w:rFonts w:asciiTheme="minorHAnsi" w:hAnsiTheme="minorHAnsi" w:cstheme="minorHAnsi"/>
          <w:sz w:val="24"/>
          <w:szCs w:val="24"/>
        </w:rPr>
      </w:pPr>
      <w:r w:rsidRPr="00CA52C0">
        <w:rPr>
          <w:rStyle w:val="Slog1"/>
          <w:rFonts w:asciiTheme="minorHAnsi" w:hAnsiTheme="minorHAnsi" w:cstheme="minorHAnsi"/>
          <w:sz w:val="24"/>
          <w:szCs w:val="24"/>
        </w:rPr>
        <w:t xml:space="preserve">21. člen </w:t>
      </w:r>
    </w:p>
    <w:p w14:paraId="62F6D1CB" w14:textId="77777777" w:rsidR="001405AE" w:rsidRPr="00CA52C0"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CA52C0" w:rsidRDefault="001405AE">
      <w:pPr>
        <w:widowControl w:val="0"/>
        <w:autoSpaceDE w:val="0"/>
        <w:spacing w:line="266" w:lineRule="exact"/>
        <w:ind w:left="284"/>
        <w:jc w:val="both"/>
        <w:rPr>
          <w:rFonts w:asciiTheme="minorHAnsi" w:hAnsiTheme="minorHAnsi" w:cstheme="minorHAnsi"/>
          <w:sz w:val="24"/>
          <w:szCs w:val="24"/>
        </w:rPr>
      </w:pPr>
      <w:bookmarkStart w:id="24" w:name="_Hlk139875353"/>
      <w:r w:rsidRPr="00CA52C0">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50" w:anchor="_blank" w:history="1">
        <w:r w:rsidRPr="00CA52C0">
          <w:rPr>
            <w:rFonts w:asciiTheme="minorHAnsi" w:hAnsiTheme="minorHAnsi" w:cstheme="minorHAnsi"/>
            <w:sz w:val="24"/>
            <w:szCs w:val="24"/>
          </w:rPr>
          <w:t>43/11</w:t>
        </w:r>
      </w:hyperlink>
      <w:r w:rsidRPr="00CA52C0">
        <w:rPr>
          <w:rFonts w:asciiTheme="minorHAnsi" w:hAnsiTheme="minorHAnsi" w:cstheme="minorHAnsi"/>
          <w:sz w:val="24"/>
          <w:szCs w:val="24"/>
        </w:rPr>
        <w:t xml:space="preserve">, </w:t>
      </w:r>
      <w:hyperlink r:id="rId51" w:anchor="_blank" w:history="1">
        <w:r w:rsidRPr="00CA52C0">
          <w:rPr>
            <w:rFonts w:asciiTheme="minorHAnsi" w:hAnsiTheme="minorHAnsi" w:cstheme="minorHAnsi"/>
            <w:sz w:val="24"/>
            <w:szCs w:val="24"/>
          </w:rPr>
          <w:t>60/11</w:t>
        </w:r>
      </w:hyperlink>
      <w:r w:rsidRPr="00CA52C0">
        <w:rPr>
          <w:rFonts w:asciiTheme="minorHAnsi" w:hAnsiTheme="minorHAnsi" w:cstheme="minorHAnsi"/>
          <w:sz w:val="24"/>
          <w:szCs w:val="24"/>
        </w:rPr>
        <w:t xml:space="preserve"> – ZTP-D, </w:t>
      </w:r>
      <w:hyperlink r:id="rId52" w:anchor="_blank" w:history="1">
        <w:r w:rsidRPr="00CA52C0">
          <w:rPr>
            <w:rFonts w:asciiTheme="minorHAnsi" w:hAnsiTheme="minorHAnsi" w:cstheme="minorHAnsi"/>
            <w:sz w:val="24"/>
            <w:szCs w:val="24"/>
          </w:rPr>
          <w:t>63/13</w:t>
        </w:r>
      </w:hyperlink>
      <w:r w:rsidRPr="00CA52C0">
        <w:rPr>
          <w:rFonts w:asciiTheme="minorHAnsi" w:hAnsiTheme="minorHAnsi" w:cstheme="minorHAnsi"/>
          <w:sz w:val="24"/>
          <w:szCs w:val="24"/>
        </w:rPr>
        <w:t xml:space="preserve">, </w:t>
      </w:r>
      <w:hyperlink r:id="rId53" w:anchor="_blank" w:history="1">
        <w:r w:rsidRPr="00CA52C0">
          <w:rPr>
            <w:rFonts w:asciiTheme="minorHAnsi" w:hAnsiTheme="minorHAnsi" w:cstheme="minorHAnsi"/>
            <w:sz w:val="24"/>
            <w:szCs w:val="24"/>
          </w:rPr>
          <w:t>90/14</w:t>
        </w:r>
      </w:hyperlink>
      <w:r w:rsidRPr="00CA52C0">
        <w:rPr>
          <w:rFonts w:asciiTheme="minorHAnsi" w:hAnsiTheme="minorHAnsi" w:cstheme="minorHAnsi"/>
          <w:sz w:val="24"/>
          <w:szCs w:val="24"/>
        </w:rPr>
        <w:t xml:space="preserve"> – ZDU-1I</w:t>
      </w:r>
      <w:r w:rsidR="00AF76D7" w:rsidRPr="00CA52C0">
        <w:rPr>
          <w:rFonts w:asciiTheme="minorHAnsi" w:hAnsiTheme="minorHAnsi" w:cstheme="minorHAnsi"/>
          <w:sz w:val="24"/>
          <w:szCs w:val="24"/>
        </w:rPr>
        <w:t xml:space="preserve">, </w:t>
      </w:r>
      <w:r w:rsidRPr="00CA52C0">
        <w:rPr>
          <w:rFonts w:asciiTheme="minorHAnsi" w:hAnsiTheme="minorHAnsi" w:cstheme="minorHAnsi"/>
          <w:sz w:val="24"/>
          <w:szCs w:val="24"/>
        </w:rPr>
        <w:t xml:space="preserve"> </w:t>
      </w:r>
      <w:hyperlink r:id="rId54" w:anchor="_blank" w:history="1">
        <w:r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w:t>
      </w:r>
      <w:hyperlink r:id="rId55" w:tgtFrame="_blank" w:tooltip="Zakon o spremembah in dopolnitvah Zakona o pravnem varstvu v postopkih javnega naročanja" w:history="1">
        <w:r w:rsidR="00AF76D7" w:rsidRPr="00CA52C0">
          <w:rPr>
            <w:rFonts w:asciiTheme="minorHAnsi" w:hAnsiTheme="minorHAnsi" w:cstheme="minorHAnsi"/>
            <w:sz w:val="24"/>
            <w:szCs w:val="24"/>
          </w:rPr>
          <w:t>60/17</w:t>
        </w:r>
      </w:hyperlink>
      <w:r w:rsidR="00AF76D7" w:rsidRPr="00CA52C0">
        <w:rPr>
          <w:rFonts w:asciiTheme="minorHAnsi" w:hAnsiTheme="minorHAnsi" w:cstheme="minorHAnsi"/>
          <w:sz w:val="24"/>
          <w:szCs w:val="24"/>
        </w:rPr>
        <w:t xml:space="preserve"> in </w:t>
      </w:r>
      <w:hyperlink r:id="rId56" w:tgtFrame="_blank" w:tooltip="Zakon o spremembah in dopolnitvah Zakona o pravnem varstvu v postopkih javnega naročanja" w:history="1">
        <w:r w:rsidR="00AF76D7" w:rsidRPr="00CA52C0">
          <w:rPr>
            <w:rFonts w:asciiTheme="minorHAnsi" w:hAnsiTheme="minorHAnsi" w:cstheme="minorHAnsi"/>
            <w:sz w:val="24"/>
            <w:szCs w:val="24"/>
          </w:rPr>
          <w:t>72/19</w:t>
        </w:r>
      </w:hyperlink>
      <w:r w:rsidR="00AF76D7" w:rsidRPr="00CA52C0">
        <w:rPr>
          <w:rFonts w:asciiTheme="minorHAnsi" w:hAnsiTheme="minorHAnsi" w:cstheme="minorHAnsi"/>
          <w:sz w:val="24"/>
          <w:szCs w:val="24"/>
        </w:rPr>
        <w:t>)</w:t>
      </w:r>
      <w:r w:rsidRPr="00CA52C0">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4"/>
    <w:p w14:paraId="45F61F33" w14:textId="77777777" w:rsidR="001405AE" w:rsidRPr="00CA52C0" w:rsidRDefault="001405AE">
      <w:pPr>
        <w:jc w:val="both"/>
        <w:rPr>
          <w:rFonts w:asciiTheme="minorHAnsi" w:hAnsiTheme="minorHAnsi" w:cstheme="minorHAnsi"/>
          <w:sz w:val="24"/>
          <w:szCs w:val="24"/>
        </w:rPr>
      </w:pPr>
    </w:p>
    <w:p w14:paraId="0E17CE2F" w14:textId="77777777" w:rsidR="001405AE" w:rsidRPr="00CA52C0" w:rsidRDefault="001405AE">
      <w:pPr>
        <w:widowControl w:val="0"/>
        <w:autoSpaceDE w:val="0"/>
        <w:spacing w:line="266" w:lineRule="exact"/>
        <w:ind w:left="284"/>
        <w:jc w:val="both"/>
        <w:rPr>
          <w:rFonts w:asciiTheme="minorHAnsi" w:hAnsiTheme="minorHAnsi" w:cstheme="minorHAnsi"/>
          <w:sz w:val="24"/>
          <w:szCs w:val="24"/>
        </w:rPr>
      </w:pPr>
      <w:r w:rsidRPr="00CA52C0">
        <w:rPr>
          <w:rFonts w:asciiTheme="minorHAnsi" w:hAnsiTheme="minorHAnsi" w:cstheme="minorHAnsi"/>
          <w:sz w:val="24"/>
          <w:szCs w:val="24"/>
        </w:rPr>
        <w:t xml:space="preserve">Podrobnejša navodila za uveljavljanje pravnega varstva so dostopna na spletni strani </w:t>
      </w:r>
      <w:hyperlink r:id="rId57" w:history="1">
        <w:r w:rsidRPr="00CA52C0">
          <w:rPr>
            <w:rStyle w:val="Hiperpovezava"/>
            <w:rFonts w:asciiTheme="minorHAnsi" w:hAnsiTheme="minorHAnsi" w:cstheme="minorHAnsi"/>
            <w:sz w:val="24"/>
            <w:szCs w:val="24"/>
          </w:rPr>
          <w:t>http://www.djn.mju.gov.si/sistem-javnega-narocanja/pravno-varstvo</w:t>
        </w:r>
      </w:hyperlink>
      <w:r w:rsidRPr="00CA52C0">
        <w:rPr>
          <w:rFonts w:asciiTheme="minorHAnsi" w:hAnsiTheme="minorHAnsi" w:cstheme="minorHAnsi"/>
          <w:sz w:val="24"/>
          <w:szCs w:val="24"/>
        </w:rPr>
        <w:t xml:space="preserve"> .</w:t>
      </w:r>
    </w:p>
    <w:p w14:paraId="25B095A6" w14:textId="77777777" w:rsidR="00310D52" w:rsidRPr="00CA52C0" w:rsidRDefault="00310D52" w:rsidP="004A502B">
      <w:pPr>
        <w:pStyle w:val="Naslov1"/>
        <w:ind w:left="709" w:hanging="425"/>
        <w:rPr>
          <w:rFonts w:asciiTheme="minorHAnsi" w:hAnsiTheme="minorHAnsi" w:cstheme="minorHAnsi"/>
          <w:kern w:val="0"/>
          <w:sz w:val="24"/>
          <w:szCs w:val="24"/>
        </w:rPr>
      </w:pPr>
    </w:p>
    <w:p w14:paraId="2829051C" w14:textId="3CE7DA5A" w:rsidR="001405AE" w:rsidRPr="00CA52C0" w:rsidRDefault="001405AE">
      <w:pPr>
        <w:pStyle w:val="Naslov1"/>
        <w:ind w:left="709" w:hanging="425"/>
        <w:rPr>
          <w:rFonts w:asciiTheme="minorHAnsi" w:hAnsiTheme="minorHAnsi" w:cstheme="minorHAnsi"/>
          <w:kern w:val="0"/>
          <w:sz w:val="24"/>
          <w:szCs w:val="24"/>
        </w:rPr>
      </w:pPr>
      <w:bookmarkStart w:id="25" w:name="_Toc171063133"/>
      <w:r w:rsidRPr="00CA52C0">
        <w:rPr>
          <w:rFonts w:asciiTheme="minorHAnsi" w:hAnsiTheme="minorHAnsi" w:cstheme="minorHAnsi"/>
          <w:kern w:val="0"/>
          <w:sz w:val="24"/>
          <w:szCs w:val="24"/>
        </w:rPr>
        <w:t>C) OBRAZCI IN PRILOGE:</w:t>
      </w:r>
      <w:bookmarkEnd w:id="25"/>
    </w:p>
    <w:p w14:paraId="48B5DA8A" w14:textId="77777777" w:rsidR="00C84FA2" w:rsidRPr="00CA52C0" w:rsidRDefault="00C84FA2" w:rsidP="00C84FA2">
      <w:pPr>
        <w:rPr>
          <w:rFonts w:asciiTheme="minorHAnsi" w:hAnsiTheme="minorHAnsi" w:cstheme="minorHAnsi"/>
          <w:sz w:val="24"/>
          <w:szCs w:val="24"/>
        </w:rPr>
      </w:pPr>
    </w:p>
    <w:p w14:paraId="038DB209" w14:textId="77777777" w:rsidR="00C84FA2" w:rsidRPr="00CA52C0" w:rsidRDefault="00C84FA2" w:rsidP="00C84FA2">
      <w:pPr>
        <w:rPr>
          <w:rFonts w:asciiTheme="minorHAnsi" w:hAnsiTheme="minorHAnsi" w:cstheme="minorHAnsi"/>
          <w:sz w:val="24"/>
          <w:szCs w:val="24"/>
        </w:rPr>
        <w:sectPr w:rsidR="00C84FA2" w:rsidRPr="00CA52C0" w:rsidSect="003424A9">
          <w:headerReference w:type="even" r:id="rId58"/>
          <w:headerReference w:type="default" r:id="rId59"/>
          <w:footerReference w:type="even" r:id="rId60"/>
          <w:footerReference w:type="default" r:id="rId61"/>
          <w:headerReference w:type="first" r:id="rId62"/>
          <w:footerReference w:type="first" r:id="rId63"/>
          <w:pgSz w:w="11906" w:h="16838"/>
          <w:pgMar w:top="1134" w:right="1275" w:bottom="1134" w:left="1134" w:header="1191" w:footer="708" w:gutter="0"/>
          <w:cols w:space="708"/>
          <w:titlePg/>
          <w:docGrid w:linePitch="360"/>
        </w:sectPr>
      </w:pPr>
    </w:p>
    <w:p w14:paraId="6DF3A4D6"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b/>
          <w:i/>
          <w:sz w:val="24"/>
          <w:szCs w:val="24"/>
        </w:rPr>
        <w:lastRenderedPageBreak/>
        <w:t>OBR-1</w:t>
      </w:r>
    </w:p>
    <w:p w14:paraId="37078DF8" w14:textId="77777777" w:rsidR="001405AE" w:rsidRPr="00CA52C0" w:rsidRDefault="001405AE">
      <w:pPr>
        <w:rPr>
          <w:rFonts w:asciiTheme="minorHAnsi" w:hAnsiTheme="minorHAnsi" w:cstheme="minorHAnsi"/>
          <w:b/>
          <w:i/>
          <w:sz w:val="24"/>
          <w:szCs w:val="24"/>
        </w:rPr>
      </w:pPr>
    </w:p>
    <w:p w14:paraId="2D521E56" w14:textId="77777777" w:rsidR="00B94409" w:rsidRPr="00954F2D" w:rsidRDefault="00B94409" w:rsidP="00B94409">
      <w:pPr>
        <w:rPr>
          <w:rFonts w:asciiTheme="minorHAnsi" w:hAnsiTheme="minorHAnsi" w:cstheme="minorHAnsi"/>
        </w:rPr>
      </w:pPr>
      <w:bookmarkStart w:id="26" w:name="_Hlk61943058"/>
      <w:bookmarkStart w:id="27" w:name="_Hlk63616689"/>
      <w:r w:rsidRPr="00954F2D">
        <w:rPr>
          <w:rFonts w:asciiTheme="minorHAnsi" w:hAnsiTheme="minorHAnsi" w:cstheme="minorHAnsi"/>
        </w:rPr>
        <w:t xml:space="preserve">PONUDNIK: </w:t>
      </w:r>
      <w:r w:rsidRPr="00954F2D">
        <w:rPr>
          <w:rFonts w:asciiTheme="minorHAnsi" w:hAnsiTheme="minorHAnsi" w:cstheme="minorHAnsi"/>
        </w:rPr>
        <w:tab/>
      </w:r>
    </w:p>
    <w:p w14:paraId="4262A208" w14:textId="77777777" w:rsidR="00B94409" w:rsidRPr="00954F2D" w:rsidRDefault="00000000" w:rsidP="00B94409">
      <w:pPr>
        <w:pStyle w:val="Odstavekseznama"/>
        <w:tabs>
          <w:tab w:val="left" w:pos="330"/>
          <w:tab w:val="left" w:pos="5954"/>
          <w:tab w:val="right" w:pos="9073"/>
        </w:tabs>
        <w:spacing w:line="360" w:lineRule="auto"/>
        <w:ind w:left="0"/>
        <w:rPr>
          <w:rFonts w:asciiTheme="minorHAnsi" w:hAnsiTheme="minorHAnsi" w:cstheme="minorHAnsi"/>
          <w:b/>
          <w:sz w:val="22"/>
          <w:szCs w:val="22"/>
        </w:rPr>
      </w:pPr>
      <w:sdt>
        <w:sdtPr>
          <w:rPr>
            <w:rFonts w:asciiTheme="minorHAnsi" w:hAnsiTheme="minorHAnsi" w:cstheme="minorHAnsi"/>
            <w:b/>
            <w:sz w:val="22"/>
            <w:szCs w:val="22"/>
            <w:highlight w:val="lightGray"/>
          </w:rPr>
          <w:id w:val="279687625"/>
          <w:placeholder>
            <w:docPart w:val="614543805D46462D97E2315BEA593FD8"/>
          </w:placeholder>
          <w:showingPlcHdr/>
          <w:text/>
        </w:sdtPr>
        <w:sdtContent>
          <w:r w:rsidR="00B94409" w:rsidRPr="00954F2D">
            <w:rPr>
              <w:rStyle w:val="Besedilooznabemesta"/>
              <w:rFonts w:asciiTheme="minorHAnsi" w:eastAsiaTheme="minorHAnsi" w:hAnsiTheme="minorHAnsi" w:cstheme="minorHAnsi"/>
              <w:sz w:val="22"/>
              <w:szCs w:val="22"/>
              <w:highlight w:val="lightGray"/>
            </w:rPr>
            <w:t>Kliknite ali tapnite tukaj, če želite vnesti besedilo.</w:t>
          </w:r>
        </w:sdtContent>
      </w:sdt>
      <w:r w:rsidR="00B94409" w:rsidRPr="00954F2D">
        <w:rPr>
          <w:rFonts w:asciiTheme="minorHAnsi" w:hAnsiTheme="minorHAnsi" w:cstheme="minorHAnsi"/>
          <w:b/>
          <w:sz w:val="22"/>
          <w:szCs w:val="22"/>
        </w:rPr>
        <w:tab/>
      </w:r>
      <w:r w:rsidR="00B94409" w:rsidRPr="00954F2D">
        <w:rPr>
          <w:rFonts w:asciiTheme="minorHAnsi" w:hAnsiTheme="minorHAnsi" w:cstheme="minorHAnsi"/>
          <w:b/>
          <w:sz w:val="22"/>
          <w:szCs w:val="22"/>
        </w:rPr>
        <w:tab/>
      </w:r>
    </w:p>
    <w:p w14:paraId="5CEEF01C" w14:textId="77777777" w:rsidR="00B94409" w:rsidRPr="00954F2D" w:rsidRDefault="00B94409" w:rsidP="00B94409">
      <w:pPr>
        <w:pStyle w:val="Naslov1"/>
        <w:jc w:val="center"/>
        <w:rPr>
          <w:rFonts w:asciiTheme="minorHAnsi" w:hAnsiTheme="minorHAnsi" w:cstheme="minorHAnsi"/>
          <w:sz w:val="22"/>
          <w:szCs w:val="22"/>
        </w:rPr>
      </w:pPr>
      <w:bookmarkStart w:id="28" w:name="_Toc163952960"/>
      <w:bookmarkStart w:id="29" w:name="_Toc225047727"/>
      <w:bookmarkStart w:id="30" w:name="_Toc225049262"/>
      <w:bookmarkStart w:id="31" w:name="_Toc262712306"/>
      <w:bookmarkStart w:id="32" w:name="_Toc58565053"/>
      <w:bookmarkStart w:id="33" w:name="_Toc170217829"/>
      <w:bookmarkStart w:id="34" w:name="_Toc171063134"/>
      <w:r w:rsidRPr="00954F2D">
        <w:rPr>
          <w:rFonts w:asciiTheme="minorHAnsi" w:hAnsiTheme="minorHAnsi" w:cstheme="minorHAnsi"/>
          <w:sz w:val="22"/>
          <w:szCs w:val="22"/>
        </w:rPr>
        <w:t xml:space="preserve">PONUDBENI </w:t>
      </w:r>
      <w:bookmarkEnd w:id="28"/>
      <w:bookmarkEnd w:id="29"/>
      <w:bookmarkEnd w:id="30"/>
      <w:bookmarkEnd w:id="31"/>
      <w:bookmarkEnd w:id="32"/>
      <w:r w:rsidRPr="00954F2D">
        <w:rPr>
          <w:rFonts w:asciiTheme="minorHAnsi" w:hAnsiTheme="minorHAnsi" w:cstheme="minorHAnsi"/>
          <w:sz w:val="22"/>
          <w:szCs w:val="22"/>
        </w:rPr>
        <w:t>PREDRAČUN</w:t>
      </w:r>
      <w:bookmarkEnd w:id="33"/>
      <w:bookmarkEnd w:id="34"/>
    </w:p>
    <w:p w14:paraId="557E4EE4" w14:textId="77777777" w:rsidR="00B94409" w:rsidRPr="00954F2D" w:rsidRDefault="00B94409" w:rsidP="00B944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954F2D">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13742A1D9BF745C798EBD73918CB373A"/>
          </w:placeholder>
          <w:showingPlcHdr/>
          <w:text/>
        </w:sdtPr>
        <w:sdtContent>
          <w:r w:rsidRPr="00954F2D">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69A5702B" w14:textId="77777777" w:rsidR="00B94409" w:rsidRPr="00954F2D" w:rsidRDefault="00B94409" w:rsidP="00B94409">
      <w:pPr>
        <w:rPr>
          <w:rFonts w:asciiTheme="minorHAnsi" w:hAnsiTheme="minorHAnsi" w:cstheme="minorHAnsi"/>
          <w:b/>
        </w:rPr>
      </w:pPr>
    </w:p>
    <w:p w14:paraId="0ACD1EAE" w14:textId="77777777" w:rsidR="00B94409" w:rsidRPr="005C08AD" w:rsidRDefault="00B94409" w:rsidP="00115982">
      <w:pPr>
        <w:numPr>
          <w:ilvl w:val="0"/>
          <w:numId w:val="21"/>
        </w:numPr>
        <w:jc w:val="both"/>
        <w:rPr>
          <w:rFonts w:asciiTheme="minorHAnsi" w:hAnsiTheme="minorHAnsi" w:cstheme="minorHAnsi"/>
          <w:b/>
          <w:bCs/>
        </w:rPr>
      </w:pPr>
      <w:r w:rsidRPr="005C08AD">
        <w:rPr>
          <w:rFonts w:asciiTheme="minorHAnsi" w:hAnsiTheme="minorHAnsi" w:cstheme="minorHAnsi"/>
          <w:b/>
          <w:bCs/>
        </w:rPr>
        <w:t>Ponudbena vrednost za SKLOP 1 - AVTOBUSI:</w:t>
      </w:r>
    </w:p>
    <w:p w14:paraId="7A1EB2C1" w14:textId="77777777" w:rsidR="00B94409" w:rsidRPr="00E16056" w:rsidRDefault="00B94409" w:rsidP="00B94409">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B94409" w:rsidRPr="00E16056" w14:paraId="5AD1F869"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06BC8323"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3"/>
            </w:r>
          </w:p>
        </w:tc>
        <w:tc>
          <w:tcPr>
            <w:tcW w:w="1559" w:type="dxa"/>
            <w:tcBorders>
              <w:top w:val="double" w:sz="4" w:space="0" w:color="auto"/>
              <w:bottom w:val="double" w:sz="4" w:space="0" w:color="auto"/>
            </w:tcBorders>
            <w:shd w:val="clear" w:color="auto" w:fill="A8D08D" w:themeFill="accent6" w:themeFillTint="99"/>
            <w:vAlign w:val="center"/>
          </w:tcPr>
          <w:p w14:paraId="08FF9449" w14:textId="77777777" w:rsidR="00B94409"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4FE85B55"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2004A92B" w14:textId="77777777" w:rsidR="00B94409" w:rsidRPr="00E16056" w:rsidRDefault="00B94409"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6DDA8F90"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74C2894F" w14:textId="77777777" w:rsidR="00B94409" w:rsidRPr="00E16056" w:rsidRDefault="00B94409"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661AA198" w14:textId="77777777" w:rsidR="00B94409" w:rsidRPr="00E16056" w:rsidRDefault="00B94409"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26B634D6" w14:textId="77777777" w:rsidR="00B94409" w:rsidRPr="00E16056" w:rsidRDefault="00B94409"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3715CFCF"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014626B6" w14:textId="77777777" w:rsidTr="00A41060">
        <w:tc>
          <w:tcPr>
            <w:tcW w:w="1951" w:type="dxa"/>
            <w:tcBorders>
              <w:top w:val="double" w:sz="4" w:space="0" w:color="auto"/>
              <w:bottom w:val="double" w:sz="4" w:space="0" w:color="auto"/>
            </w:tcBorders>
            <w:shd w:val="clear" w:color="auto" w:fill="FFFFFF"/>
            <w:vAlign w:val="center"/>
          </w:tcPr>
          <w:p w14:paraId="4433C789"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 </w:t>
            </w:r>
            <w:r>
              <w:rPr>
                <w:rFonts w:asciiTheme="minorHAnsi" w:hAnsiTheme="minorHAnsi" w:cstheme="minorHAnsi"/>
                <w:b/>
                <w:i/>
                <w:sz w:val="18"/>
                <w:szCs w:val="18"/>
              </w:rPr>
              <w:t>PREVOZI S STANDARDNIMI AVTOBUSI</w:t>
            </w:r>
          </w:p>
        </w:tc>
        <w:tc>
          <w:tcPr>
            <w:tcW w:w="1701" w:type="dxa"/>
            <w:gridSpan w:val="2"/>
            <w:tcBorders>
              <w:top w:val="double" w:sz="4" w:space="0" w:color="auto"/>
              <w:bottom w:val="double" w:sz="4" w:space="0" w:color="auto"/>
            </w:tcBorders>
            <w:shd w:val="clear" w:color="auto" w:fill="auto"/>
            <w:vAlign w:val="center"/>
          </w:tcPr>
          <w:p w14:paraId="117AA21F" w14:textId="530343D1" w:rsidR="00B94409" w:rsidRPr="00144ED7" w:rsidRDefault="006B2E72" w:rsidP="00A41060">
            <w:pPr>
              <w:jc w:val="center"/>
              <w:rPr>
                <w:rFonts w:asciiTheme="minorHAnsi" w:hAnsiTheme="minorHAnsi" w:cstheme="minorHAnsi"/>
                <w:b/>
                <w:bCs/>
                <w:sz w:val="18"/>
                <w:szCs w:val="18"/>
              </w:rPr>
            </w:pPr>
            <w:r>
              <w:rPr>
                <w:rFonts w:asciiTheme="minorHAnsi" w:hAnsiTheme="minorHAnsi" w:cstheme="minorHAnsi"/>
                <w:b/>
                <w:bCs/>
                <w:sz w:val="18"/>
                <w:szCs w:val="18"/>
              </w:rPr>
              <w:t>239</w:t>
            </w:r>
            <w:r w:rsidR="00B94409">
              <w:rPr>
                <w:rFonts w:asciiTheme="minorHAnsi" w:hAnsiTheme="minorHAnsi" w:cstheme="minorHAnsi"/>
                <w:b/>
                <w:bCs/>
                <w:sz w:val="18"/>
                <w:szCs w:val="18"/>
              </w:rPr>
              <w:t xml:space="preserve"> </w:t>
            </w:r>
          </w:p>
        </w:tc>
        <w:tc>
          <w:tcPr>
            <w:tcW w:w="1023" w:type="dxa"/>
            <w:tcBorders>
              <w:top w:val="double" w:sz="4" w:space="0" w:color="auto"/>
              <w:bottom w:val="double" w:sz="4" w:space="0" w:color="auto"/>
            </w:tcBorders>
            <w:shd w:val="clear" w:color="auto" w:fill="FFFFFF"/>
            <w:vAlign w:val="center"/>
          </w:tcPr>
          <w:p w14:paraId="28AA4073"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X</w:t>
            </w:r>
          </w:p>
        </w:tc>
        <w:sdt>
          <w:sdtPr>
            <w:rPr>
              <w:rFonts w:asciiTheme="minorHAnsi" w:hAnsiTheme="minorHAnsi" w:cstheme="minorHAnsi"/>
              <w:sz w:val="18"/>
              <w:szCs w:val="18"/>
            </w:rPr>
            <w:id w:val="-2028869720"/>
            <w:placeholder>
              <w:docPart w:val="7169573266C4434D9F33B8837F3F1866"/>
            </w:placeholder>
            <w:showingPlcHdr/>
            <w:text/>
          </w:sdtPr>
          <w:sdtContent>
            <w:tc>
              <w:tcPr>
                <w:tcW w:w="1695" w:type="dxa"/>
                <w:tcBorders>
                  <w:top w:val="double" w:sz="4" w:space="0" w:color="auto"/>
                  <w:bottom w:val="double" w:sz="4" w:space="0" w:color="auto"/>
                </w:tcBorders>
                <w:shd w:val="clear" w:color="auto" w:fill="D9D9D9"/>
                <w:vAlign w:val="center"/>
              </w:tcPr>
              <w:p w14:paraId="267756AB" w14:textId="77777777" w:rsidR="00B94409" w:rsidRPr="00E16056"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4B449E42"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2278366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733923379"/>
            <w:placeholder>
              <w:docPart w:val="7169573266C4434D9F33B8837F3F1866"/>
            </w:placeholder>
            <w:showingPlcHdr/>
            <w:text/>
          </w:sdtPr>
          <w:sdtContent>
            <w:tc>
              <w:tcPr>
                <w:tcW w:w="1580" w:type="dxa"/>
                <w:tcBorders>
                  <w:top w:val="double" w:sz="4" w:space="0" w:color="auto"/>
                  <w:bottom w:val="double" w:sz="4" w:space="0" w:color="auto"/>
                </w:tcBorders>
                <w:shd w:val="clear" w:color="auto" w:fill="D9D9D9"/>
                <w:vAlign w:val="center"/>
              </w:tcPr>
              <w:p w14:paraId="78CBBA86" w14:textId="77777777" w:rsidR="00B94409" w:rsidRPr="00E16056"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3ABF8DDB" w14:textId="77777777" w:rsidR="00B94409"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p w14:paraId="61B1E90B"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64218C75" w14:textId="77777777" w:rsidTr="00A41060">
        <w:trPr>
          <w:gridAfter w:val="1"/>
          <w:wAfter w:w="45" w:type="dxa"/>
          <w:trHeight w:val="349"/>
        </w:trPr>
        <w:tc>
          <w:tcPr>
            <w:tcW w:w="7317" w:type="dxa"/>
            <w:gridSpan w:val="7"/>
            <w:shd w:val="clear" w:color="auto" w:fill="FFFFFF"/>
            <w:vAlign w:val="bottom"/>
          </w:tcPr>
          <w:p w14:paraId="3A27A9D0" w14:textId="77777777" w:rsidR="00B94409" w:rsidRPr="00E16056" w:rsidRDefault="00B94409" w:rsidP="00A41060">
            <w:pPr>
              <w:spacing w:line="360" w:lineRule="auto"/>
              <w:jc w:val="right"/>
              <w:rPr>
                <w:rFonts w:asciiTheme="minorHAnsi" w:hAnsiTheme="minorHAnsi" w:cstheme="minorHAnsi"/>
                <w:b/>
                <w:sz w:val="18"/>
                <w:szCs w:val="18"/>
              </w:rPr>
            </w:pPr>
          </w:p>
          <w:p w14:paraId="1EAA6648"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78107239"/>
            <w:placeholder>
              <w:docPart w:val="877A12EC486B40ED8660104DF84CC975"/>
            </w:placeholder>
            <w:showingPlcHdr/>
            <w:text/>
          </w:sdtPr>
          <w:sdtContent>
            <w:tc>
              <w:tcPr>
                <w:tcW w:w="1580" w:type="dxa"/>
                <w:tcBorders>
                  <w:top w:val="single" w:sz="4" w:space="0" w:color="auto"/>
                  <w:bottom w:val="single" w:sz="4" w:space="0" w:color="auto"/>
                </w:tcBorders>
                <w:shd w:val="clear" w:color="auto" w:fill="D9D9D9"/>
                <w:vAlign w:val="bottom"/>
              </w:tcPr>
              <w:p w14:paraId="0A22AA35" w14:textId="77777777" w:rsidR="00B94409" w:rsidRPr="0040017B" w:rsidRDefault="00B94409" w:rsidP="00A41060">
                <w:pPr>
                  <w:jc w:val="center"/>
                  <w:rPr>
                    <w:b/>
                    <w:bCs/>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6EE862C2"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B94409" w:rsidRPr="00E16056" w14:paraId="42790FD7" w14:textId="77777777" w:rsidTr="00A41060">
        <w:trPr>
          <w:gridAfter w:val="1"/>
          <w:wAfter w:w="45" w:type="dxa"/>
          <w:trHeight w:val="387"/>
        </w:trPr>
        <w:tc>
          <w:tcPr>
            <w:tcW w:w="7317" w:type="dxa"/>
            <w:gridSpan w:val="7"/>
            <w:shd w:val="clear" w:color="auto" w:fill="FFFFFF"/>
            <w:vAlign w:val="bottom"/>
          </w:tcPr>
          <w:p w14:paraId="76165891" w14:textId="77777777" w:rsidR="00B94409" w:rsidRDefault="00B94409" w:rsidP="00A41060">
            <w:pPr>
              <w:spacing w:line="360" w:lineRule="auto"/>
              <w:jc w:val="right"/>
              <w:rPr>
                <w:rFonts w:asciiTheme="minorHAnsi" w:hAnsiTheme="minorHAnsi" w:cstheme="minorHAnsi"/>
                <w:b/>
                <w:sz w:val="18"/>
                <w:szCs w:val="18"/>
              </w:rPr>
            </w:pPr>
          </w:p>
          <w:p w14:paraId="52509A60" w14:textId="77777777" w:rsidR="00B94409" w:rsidRPr="00E16056"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793F3DB2" w14:textId="77777777" w:rsidR="00B94409" w:rsidRPr="0040017B" w:rsidRDefault="00B94409"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0A2EDA4A"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277E15BF" w14:textId="77777777" w:rsidTr="00A41060">
        <w:trPr>
          <w:gridAfter w:val="1"/>
          <w:wAfter w:w="45" w:type="dxa"/>
          <w:trHeight w:val="387"/>
        </w:trPr>
        <w:tc>
          <w:tcPr>
            <w:tcW w:w="7317" w:type="dxa"/>
            <w:gridSpan w:val="7"/>
            <w:shd w:val="clear" w:color="auto" w:fill="FFFFFF"/>
            <w:vAlign w:val="bottom"/>
          </w:tcPr>
          <w:p w14:paraId="39618578" w14:textId="77777777" w:rsidR="00B94409"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1841117382"/>
            <w:placeholder>
              <w:docPart w:val="B5E2701B1B674CD9886D2C7A23C900A9"/>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6D4A28AE"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51077E1E"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7D37D933" w14:textId="77777777" w:rsidTr="00A41060">
        <w:trPr>
          <w:gridAfter w:val="1"/>
          <w:wAfter w:w="45" w:type="dxa"/>
          <w:trHeight w:val="696"/>
        </w:trPr>
        <w:tc>
          <w:tcPr>
            <w:tcW w:w="7317" w:type="dxa"/>
            <w:gridSpan w:val="7"/>
            <w:shd w:val="clear" w:color="auto" w:fill="FFFFFF"/>
            <w:vAlign w:val="bottom"/>
          </w:tcPr>
          <w:p w14:paraId="2B1519DA" w14:textId="77777777" w:rsidR="00B94409" w:rsidRPr="00E16056" w:rsidRDefault="00B94409" w:rsidP="00A41060">
            <w:pPr>
              <w:spacing w:line="360" w:lineRule="auto"/>
              <w:jc w:val="right"/>
              <w:rPr>
                <w:rFonts w:asciiTheme="minorHAnsi" w:hAnsiTheme="minorHAnsi" w:cstheme="minorHAnsi"/>
                <w:b/>
                <w:sz w:val="18"/>
                <w:szCs w:val="18"/>
              </w:rPr>
            </w:pPr>
          </w:p>
          <w:p w14:paraId="638D9563"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738981279"/>
            <w:placeholder>
              <w:docPart w:val="7169573266C4434D9F33B8837F3F1866"/>
            </w:placeholder>
            <w:showingPlcHdr/>
            <w:text/>
          </w:sdtPr>
          <w:sdtContent>
            <w:tc>
              <w:tcPr>
                <w:tcW w:w="1580" w:type="dxa"/>
                <w:tcBorders>
                  <w:top w:val="single" w:sz="4" w:space="0" w:color="auto"/>
                  <w:bottom w:val="single" w:sz="4" w:space="0" w:color="auto"/>
                </w:tcBorders>
                <w:shd w:val="clear" w:color="auto" w:fill="D9D9D9"/>
                <w:vAlign w:val="bottom"/>
              </w:tcPr>
              <w:p w14:paraId="49A8E4F6"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6F647DB7"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5245534D" w14:textId="77777777" w:rsidTr="00A41060">
        <w:trPr>
          <w:gridAfter w:val="1"/>
          <w:wAfter w:w="45" w:type="dxa"/>
          <w:trHeight w:val="696"/>
        </w:trPr>
        <w:tc>
          <w:tcPr>
            <w:tcW w:w="7317" w:type="dxa"/>
            <w:gridSpan w:val="7"/>
            <w:shd w:val="clear" w:color="auto" w:fill="FFFFFF"/>
            <w:vAlign w:val="bottom"/>
          </w:tcPr>
          <w:p w14:paraId="62948651" w14:textId="77777777" w:rsidR="00B94409" w:rsidRPr="00E16056" w:rsidRDefault="00B94409" w:rsidP="00A41060">
            <w:pPr>
              <w:spacing w:line="360" w:lineRule="auto"/>
              <w:jc w:val="right"/>
              <w:rPr>
                <w:rFonts w:asciiTheme="minorHAnsi" w:hAnsiTheme="minorHAnsi" w:cstheme="minorHAnsi"/>
                <w:b/>
                <w:sz w:val="18"/>
                <w:szCs w:val="18"/>
              </w:rPr>
            </w:pPr>
          </w:p>
          <w:p w14:paraId="76F1B6F3"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862485324"/>
            <w:placeholder>
              <w:docPart w:val="7169573266C4434D9F33B8837F3F1866"/>
            </w:placeholder>
            <w:showingPlcHdr/>
            <w:text/>
          </w:sdtPr>
          <w:sdtContent>
            <w:tc>
              <w:tcPr>
                <w:tcW w:w="1580" w:type="dxa"/>
                <w:tcBorders>
                  <w:top w:val="single" w:sz="4" w:space="0" w:color="auto"/>
                  <w:bottom w:val="single" w:sz="4" w:space="0" w:color="auto"/>
                </w:tcBorders>
                <w:shd w:val="clear" w:color="auto" w:fill="D9D9D9"/>
                <w:vAlign w:val="bottom"/>
              </w:tcPr>
              <w:p w14:paraId="32048D34"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73A9C05B"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48998EB5" w14:textId="77777777" w:rsidR="00B94409" w:rsidRDefault="00B94409" w:rsidP="00B94409">
      <w:pPr>
        <w:rPr>
          <w:rFonts w:asciiTheme="minorHAnsi" w:hAnsiTheme="minorHAnsi" w:cstheme="minorHAnsi"/>
        </w:rPr>
      </w:pPr>
    </w:p>
    <w:p w14:paraId="58AAAC43" w14:textId="77777777" w:rsidR="00B94409" w:rsidRDefault="00B94409" w:rsidP="00B94409">
      <w:pPr>
        <w:rPr>
          <w:rFonts w:asciiTheme="minorHAnsi" w:hAnsiTheme="minorHAnsi" w:cstheme="minorHAnsi"/>
        </w:rPr>
      </w:pPr>
    </w:p>
    <w:p w14:paraId="4F7B055E" w14:textId="77777777" w:rsidR="00B94409" w:rsidRDefault="00B94409" w:rsidP="00B94409">
      <w:pPr>
        <w:rPr>
          <w:rFonts w:asciiTheme="minorHAnsi" w:hAnsiTheme="minorHAnsi" w:cstheme="minorHAnsi"/>
        </w:rPr>
      </w:pPr>
    </w:p>
    <w:p w14:paraId="395B9C80" w14:textId="77777777" w:rsidR="00B94409" w:rsidRPr="005C08AD" w:rsidRDefault="00B94409" w:rsidP="00115982">
      <w:pPr>
        <w:numPr>
          <w:ilvl w:val="0"/>
          <w:numId w:val="21"/>
        </w:numPr>
        <w:jc w:val="both"/>
        <w:rPr>
          <w:rFonts w:asciiTheme="minorHAnsi" w:hAnsiTheme="minorHAnsi" w:cstheme="minorHAnsi"/>
          <w:b/>
          <w:bCs/>
        </w:rPr>
      </w:pPr>
      <w:r w:rsidRPr="005C08AD">
        <w:rPr>
          <w:rFonts w:asciiTheme="minorHAnsi" w:hAnsiTheme="minorHAnsi" w:cstheme="minorHAnsi"/>
          <w:b/>
          <w:bCs/>
        </w:rPr>
        <w:t>Ponudbena vrednost za SKLOP 2 - MINIBUSI:</w:t>
      </w:r>
    </w:p>
    <w:p w14:paraId="0A8FBC36" w14:textId="77777777" w:rsidR="00B94409" w:rsidRPr="00E16056" w:rsidRDefault="00B94409" w:rsidP="00B94409">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B94409" w:rsidRPr="00E16056" w14:paraId="60C3A2ED"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473411B3"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4"/>
            </w:r>
          </w:p>
        </w:tc>
        <w:tc>
          <w:tcPr>
            <w:tcW w:w="1559" w:type="dxa"/>
            <w:tcBorders>
              <w:top w:val="double" w:sz="4" w:space="0" w:color="auto"/>
              <w:bottom w:val="double" w:sz="4" w:space="0" w:color="auto"/>
            </w:tcBorders>
            <w:shd w:val="clear" w:color="auto" w:fill="A8D08D" w:themeFill="accent6" w:themeFillTint="99"/>
            <w:vAlign w:val="center"/>
          </w:tcPr>
          <w:p w14:paraId="3397CEB4" w14:textId="77777777" w:rsidR="00B94409"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61E19E97"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278DE079" w14:textId="77777777" w:rsidR="00B94409" w:rsidRPr="00E16056" w:rsidRDefault="00B94409"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08E93EBA" w14:textId="77777777" w:rsidR="00B94409" w:rsidRPr="00E16056" w:rsidRDefault="00B94409"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771824F5" w14:textId="77777777" w:rsidR="00B94409" w:rsidRPr="00E16056" w:rsidRDefault="00B94409"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744EBE77" w14:textId="77777777" w:rsidR="00B94409" w:rsidRPr="00E16056" w:rsidRDefault="00B94409"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0BEDD7FD" w14:textId="77777777" w:rsidR="00B94409" w:rsidRPr="00E16056" w:rsidRDefault="00B94409"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3E83C905"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16062E15" w14:textId="77777777" w:rsidTr="00A41060">
        <w:tc>
          <w:tcPr>
            <w:tcW w:w="1951" w:type="dxa"/>
            <w:tcBorders>
              <w:top w:val="double" w:sz="4" w:space="0" w:color="auto"/>
              <w:bottom w:val="double" w:sz="4" w:space="0" w:color="auto"/>
            </w:tcBorders>
            <w:shd w:val="clear" w:color="auto" w:fill="FFFFFF"/>
            <w:vAlign w:val="center"/>
          </w:tcPr>
          <w:p w14:paraId="4C4E3D55" w14:textId="77777777" w:rsidR="00B94409" w:rsidRPr="00E16056" w:rsidRDefault="00B94409" w:rsidP="00A41060">
            <w:pPr>
              <w:jc w:val="center"/>
              <w:rPr>
                <w:rFonts w:asciiTheme="minorHAnsi" w:hAnsiTheme="minorHAnsi" w:cstheme="minorHAnsi"/>
                <w:b/>
                <w:i/>
                <w:sz w:val="18"/>
                <w:szCs w:val="18"/>
              </w:rPr>
            </w:pPr>
            <w:r>
              <w:rPr>
                <w:rFonts w:asciiTheme="minorHAnsi" w:hAnsiTheme="minorHAnsi" w:cstheme="minorHAnsi"/>
                <w:b/>
                <w:i/>
                <w:sz w:val="18"/>
                <w:szCs w:val="18"/>
              </w:rPr>
              <w:t>PREVOZI Z MINIBUSI</w:t>
            </w:r>
          </w:p>
        </w:tc>
        <w:tc>
          <w:tcPr>
            <w:tcW w:w="1701" w:type="dxa"/>
            <w:gridSpan w:val="2"/>
            <w:tcBorders>
              <w:top w:val="double" w:sz="4" w:space="0" w:color="auto"/>
              <w:bottom w:val="double" w:sz="4" w:space="0" w:color="auto"/>
            </w:tcBorders>
            <w:shd w:val="clear" w:color="auto" w:fill="auto"/>
            <w:vAlign w:val="center"/>
          </w:tcPr>
          <w:p w14:paraId="7093BA8C" w14:textId="17FC6138" w:rsidR="00B94409" w:rsidRDefault="006B2E72" w:rsidP="00A41060">
            <w:pPr>
              <w:jc w:val="center"/>
              <w:rPr>
                <w:rFonts w:asciiTheme="minorHAnsi" w:hAnsiTheme="minorHAnsi" w:cstheme="minorHAnsi"/>
                <w:sz w:val="18"/>
                <w:szCs w:val="18"/>
              </w:rPr>
            </w:pPr>
            <w:r>
              <w:rPr>
                <w:rFonts w:asciiTheme="minorHAnsi" w:hAnsiTheme="minorHAnsi" w:cstheme="minorHAnsi"/>
                <w:b/>
                <w:bCs/>
                <w:sz w:val="18"/>
                <w:szCs w:val="18"/>
              </w:rPr>
              <w:t>153,3</w:t>
            </w:r>
          </w:p>
        </w:tc>
        <w:tc>
          <w:tcPr>
            <w:tcW w:w="1023" w:type="dxa"/>
            <w:tcBorders>
              <w:top w:val="double" w:sz="4" w:space="0" w:color="auto"/>
              <w:bottom w:val="double" w:sz="4" w:space="0" w:color="auto"/>
            </w:tcBorders>
            <w:shd w:val="clear" w:color="auto" w:fill="FFFFFF"/>
            <w:vAlign w:val="center"/>
          </w:tcPr>
          <w:p w14:paraId="6E687070"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16056">
              <w:rPr>
                <w:rFonts w:asciiTheme="minorHAnsi" w:hAnsiTheme="minorHAnsi" w:cstheme="minorHAnsi"/>
                <w:sz w:val="18"/>
                <w:szCs w:val="18"/>
              </w:rPr>
              <w:t>X</w:t>
            </w:r>
          </w:p>
        </w:tc>
        <w:sdt>
          <w:sdtPr>
            <w:rPr>
              <w:rFonts w:asciiTheme="minorHAnsi" w:hAnsiTheme="minorHAnsi" w:cstheme="minorHAnsi"/>
              <w:sz w:val="18"/>
              <w:szCs w:val="18"/>
            </w:rPr>
            <w:id w:val="560063237"/>
            <w:placeholder>
              <w:docPart w:val="8C22E509B91C4E868AF009F2BD70AED7"/>
            </w:placeholder>
            <w:showingPlcHdr/>
            <w:text/>
          </w:sdtPr>
          <w:sdtContent>
            <w:tc>
              <w:tcPr>
                <w:tcW w:w="1695" w:type="dxa"/>
                <w:tcBorders>
                  <w:top w:val="double" w:sz="4" w:space="0" w:color="auto"/>
                  <w:bottom w:val="double" w:sz="4" w:space="0" w:color="auto"/>
                </w:tcBorders>
                <w:shd w:val="clear" w:color="auto" w:fill="D9D9D9"/>
                <w:vAlign w:val="center"/>
              </w:tcPr>
              <w:p w14:paraId="37AE61F6" w14:textId="77777777" w:rsidR="00B94409"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37F0FC2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33061938"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1513597955"/>
            <w:placeholder>
              <w:docPart w:val="36E9D77F52D44C888319D7A26CD93302"/>
            </w:placeholder>
            <w:showingPlcHdr/>
            <w:text/>
          </w:sdtPr>
          <w:sdtContent>
            <w:tc>
              <w:tcPr>
                <w:tcW w:w="1580" w:type="dxa"/>
                <w:tcBorders>
                  <w:top w:val="double" w:sz="4" w:space="0" w:color="auto"/>
                  <w:bottom w:val="double" w:sz="4" w:space="0" w:color="auto"/>
                </w:tcBorders>
                <w:shd w:val="clear" w:color="auto" w:fill="D9D9D9"/>
                <w:vAlign w:val="center"/>
              </w:tcPr>
              <w:p w14:paraId="0C0243E7" w14:textId="77777777" w:rsidR="00B94409" w:rsidRDefault="00B94409"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4DF39E21"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B94409" w:rsidRPr="00E16056" w14:paraId="5BD474C3" w14:textId="77777777" w:rsidTr="00A41060">
        <w:trPr>
          <w:gridAfter w:val="1"/>
          <w:wAfter w:w="45" w:type="dxa"/>
          <w:trHeight w:val="387"/>
        </w:trPr>
        <w:tc>
          <w:tcPr>
            <w:tcW w:w="7317" w:type="dxa"/>
            <w:gridSpan w:val="7"/>
            <w:shd w:val="clear" w:color="auto" w:fill="FFFFFF"/>
            <w:vAlign w:val="bottom"/>
          </w:tcPr>
          <w:p w14:paraId="0622AA28" w14:textId="77777777" w:rsidR="00B94409" w:rsidRDefault="00B94409" w:rsidP="00A41060">
            <w:pPr>
              <w:spacing w:line="360" w:lineRule="auto"/>
              <w:jc w:val="right"/>
              <w:rPr>
                <w:rFonts w:asciiTheme="minorHAnsi" w:hAnsiTheme="minorHAnsi" w:cstheme="minorHAnsi"/>
                <w:b/>
                <w:sz w:val="18"/>
                <w:szCs w:val="18"/>
              </w:rPr>
            </w:pPr>
          </w:p>
          <w:p w14:paraId="7AE681CA" w14:textId="77777777" w:rsidR="00B94409" w:rsidRPr="00E16056"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780E2A99" w14:textId="77777777" w:rsidR="00B94409" w:rsidRPr="0040017B" w:rsidRDefault="00B94409"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5285387A" w14:textId="77777777" w:rsidR="00B94409" w:rsidRPr="00E16056" w:rsidRDefault="00B94409" w:rsidP="00A41060">
            <w:pPr>
              <w:spacing w:line="360" w:lineRule="auto"/>
              <w:rPr>
                <w:rFonts w:asciiTheme="minorHAnsi" w:hAnsiTheme="minorHAnsi" w:cstheme="minorHAnsi"/>
                <w:sz w:val="18"/>
                <w:szCs w:val="18"/>
              </w:rPr>
            </w:pPr>
          </w:p>
        </w:tc>
      </w:tr>
      <w:tr w:rsidR="00B94409" w:rsidRPr="00E16056" w14:paraId="6A560211" w14:textId="77777777" w:rsidTr="00A41060">
        <w:trPr>
          <w:gridAfter w:val="1"/>
          <w:wAfter w:w="45" w:type="dxa"/>
          <w:trHeight w:val="387"/>
        </w:trPr>
        <w:tc>
          <w:tcPr>
            <w:tcW w:w="7317" w:type="dxa"/>
            <w:gridSpan w:val="7"/>
            <w:shd w:val="clear" w:color="auto" w:fill="FFFFFF"/>
            <w:vAlign w:val="bottom"/>
          </w:tcPr>
          <w:p w14:paraId="009051E2" w14:textId="77777777" w:rsidR="00B94409" w:rsidRDefault="00B94409"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1823338551"/>
            <w:placeholder>
              <w:docPart w:val="5349CD5F0AFC4FFC87DF1AB1D897BE74"/>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3BA1F3F0"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F1817CD"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5DEF0956" w14:textId="77777777" w:rsidTr="00A41060">
        <w:trPr>
          <w:gridAfter w:val="1"/>
          <w:wAfter w:w="45" w:type="dxa"/>
          <w:trHeight w:val="696"/>
        </w:trPr>
        <w:tc>
          <w:tcPr>
            <w:tcW w:w="7317" w:type="dxa"/>
            <w:gridSpan w:val="7"/>
            <w:shd w:val="clear" w:color="auto" w:fill="FFFFFF"/>
            <w:vAlign w:val="bottom"/>
          </w:tcPr>
          <w:p w14:paraId="009A23EA" w14:textId="77777777" w:rsidR="00B94409" w:rsidRPr="00E16056" w:rsidRDefault="00B94409" w:rsidP="00A41060">
            <w:pPr>
              <w:spacing w:line="360" w:lineRule="auto"/>
              <w:jc w:val="right"/>
              <w:rPr>
                <w:rFonts w:asciiTheme="minorHAnsi" w:hAnsiTheme="minorHAnsi" w:cstheme="minorHAnsi"/>
                <w:b/>
                <w:sz w:val="18"/>
                <w:szCs w:val="18"/>
              </w:rPr>
            </w:pPr>
          </w:p>
          <w:p w14:paraId="34608467"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532111047"/>
            <w:placeholder>
              <w:docPart w:val="5C27416164C54DA8B3EB90EBA2E4E5E4"/>
            </w:placeholder>
            <w:showingPlcHdr/>
            <w:text/>
          </w:sdtPr>
          <w:sdtContent>
            <w:tc>
              <w:tcPr>
                <w:tcW w:w="1580" w:type="dxa"/>
                <w:tcBorders>
                  <w:top w:val="single" w:sz="4" w:space="0" w:color="auto"/>
                  <w:bottom w:val="single" w:sz="4" w:space="0" w:color="auto"/>
                </w:tcBorders>
                <w:shd w:val="clear" w:color="auto" w:fill="D9D9D9"/>
                <w:vAlign w:val="bottom"/>
              </w:tcPr>
              <w:p w14:paraId="75C42654"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00FF51BA"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B94409" w:rsidRPr="00E16056" w14:paraId="75F42788" w14:textId="77777777" w:rsidTr="00A41060">
        <w:trPr>
          <w:gridAfter w:val="1"/>
          <w:wAfter w:w="45" w:type="dxa"/>
          <w:trHeight w:val="696"/>
        </w:trPr>
        <w:tc>
          <w:tcPr>
            <w:tcW w:w="7317" w:type="dxa"/>
            <w:gridSpan w:val="7"/>
            <w:shd w:val="clear" w:color="auto" w:fill="FFFFFF"/>
            <w:vAlign w:val="bottom"/>
          </w:tcPr>
          <w:p w14:paraId="36460DFF" w14:textId="77777777" w:rsidR="00B94409" w:rsidRPr="00E16056" w:rsidRDefault="00B94409" w:rsidP="00A41060">
            <w:pPr>
              <w:spacing w:line="360" w:lineRule="auto"/>
              <w:jc w:val="right"/>
              <w:rPr>
                <w:rFonts w:asciiTheme="minorHAnsi" w:hAnsiTheme="minorHAnsi" w:cstheme="minorHAnsi"/>
                <w:b/>
                <w:sz w:val="18"/>
                <w:szCs w:val="18"/>
              </w:rPr>
            </w:pPr>
          </w:p>
          <w:p w14:paraId="3893C834" w14:textId="77777777" w:rsidR="00B94409" w:rsidRPr="00E16056" w:rsidRDefault="00B94409"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1855456928"/>
            <w:placeholder>
              <w:docPart w:val="5C27416164C54DA8B3EB90EBA2E4E5E4"/>
            </w:placeholder>
            <w:showingPlcHdr/>
            <w:text/>
          </w:sdtPr>
          <w:sdtContent>
            <w:tc>
              <w:tcPr>
                <w:tcW w:w="1580" w:type="dxa"/>
                <w:tcBorders>
                  <w:top w:val="single" w:sz="4" w:space="0" w:color="auto"/>
                  <w:bottom w:val="single" w:sz="4" w:space="0" w:color="auto"/>
                </w:tcBorders>
                <w:shd w:val="clear" w:color="auto" w:fill="D9D9D9"/>
                <w:vAlign w:val="bottom"/>
              </w:tcPr>
              <w:p w14:paraId="18744132" w14:textId="77777777" w:rsidR="00B94409" w:rsidRPr="0040017B" w:rsidRDefault="00B94409"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3EF5C786" w14:textId="77777777" w:rsidR="00B94409" w:rsidRPr="00E16056" w:rsidRDefault="00B94409"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329D9407" w14:textId="77777777" w:rsidR="00B94409" w:rsidRDefault="00B94409" w:rsidP="00B94409">
      <w:pPr>
        <w:rPr>
          <w:rFonts w:asciiTheme="minorHAnsi" w:hAnsiTheme="minorHAnsi" w:cstheme="minorHAnsi"/>
        </w:rPr>
      </w:pPr>
    </w:p>
    <w:p w14:paraId="6244A1B0" w14:textId="77777777" w:rsidR="00B94409" w:rsidRDefault="00B94409" w:rsidP="00B94409">
      <w:pPr>
        <w:ind w:left="360"/>
        <w:jc w:val="both"/>
        <w:rPr>
          <w:rFonts w:asciiTheme="minorHAnsi" w:hAnsiTheme="minorHAnsi" w:cstheme="minorHAnsi"/>
        </w:rPr>
      </w:pPr>
    </w:p>
    <w:p w14:paraId="2C21B75A" w14:textId="77777777" w:rsidR="00AF078F" w:rsidRDefault="00AF078F" w:rsidP="00B94409">
      <w:pPr>
        <w:ind w:left="360"/>
        <w:jc w:val="both"/>
        <w:rPr>
          <w:rFonts w:asciiTheme="minorHAnsi" w:hAnsiTheme="minorHAnsi" w:cstheme="minorHAnsi"/>
        </w:rPr>
      </w:pPr>
    </w:p>
    <w:p w14:paraId="0ED306CA" w14:textId="5E80AB2E" w:rsidR="00AF078F" w:rsidRPr="005C08AD" w:rsidRDefault="00AF078F" w:rsidP="00115982">
      <w:pPr>
        <w:numPr>
          <w:ilvl w:val="0"/>
          <w:numId w:val="21"/>
        </w:numPr>
        <w:jc w:val="both"/>
        <w:rPr>
          <w:rFonts w:asciiTheme="minorHAnsi" w:hAnsiTheme="minorHAnsi" w:cstheme="minorHAnsi"/>
          <w:b/>
          <w:bCs/>
        </w:rPr>
      </w:pPr>
      <w:r w:rsidRPr="005C08AD">
        <w:rPr>
          <w:rFonts w:asciiTheme="minorHAnsi" w:hAnsiTheme="minorHAnsi" w:cstheme="minorHAnsi"/>
          <w:b/>
          <w:bCs/>
        </w:rPr>
        <w:t xml:space="preserve">Ponudbena vrednost za </w:t>
      </w:r>
      <w:r w:rsidRPr="00AF078F">
        <w:rPr>
          <w:rFonts w:asciiTheme="minorHAnsi" w:hAnsiTheme="minorHAnsi" w:cstheme="minorHAnsi"/>
          <w:b/>
          <w:bCs/>
        </w:rPr>
        <w:t>SKLOP 3 – MINIBUS ZA OŠ IV</w:t>
      </w:r>
      <w:r w:rsidRPr="005C08AD">
        <w:rPr>
          <w:rFonts w:asciiTheme="minorHAnsi" w:hAnsiTheme="minorHAnsi" w:cstheme="minorHAnsi"/>
          <w:b/>
          <w:bCs/>
        </w:rPr>
        <w:t>:</w:t>
      </w:r>
    </w:p>
    <w:p w14:paraId="50B81FBD" w14:textId="77777777" w:rsidR="00AF078F" w:rsidRPr="00E16056" w:rsidRDefault="00AF078F" w:rsidP="00AF078F">
      <w:pPr>
        <w:pStyle w:val="Odstavekseznama"/>
        <w:ind w:left="360"/>
        <w:jc w:val="both"/>
        <w:rPr>
          <w:rFonts w:asciiTheme="minorHAnsi" w:hAnsiTheme="minorHAnsi" w:cstheme="minorHAnsi"/>
        </w:rPr>
      </w:pPr>
    </w:p>
    <w:tbl>
      <w:tblPr>
        <w:tblW w:w="9651" w:type="dxa"/>
        <w:shd w:val="clear" w:color="auto" w:fill="FFFFFF"/>
        <w:tblLayout w:type="fixed"/>
        <w:tblLook w:val="01E0" w:firstRow="1" w:lastRow="1" w:firstColumn="1" w:lastColumn="1" w:noHBand="0" w:noVBand="0"/>
      </w:tblPr>
      <w:tblGrid>
        <w:gridCol w:w="1951"/>
        <w:gridCol w:w="142"/>
        <w:gridCol w:w="1559"/>
        <w:gridCol w:w="1023"/>
        <w:gridCol w:w="1695"/>
        <w:gridCol w:w="711"/>
        <w:gridCol w:w="236"/>
        <w:gridCol w:w="1580"/>
        <w:gridCol w:w="709"/>
        <w:gridCol w:w="45"/>
      </w:tblGrid>
      <w:tr w:rsidR="00AF078F" w:rsidRPr="00E16056" w14:paraId="115943A4" w14:textId="77777777" w:rsidTr="00A41060">
        <w:tc>
          <w:tcPr>
            <w:tcW w:w="2093" w:type="dxa"/>
            <w:gridSpan w:val="2"/>
            <w:tcBorders>
              <w:top w:val="double" w:sz="4" w:space="0" w:color="auto"/>
              <w:bottom w:val="double" w:sz="4" w:space="0" w:color="auto"/>
            </w:tcBorders>
            <w:shd w:val="clear" w:color="auto" w:fill="A8D08D" w:themeFill="accent6" w:themeFillTint="99"/>
            <w:vAlign w:val="center"/>
          </w:tcPr>
          <w:p w14:paraId="42A683E1" w14:textId="7777777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LINIJSKI PREVOZI ŠOLOOBVEZNIH OTROK</w:t>
            </w:r>
            <w:r>
              <w:rPr>
                <w:rStyle w:val="Sprotnaopomba-sklic"/>
                <w:rFonts w:asciiTheme="minorHAnsi" w:hAnsiTheme="minorHAnsi" w:cstheme="minorHAnsi"/>
                <w:b/>
                <w:i/>
                <w:sz w:val="18"/>
                <w:szCs w:val="18"/>
              </w:rPr>
              <w:footnoteReference w:id="5"/>
            </w:r>
          </w:p>
        </w:tc>
        <w:tc>
          <w:tcPr>
            <w:tcW w:w="1559" w:type="dxa"/>
            <w:tcBorders>
              <w:top w:val="double" w:sz="4" w:space="0" w:color="auto"/>
              <w:bottom w:val="double" w:sz="4" w:space="0" w:color="auto"/>
            </w:tcBorders>
            <w:shd w:val="clear" w:color="auto" w:fill="A8D08D" w:themeFill="accent6" w:themeFillTint="99"/>
            <w:vAlign w:val="center"/>
          </w:tcPr>
          <w:p w14:paraId="091E3000" w14:textId="77777777" w:rsidR="00AF078F"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 xml:space="preserve">ŠTEVILO </w:t>
            </w:r>
            <w:r>
              <w:rPr>
                <w:rFonts w:asciiTheme="minorHAnsi" w:hAnsiTheme="minorHAnsi" w:cstheme="minorHAnsi"/>
                <w:b/>
                <w:i/>
                <w:sz w:val="18"/>
                <w:szCs w:val="18"/>
              </w:rPr>
              <w:t>OPRAVLJENIH KM</w:t>
            </w:r>
          </w:p>
          <w:p w14:paraId="66241AA2" w14:textId="7777777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NA ŠOLSKI DAN</w:t>
            </w:r>
          </w:p>
        </w:tc>
        <w:tc>
          <w:tcPr>
            <w:tcW w:w="1023" w:type="dxa"/>
            <w:tcBorders>
              <w:top w:val="double" w:sz="4" w:space="0" w:color="auto"/>
              <w:bottom w:val="double" w:sz="4" w:space="0" w:color="auto"/>
            </w:tcBorders>
            <w:shd w:val="clear" w:color="auto" w:fill="A8D08D" w:themeFill="accent6" w:themeFillTint="99"/>
            <w:vAlign w:val="center"/>
          </w:tcPr>
          <w:p w14:paraId="121EA041" w14:textId="77777777" w:rsidR="00AF078F" w:rsidRPr="00E16056" w:rsidRDefault="00AF078F" w:rsidP="00A41060">
            <w:pPr>
              <w:spacing w:line="360" w:lineRule="auto"/>
              <w:rPr>
                <w:rFonts w:asciiTheme="minorHAnsi" w:hAnsiTheme="minorHAnsi" w:cstheme="minorHAnsi"/>
                <w:b/>
                <w:i/>
                <w:sz w:val="18"/>
                <w:szCs w:val="18"/>
              </w:rPr>
            </w:pPr>
          </w:p>
        </w:tc>
        <w:tc>
          <w:tcPr>
            <w:tcW w:w="1695" w:type="dxa"/>
            <w:tcBorders>
              <w:top w:val="double" w:sz="4" w:space="0" w:color="auto"/>
              <w:bottom w:val="double" w:sz="4" w:space="0" w:color="auto"/>
            </w:tcBorders>
            <w:shd w:val="clear" w:color="auto" w:fill="A8D08D" w:themeFill="accent6" w:themeFillTint="99"/>
            <w:vAlign w:val="center"/>
          </w:tcPr>
          <w:p w14:paraId="3BF6AA91" w14:textId="77777777" w:rsidR="00AF078F" w:rsidRPr="00E16056" w:rsidRDefault="00AF078F" w:rsidP="00A41060">
            <w:pPr>
              <w:jc w:val="center"/>
              <w:rPr>
                <w:rFonts w:asciiTheme="minorHAnsi" w:hAnsiTheme="minorHAnsi" w:cstheme="minorHAnsi"/>
                <w:b/>
                <w:i/>
                <w:sz w:val="18"/>
                <w:szCs w:val="18"/>
              </w:rPr>
            </w:pPr>
            <w:r w:rsidRPr="00E16056">
              <w:rPr>
                <w:rFonts w:asciiTheme="minorHAnsi" w:hAnsiTheme="minorHAnsi" w:cstheme="minorHAnsi"/>
                <w:b/>
                <w:i/>
                <w:sz w:val="18"/>
                <w:szCs w:val="18"/>
              </w:rPr>
              <w:t>VREDNOST</w:t>
            </w:r>
            <w:r>
              <w:rPr>
                <w:rFonts w:asciiTheme="minorHAnsi" w:hAnsiTheme="minorHAnsi" w:cstheme="minorHAnsi"/>
                <w:b/>
                <w:i/>
                <w:sz w:val="18"/>
                <w:szCs w:val="18"/>
              </w:rPr>
              <w:t xml:space="preserve"> v EUR/KM</w:t>
            </w:r>
          </w:p>
        </w:tc>
        <w:tc>
          <w:tcPr>
            <w:tcW w:w="711" w:type="dxa"/>
            <w:tcBorders>
              <w:top w:val="double" w:sz="4" w:space="0" w:color="auto"/>
              <w:bottom w:val="double" w:sz="4" w:space="0" w:color="auto"/>
            </w:tcBorders>
            <w:shd w:val="clear" w:color="auto" w:fill="A8D08D" w:themeFill="accent6" w:themeFillTint="99"/>
            <w:vAlign w:val="center"/>
          </w:tcPr>
          <w:p w14:paraId="00FA4510" w14:textId="77777777" w:rsidR="00AF078F" w:rsidRPr="00E16056" w:rsidRDefault="00AF078F" w:rsidP="00A41060">
            <w:pPr>
              <w:spacing w:line="360" w:lineRule="auto"/>
              <w:rPr>
                <w:rFonts w:asciiTheme="minorHAnsi" w:hAnsiTheme="minorHAnsi" w:cstheme="minorHAnsi"/>
                <w:b/>
                <w:i/>
                <w:sz w:val="18"/>
                <w:szCs w:val="18"/>
              </w:rPr>
            </w:pPr>
          </w:p>
        </w:tc>
        <w:tc>
          <w:tcPr>
            <w:tcW w:w="236" w:type="dxa"/>
            <w:tcBorders>
              <w:top w:val="double" w:sz="4" w:space="0" w:color="auto"/>
              <w:bottom w:val="double" w:sz="4" w:space="0" w:color="auto"/>
            </w:tcBorders>
            <w:shd w:val="clear" w:color="auto" w:fill="A8D08D" w:themeFill="accent6" w:themeFillTint="99"/>
            <w:vAlign w:val="center"/>
          </w:tcPr>
          <w:p w14:paraId="1C3815C3" w14:textId="77777777" w:rsidR="00AF078F" w:rsidRPr="00E16056" w:rsidRDefault="00AF078F" w:rsidP="00A41060">
            <w:pPr>
              <w:spacing w:line="360" w:lineRule="auto"/>
              <w:rPr>
                <w:rFonts w:asciiTheme="minorHAnsi" w:hAnsiTheme="minorHAnsi" w:cstheme="minorHAnsi"/>
                <w:b/>
                <w:i/>
                <w:sz w:val="18"/>
                <w:szCs w:val="18"/>
              </w:rPr>
            </w:pPr>
          </w:p>
        </w:tc>
        <w:tc>
          <w:tcPr>
            <w:tcW w:w="1580" w:type="dxa"/>
            <w:tcBorders>
              <w:top w:val="double" w:sz="4" w:space="0" w:color="auto"/>
              <w:bottom w:val="double" w:sz="4" w:space="0" w:color="auto"/>
            </w:tcBorders>
            <w:shd w:val="clear" w:color="auto" w:fill="A8D08D" w:themeFill="accent6" w:themeFillTint="99"/>
            <w:vAlign w:val="center"/>
          </w:tcPr>
          <w:p w14:paraId="2EA78DFE" w14:textId="77777777" w:rsidR="00AF078F" w:rsidRPr="00E16056" w:rsidRDefault="00AF078F" w:rsidP="00A41060">
            <w:pPr>
              <w:spacing w:line="360" w:lineRule="auto"/>
              <w:jc w:val="center"/>
              <w:rPr>
                <w:rFonts w:asciiTheme="minorHAnsi" w:hAnsiTheme="minorHAnsi" w:cstheme="minorHAnsi"/>
                <w:b/>
                <w:i/>
                <w:sz w:val="18"/>
                <w:szCs w:val="18"/>
              </w:rPr>
            </w:pPr>
            <w:r w:rsidRPr="00E16056">
              <w:rPr>
                <w:rFonts w:asciiTheme="minorHAnsi" w:hAnsiTheme="minorHAnsi" w:cstheme="minorHAnsi"/>
                <w:b/>
                <w:i/>
                <w:sz w:val="18"/>
                <w:szCs w:val="18"/>
              </w:rPr>
              <w:t>SKUPAJ</w:t>
            </w:r>
          </w:p>
        </w:tc>
        <w:tc>
          <w:tcPr>
            <w:tcW w:w="754" w:type="dxa"/>
            <w:gridSpan w:val="2"/>
            <w:tcBorders>
              <w:left w:val="nil"/>
            </w:tcBorders>
            <w:shd w:val="clear" w:color="auto" w:fill="FFFFFF"/>
            <w:vAlign w:val="center"/>
          </w:tcPr>
          <w:p w14:paraId="6CFF186F"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0AB02F3C" w14:textId="77777777" w:rsidTr="00A41060">
        <w:tc>
          <w:tcPr>
            <w:tcW w:w="1951" w:type="dxa"/>
            <w:tcBorders>
              <w:top w:val="double" w:sz="4" w:space="0" w:color="auto"/>
              <w:bottom w:val="double" w:sz="4" w:space="0" w:color="auto"/>
            </w:tcBorders>
            <w:shd w:val="clear" w:color="auto" w:fill="FFFFFF"/>
            <w:vAlign w:val="center"/>
          </w:tcPr>
          <w:p w14:paraId="28849643" w14:textId="02C68137" w:rsidR="00AF078F" w:rsidRPr="00E16056" w:rsidRDefault="00AF078F" w:rsidP="00A41060">
            <w:pPr>
              <w:jc w:val="center"/>
              <w:rPr>
                <w:rFonts w:asciiTheme="minorHAnsi" w:hAnsiTheme="minorHAnsi" w:cstheme="minorHAnsi"/>
                <w:b/>
                <w:i/>
                <w:sz w:val="18"/>
                <w:szCs w:val="18"/>
              </w:rPr>
            </w:pPr>
            <w:r>
              <w:rPr>
                <w:rFonts w:asciiTheme="minorHAnsi" w:hAnsiTheme="minorHAnsi" w:cstheme="minorHAnsi"/>
                <w:b/>
                <w:i/>
                <w:sz w:val="18"/>
                <w:szCs w:val="18"/>
              </w:rPr>
              <w:t>PREVOZI Z MINIBUSOM</w:t>
            </w:r>
          </w:p>
        </w:tc>
        <w:tc>
          <w:tcPr>
            <w:tcW w:w="1701" w:type="dxa"/>
            <w:gridSpan w:val="2"/>
            <w:tcBorders>
              <w:top w:val="double" w:sz="4" w:space="0" w:color="auto"/>
              <w:bottom w:val="double" w:sz="4" w:space="0" w:color="auto"/>
            </w:tcBorders>
            <w:shd w:val="clear" w:color="auto" w:fill="auto"/>
            <w:vAlign w:val="center"/>
          </w:tcPr>
          <w:p w14:paraId="01855E36" w14:textId="551F340C" w:rsidR="00AF078F" w:rsidRDefault="003D7FD5" w:rsidP="00A41060">
            <w:pPr>
              <w:jc w:val="center"/>
              <w:rPr>
                <w:rFonts w:asciiTheme="minorHAnsi" w:hAnsiTheme="minorHAnsi" w:cstheme="minorHAnsi"/>
                <w:sz w:val="18"/>
                <w:szCs w:val="18"/>
              </w:rPr>
            </w:pPr>
            <w:r>
              <w:rPr>
                <w:rFonts w:asciiTheme="minorHAnsi" w:hAnsiTheme="minorHAnsi" w:cstheme="minorHAnsi"/>
                <w:b/>
                <w:bCs/>
                <w:sz w:val="18"/>
                <w:szCs w:val="18"/>
              </w:rPr>
              <w:t>68</w:t>
            </w:r>
          </w:p>
        </w:tc>
        <w:tc>
          <w:tcPr>
            <w:tcW w:w="1023" w:type="dxa"/>
            <w:tcBorders>
              <w:top w:val="double" w:sz="4" w:space="0" w:color="auto"/>
              <w:bottom w:val="double" w:sz="4" w:space="0" w:color="auto"/>
            </w:tcBorders>
            <w:shd w:val="clear" w:color="auto" w:fill="FFFFFF"/>
            <w:vAlign w:val="center"/>
          </w:tcPr>
          <w:p w14:paraId="747BF73C"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16056">
              <w:rPr>
                <w:rFonts w:asciiTheme="minorHAnsi" w:hAnsiTheme="minorHAnsi" w:cstheme="minorHAnsi"/>
                <w:sz w:val="18"/>
                <w:szCs w:val="18"/>
              </w:rPr>
              <w:t>X</w:t>
            </w:r>
          </w:p>
        </w:tc>
        <w:sdt>
          <w:sdtPr>
            <w:rPr>
              <w:rFonts w:asciiTheme="minorHAnsi" w:hAnsiTheme="minorHAnsi" w:cstheme="minorHAnsi"/>
              <w:sz w:val="18"/>
              <w:szCs w:val="18"/>
            </w:rPr>
            <w:id w:val="654034516"/>
            <w:placeholder>
              <w:docPart w:val="765A26071D384A83B18B59413A057156"/>
            </w:placeholder>
            <w:showingPlcHdr/>
            <w:text/>
          </w:sdtPr>
          <w:sdtContent>
            <w:tc>
              <w:tcPr>
                <w:tcW w:w="1695" w:type="dxa"/>
                <w:tcBorders>
                  <w:top w:val="double" w:sz="4" w:space="0" w:color="auto"/>
                  <w:bottom w:val="double" w:sz="4" w:space="0" w:color="auto"/>
                </w:tcBorders>
                <w:shd w:val="clear" w:color="auto" w:fill="D9D9D9"/>
                <w:vAlign w:val="center"/>
              </w:tcPr>
              <w:p w14:paraId="52C8ACC9"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11" w:type="dxa"/>
            <w:tcBorders>
              <w:top w:val="double" w:sz="4" w:space="0" w:color="auto"/>
              <w:bottom w:val="double" w:sz="4" w:space="0" w:color="auto"/>
            </w:tcBorders>
            <w:shd w:val="clear" w:color="auto" w:fill="FFFFFF"/>
            <w:vAlign w:val="center"/>
          </w:tcPr>
          <w:p w14:paraId="7799874A"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€/km</w:t>
            </w:r>
          </w:p>
        </w:tc>
        <w:tc>
          <w:tcPr>
            <w:tcW w:w="236" w:type="dxa"/>
            <w:tcBorders>
              <w:top w:val="double" w:sz="4" w:space="0" w:color="auto"/>
              <w:bottom w:val="double" w:sz="4" w:space="0" w:color="auto"/>
            </w:tcBorders>
            <w:shd w:val="clear" w:color="auto" w:fill="FFFFFF"/>
            <w:vAlign w:val="center"/>
          </w:tcPr>
          <w:p w14:paraId="57E80D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sdt>
          <w:sdtPr>
            <w:rPr>
              <w:rFonts w:asciiTheme="minorHAnsi" w:hAnsiTheme="minorHAnsi" w:cstheme="minorHAnsi"/>
              <w:sz w:val="18"/>
              <w:szCs w:val="18"/>
            </w:rPr>
            <w:id w:val="-94410053"/>
            <w:placeholder>
              <w:docPart w:val="091CE7DC85BA4668AAFB86E74C5ED166"/>
            </w:placeholder>
            <w:showingPlcHdr/>
            <w:text/>
          </w:sdtPr>
          <w:sdtContent>
            <w:tc>
              <w:tcPr>
                <w:tcW w:w="1580" w:type="dxa"/>
                <w:tcBorders>
                  <w:top w:val="double" w:sz="4" w:space="0" w:color="auto"/>
                  <w:bottom w:val="double" w:sz="4" w:space="0" w:color="auto"/>
                </w:tcBorders>
                <w:shd w:val="clear" w:color="auto" w:fill="D9D9D9"/>
                <w:vAlign w:val="center"/>
              </w:tcPr>
              <w:p w14:paraId="7C657AB5" w14:textId="77777777" w:rsidR="00AF078F" w:rsidRDefault="00AF078F" w:rsidP="00A41060">
                <w:pPr>
                  <w:jc w:val="center"/>
                  <w:rPr>
                    <w:rFonts w:asciiTheme="minorHAnsi" w:hAnsiTheme="minorHAnsi" w:cstheme="minorHAnsi"/>
                    <w:sz w:val="18"/>
                    <w:szCs w:val="18"/>
                  </w:rPr>
                </w:pPr>
                <w:r w:rsidRPr="00E16056">
                  <w:rPr>
                    <w:rStyle w:val="Besedilooznabemesta"/>
                    <w:rFonts w:asciiTheme="minorHAnsi" w:eastAsiaTheme="majorEastAsia" w:hAnsiTheme="minorHAnsi" w:cstheme="minorHAnsi"/>
                    <w:sz w:val="18"/>
                    <w:szCs w:val="18"/>
                  </w:rPr>
                  <w:t>Kliknite ali tapnite tukaj, če želite vnesti besedilo.</w:t>
                </w:r>
              </w:p>
            </w:tc>
          </w:sdtContent>
        </w:sdt>
        <w:tc>
          <w:tcPr>
            <w:tcW w:w="754" w:type="dxa"/>
            <w:gridSpan w:val="2"/>
            <w:tcBorders>
              <w:left w:val="nil"/>
            </w:tcBorders>
            <w:shd w:val="clear" w:color="auto" w:fill="FFFFFF"/>
            <w:vAlign w:val="center"/>
          </w:tcPr>
          <w:p w14:paraId="5C2175C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r>
              <w:rPr>
                <w:rFonts w:asciiTheme="minorHAnsi" w:hAnsiTheme="minorHAnsi" w:cstheme="minorHAnsi"/>
                <w:sz w:val="18"/>
                <w:szCs w:val="18"/>
              </w:rPr>
              <w:t>/dan</w:t>
            </w:r>
          </w:p>
        </w:tc>
      </w:tr>
      <w:tr w:rsidR="00AF078F" w:rsidRPr="00E16056" w14:paraId="5DE606DC" w14:textId="77777777" w:rsidTr="00A41060">
        <w:trPr>
          <w:gridAfter w:val="1"/>
          <w:wAfter w:w="45" w:type="dxa"/>
          <w:trHeight w:val="387"/>
        </w:trPr>
        <w:tc>
          <w:tcPr>
            <w:tcW w:w="7317" w:type="dxa"/>
            <w:gridSpan w:val="7"/>
            <w:shd w:val="clear" w:color="auto" w:fill="FFFFFF"/>
            <w:vAlign w:val="bottom"/>
          </w:tcPr>
          <w:p w14:paraId="2410BF68" w14:textId="77777777" w:rsidR="00AF078F" w:rsidRDefault="00AF078F" w:rsidP="00A41060">
            <w:pPr>
              <w:spacing w:line="360" w:lineRule="auto"/>
              <w:jc w:val="right"/>
              <w:rPr>
                <w:rFonts w:asciiTheme="minorHAnsi" w:hAnsiTheme="minorHAnsi" w:cstheme="minorHAnsi"/>
                <w:b/>
                <w:sz w:val="18"/>
                <w:szCs w:val="18"/>
              </w:rPr>
            </w:pPr>
          </w:p>
          <w:p w14:paraId="318BAB82" w14:textId="77777777" w:rsidR="00AF078F" w:rsidRPr="00E16056"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ŠTEVILO ŠOLSKIH DNI</w:t>
            </w:r>
          </w:p>
        </w:tc>
        <w:tc>
          <w:tcPr>
            <w:tcW w:w="1580" w:type="dxa"/>
            <w:tcBorders>
              <w:top w:val="single" w:sz="4" w:space="0" w:color="auto"/>
              <w:bottom w:val="single" w:sz="4" w:space="0" w:color="auto"/>
            </w:tcBorders>
            <w:shd w:val="clear" w:color="auto" w:fill="auto"/>
            <w:vAlign w:val="bottom"/>
          </w:tcPr>
          <w:p w14:paraId="563F72F1" w14:textId="77777777" w:rsidR="00AF078F" w:rsidRPr="0040017B" w:rsidRDefault="00AF078F" w:rsidP="00A41060">
            <w:pPr>
              <w:jc w:val="center"/>
              <w:rPr>
                <w:rFonts w:asciiTheme="minorHAnsi" w:hAnsiTheme="minorHAnsi" w:cstheme="minorHAnsi"/>
                <w:b/>
                <w:bCs/>
                <w:sz w:val="18"/>
                <w:szCs w:val="18"/>
              </w:rPr>
            </w:pPr>
            <w:r w:rsidRPr="0040017B">
              <w:rPr>
                <w:rFonts w:asciiTheme="minorHAnsi" w:hAnsiTheme="minorHAnsi" w:cstheme="minorHAnsi"/>
                <w:b/>
                <w:bCs/>
                <w:sz w:val="18"/>
                <w:szCs w:val="18"/>
              </w:rPr>
              <w:t>540</w:t>
            </w:r>
          </w:p>
        </w:tc>
        <w:tc>
          <w:tcPr>
            <w:tcW w:w="709" w:type="dxa"/>
            <w:shd w:val="clear" w:color="auto" w:fill="FFFFFF"/>
            <w:vAlign w:val="bottom"/>
          </w:tcPr>
          <w:p w14:paraId="5B2963C9" w14:textId="77777777" w:rsidR="00AF078F" w:rsidRPr="00E16056" w:rsidRDefault="00AF078F" w:rsidP="00A41060">
            <w:pPr>
              <w:spacing w:line="360" w:lineRule="auto"/>
              <w:rPr>
                <w:rFonts w:asciiTheme="minorHAnsi" w:hAnsiTheme="minorHAnsi" w:cstheme="minorHAnsi"/>
                <w:sz w:val="18"/>
                <w:szCs w:val="18"/>
              </w:rPr>
            </w:pPr>
          </w:p>
        </w:tc>
      </w:tr>
      <w:tr w:rsidR="00AF078F" w:rsidRPr="00E16056" w14:paraId="48F0EB97" w14:textId="77777777" w:rsidTr="00A41060">
        <w:trPr>
          <w:gridAfter w:val="1"/>
          <w:wAfter w:w="45" w:type="dxa"/>
          <w:trHeight w:val="387"/>
        </w:trPr>
        <w:tc>
          <w:tcPr>
            <w:tcW w:w="7317" w:type="dxa"/>
            <w:gridSpan w:val="7"/>
            <w:shd w:val="clear" w:color="auto" w:fill="FFFFFF"/>
            <w:vAlign w:val="bottom"/>
          </w:tcPr>
          <w:p w14:paraId="5CA214E4" w14:textId="77777777" w:rsidR="00AF078F" w:rsidRDefault="00AF078F" w:rsidP="00A41060">
            <w:pPr>
              <w:spacing w:line="360" w:lineRule="auto"/>
              <w:jc w:val="right"/>
              <w:rPr>
                <w:rFonts w:asciiTheme="minorHAnsi" w:hAnsiTheme="minorHAnsi" w:cstheme="minorHAnsi"/>
                <w:b/>
                <w:sz w:val="18"/>
                <w:szCs w:val="18"/>
              </w:rPr>
            </w:pPr>
            <w:r>
              <w:rPr>
                <w:rFonts w:asciiTheme="minorHAnsi" w:hAnsiTheme="minorHAnsi" w:cstheme="minorHAnsi"/>
                <w:b/>
                <w:sz w:val="18"/>
                <w:szCs w:val="18"/>
              </w:rPr>
              <w:t>SKUPNA VREDNOST brez DDV</w:t>
            </w:r>
          </w:p>
        </w:tc>
        <w:sdt>
          <w:sdtPr>
            <w:rPr>
              <w:rFonts w:asciiTheme="minorHAnsi" w:hAnsiTheme="minorHAnsi" w:cstheme="minorHAnsi"/>
              <w:b/>
              <w:bCs/>
              <w:sz w:val="18"/>
              <w:szCs w:val="18"/>
            </w:rPr>
            <w:id w:val="-436610377"/>
            <w:placeholder>
              <w:docPart w:val="777A00A3A0B040C99E59437BEC90EDBC"/>
            </w:placeholder>
            <w:showingPlcHdr/>
            <w:text/>
          </w:sdtPr>
          <w:sdtContent>
            <w:tc>
              <w:tcPr>
                <w:tcW w:w="1580" w:type="dxa"/>
                <w:tcBorders>
                  <w:top w:val="single" w:sz="4" w:space="0" w:color="auto"/>
                  <w:bottom w:val="single" w:sz="4" w:space="0" w:color="auto"/>
                </w:tcBorders>
                <w:shd w:val="clear" w:color="auto" w:fill="D9D9D9" w:themeFill="background1" w:themeFillShade="D9"/>
                <w:vAlign w:val="bottom"/>
              </w:tcPr>
              <w:p w14:paraId="5108490B"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5E6F925"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3DD9490D" w14:textId="77777777" w:rsidTr="00A41060">
        <w:trPr>
          <w:gridAfter w:val="1"/>
          <w:wAfter w:w="45" w:type="dxa"/>
          <w:trHeight w:val="696"/>
        </w:trPr>
        <w:tc>
          <w:tcPr>
            <w:tcW w:w="7317" w:type="dxa"/>
            <w:gridSpan w:val="7"/>
            <w:shd w:val="clear" w:color="auto" w:fill="FFFFFF"/>
            <w:vAlign w:val="bottom"/>
          </w:tcPr>
          <w:p w14:paraId="5D8ACFF4" w14:textId="77777777" w:rsidR="00AF078F" w:rsidRPr="00E16056" w:rsidRDefault="00AF078F" w:rsidP="00A41060">
            <w:pPr>
              <w:spacing w:line="360" w:lineRule="auto"/>
              <w:jc w:val="right"/>
              <w:rPr>
                <w:rFonts w:asciiTheme="minorHAnsi" w:hAnsiTheme="minorHAnsi" w:cstheme="minorHAnsi"/>
                <w:b/>
                <w:sz w:val="18"/>
                <w:szCs w:val="18"/>
              </w:rPr>
            </w:pPr>
          </w:p>
          <w:p w14:paraId="3158A426"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VREDNOST DDV </w:t>
            </w:r>
          </w:p>
        </w:tc>
        <w:sdt>
          <w:sdtPr>
            <w:rPr>
              <w:rFonts w:asciiTheme="minorHAnsi" w:hAnsiTheme="minorHAnsi" w:cstheme="minorHAnsi"/>
              <w:b/>
              <w:bCs/>
              <w:sz w:val="18"/>
              <w:szCs w:val="18"/>
            </w:rPr>
            <w:id w:val="-4128421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309E1DD9"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3CEBD1B8"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r w:rsidR="00AF078F" w:rsidRPr="00E16056" w14:paraId="58B47AC9" w14:textId="77777777" w:rsidTr="00A41060">
        <w:trPr>
          <w:gridAfter w:val="1"/>
          <w:wAfter w:w="45" w:type="dxa"/>
          <w:trHeight w:val="696"/>
        </w:trPr>
        <w:tc>
          <w:tcPr>
            <w:tcW w:w="7317" w:type="dxa"/>
            <w:gridSpan w:val="7"/>
            <w:shd w:val="clear" w:color="auto" w:fill="FFFFFF"/>
            <w:vAlign w:val="bottom"/>
          </w:tcPr>
          <w:p w14:paraId="53D43CF5" w14:textId="77777777" w:rsidR="00AF078F" w:rsidRPr="00E16056" w:rsidRDefault="00AF078F" w:rsidP="00A41060">
            <w:pPr>
              <w:spacing w:line="360" w:lineRule="auto"/>
              <w:jc w:val="right"/>
              <w:rPr>
                <w:rFonts w:asciiTheme="minorHAnsi" w:hAnsiTheme="minorHAnsi" w:cstheme="minorHAnsi"/>
                <w:b/>
                <w:sz w:val="18"/>
                <w:szCs w:val="18"/>
              </w:rPr>
            </w:pPr>
          </w:p>
          <w:p w14:paraId="1033568D" w14:textId="77777777" w:rsidR="00AF078F" w:rsidRPr="00E16056" w:rsidRDefault="00AF078F" w:rsidP="00A41060">
            <w:pPr>
              <w:spacing w:line="360" w:lineRule="auto"/>
              <w:jc w:val="right"/>
              <w:rPr>
                <w:rFonts w:asciiTheme="minorHAnsi" w:hAnsiTheme="minorHAnsi" w:cstheme="minorHAnsi"/>
                <w:b/>
                <w:sz w:val="18"/>
                <w:szCs w:val="18"/>
              </w:rPr>
            </w:pPr>
            <w:r w:rsidRPr="00E16056">
              <w:rPr>
                <w:rFonts w:asciiTheme="minorHAnsi" w:hAnsiTheme="minorHAnsi" w:cstheme="minorHAnsi"/>
                <w:b/>
                <w:sz w:val="18"/>
                <w:szCs w:val="18"/>
              </w:rPr>
              <w:t xml:space="preserve">SKUPNA VREDNOST Z DDV </w:t>
            </w:r>
          </w:p>
        </w:tc>
        <w:sdt>
          <w:sdtPr>
            <w:rPr>
              <w:rFonts w:asciiTheme="minorHAnsi" w:hAnsiTheme="minorHAnsi" w:cstheme="minorHAnsi"/>
              <w:b/>
              <w:bCs/>
              <w:sz w:val="18"/>
              <w:szCs w:val="18"/>
            </w:rPr>
            <w:id w:val="-2125297435"/>
            <w:placeholder>
              <w:docPart w:val="65FCCC4DCCF34DF29A55B0D119267A41"/>
            </w:placeholder>
            <w:showingPlcHdr/>
            <w:text/>
          </w:sdtPr>
          <w:sdtContent>
            <w:tc>
              <w:tcPr>
                <w:tcW w:w="1580" w:type="dxa"/>
                <w:tcBorders>
                  <w:top w:val="single" w:sz="4" w:space="0" w:color="auto"/>
                  <w:bottom w:val="single" w:sz="4" w:space="0" w:color="auto"/>
                </w:tcBorders>
                <w:shd w:val="clear" w:color="auto" w:fill="D9D9D9"/>
                <w:vAlign w:val="bottom"/>
              </w:tcPr>
              <w:p w14:paraId="1C8C2702" w14:textId="77777777" w:rsidR="00AF078F" w:rsidRPr="0040017B" w:rsidRDefault="00AF078F" w:rsidP="00A41060">
                <w:pPr>
                  <w:jc w:val="center"/>
                  <w:rPr>
                    <w:rFonts w:asciiTheme="minorHAnsi" w:hAnsiTheme="minorHAnsi" w:cstheme="minorHAnsi"/>
                    <w:b/>
                    <w:bCs/>
                    <w:sz w:val="18"/>
                    <w:szCs w:val="18"/>
                  </w:rPr>
                </w:pPr>
                <w:r w:rsidRPr="0040017B">
                  <w:rPr>
                    <w:rStyle w:val="Besedilooznabemesta"/>
                    <w:rFonts w:asciiTheme="minorHAnsi" w:eastAsiaTheme="majorEastAsia" w:hAnsiTheme="minorHAnsi" w:cstheme="minorHAnsi"/>
                    <w:b/>
                    <w:bCs/>
                    <w:sz w:val="18"/>
                    <w:szCs w:val="18"/>
                  </w:rPr>
                  <w:t>Kliknite ali tapnite tukaj, če želite vnesti besedilo.</w:t>
                </w:r>
              </w:p>
            </w:tc>
          </w:sdtContent>
        </w:sdt>
        <w:tc>
          <w:tcPr>
            <w:tcW w:w="709" w:type="dxa"/>
            <w:shd w:val="clear" w:color="auto" w:fill="FFFFFF"/>
            <w:vAlign w:val="bottom"/>
          </w:tcPr>
          <w:p w14:paraId="47C12BA7" w14:textId="77777777" w:rsidR="00AF078F" w:rsidRPr="00E16056" w:rsidRDefault="00AF078F" w:rsidP="00A41060">
            <w:pPr>
              <w:spacing w:line="360" w:lineRule="auto"/>
              <w:rPr>
                <w:rFonts w:asciiTheme="minorHAnsi" w:hAnsiTheme="minorHAnsi" w:cstheme="minorHAnsi"/>
                <w:sz w:val="18"/>
                <w:szCs w:val="18"/>
              </w:rPr>
            </w:pPr>
            <w:r w:rsidRPr="00E16056">
              <w:rPr>
                <w:rFonts w:asciiTheme="minorHAnsi" w:hAnsiTheme="minorHAnsi" w:cstheme="minorHAnsi"/>
                <w:sz w:val="18"/>
                <w:szCs w:val="18"/>
              </w:rPr>
              <w:t>€</w:t>
            </w:r>
          </w:p>
        </w:tc>
      </w:tr>
    </w:tbl>
    <w:p w14:paraId="7012E60D" w14:textId="77777777" w:rsidR="00AF078F" w:rsidRDefault="00AF078F" w:rsidP="00B94409">
      <w:pPr>
        <w:ind w:left="360"/>
        <w:jc w:val="both"/>
        <w:rPr>
          <w:rFonts w:asciiTheme="minorHAnsi" w:hAnsiTheme="minorHAnsi" w:cstheme="minorHAnsi"/>
        </w:rPr>
      </w:pPr>
    </w:p>
    <w:p w14:paraId="32434BE3" w14:textId="77777777" w:rsidR="00AF078F" w:rsidRDefault="00AF078F" w:rsidP="00B94409">
      <w:pPr>
        <w:ind w:left="360"/>
        <w:jc w:val="both"/>
        <w:rPr>
          <w:rFonts w:asciiTheme="minorHAnsi" w:hAnsiTheme="minorHAnsi" w:cstheme="minorHAnsi"/>
        </w:rPr>
      </w:pPr>
    </w:p>
    <w:p w14:paraId="0696558F" w14:textId="77777777" w:rsidR="00AF078F" w:rsidRDefault="00AF078F" w:rsidP="00B94409">
      <w:pPr>
        <w:ind w:left="360"/>
        <w:jc w:val="both"/>
        <w:rPr>
          <w:rFonts w:asciiTheme="minorHAnsi" w:hAnsiTheme="minorHAnsi" w:cstheme="minorHAnsi"/>
        </w:rPr>
      </w:pPr>
    </w:p>
    <w:p w14:paraId="7DFBD246" w14:textId="77777777" w:rsidR="00B94409" w:rsidRPr="00954F2D" w:rsidRDefault="00B94409" w:rsidP="00115982">
      <w:pPr>
        <w:numPr>
          <w:ilvl w:val="0"/>
          <w:numId w:val="21"/>
        </w:numPr>
        <w:jc w:val="both"/>
        <w:rPr>
          <w:rFonts w:asciiTheme="minorHAnsi" w:hAnsiTheme="minorHAnsi" w:cstheme="minorHAnsi"/>
        </w:rPr>
      </w:pPr>
      <w:r w:rsidRPr="00954F2D">
        <w:rPr>
          <w:rFonts w:asciiTheme="minorHAnsi" w:hAnsiTheme="minorHAnsi" w:cstheme="minorHAnsi"/>
        </w:rPr>
        <w:t xml:space="preserve">Ponudba velja </w:t>
      </w:r>
      <w:r>
        <w:rPr>
          <w:rFonts w:asciiTheme="minorHAnsi" w:hAnsiTheme="minorHAnsi" w:cstheme="minorHAnsi"/>
        </w:rPr>
        <w:t>4</w:t>
      </w:r>
      <w:r w:rsidRPr="00954F2D">
        <w:rPr>
          <w:rFonts w:asciiTheme="minorHAnsi" w:hAnsiTheme="minorHAnsi" w:cstheme="minorHAnsi"/>
        </w:rPr>
        <w:t xml:space="preserve"> mesece od roka za oddajo ponudb.</w:t>
      </w:r>
    </w:p>
    <w:p w14:paraId="40BEB281" w14:textId="7EB5C01E" w:rsidR="00B94409" w:rsidRPr="00954F2D" w:rsidRDefault="00B94409" w:rsidP="00115982">
      <w:pPr>
        <w:pStyle w:val="Odstavekseznama"/>
        <w:numPr>
          <w:ilvl w:val="0"/>
          <w:numId w:val="21"/>
        </w:numPr>
        <w:contextualSpacing/>
        <w:jc w:val="both"/>
        <w:rPr>
          <w:rFonts w:asciiTheme="minorHAnsi" w:hAnsiTheme="minorHAnsi" w:cstheme="minorHAnsi"/>
          <w:sz w:val="22"/>
          <w:szCs w:val="22"/>
        </w:rPr>
      </w:pPr>
      <w:r w:rsidRPr="00954F2D">
        <w:rPr>
          <w:rFonts w:asciiTheme="minorHAnsi" w:hAnsiTheme="minorHAnsi" w:cstheme="minorHAnsi"/>
          <w:sz w:val="22"/>
          <w:szCs w:val="22"/>
        </w:rPr>
        <w:t xml:space="preserve">Ponudbeni predračun vključuje prevoze učencev v skladu z 2. členom razpisne dokumentacije za oddajo javnega naročila z oznako </w:t>
      </w:r>
      <w:r w:rsidR="009E34A9">
        <w:rPr>
          <w:rFonts w:asciiTheme="minorHAnsi" w:hAnsiTheme="minorHAnsi" w:cstheme="minorHAnsi"/>
          <w:sz w:val="22"/>
          <w:szCs w:val="22"/>
        </w:rPr>
        <w:t>430-0004/2024.</w:t>
      </w:r>
    </w:p>
    <w:p w14:paraId="6ED2C811" w14:textId="77777777" w:rsidR="00B94409" w:rsidRPr="00954F2D" w:rsidRDefault="00B94409" w:rsidP="00115982">
      <w:pPr>
        <w:numPr>
          <w:ilvl w:val="0"/>
          <w:numId w:val="21"/>
        </w:numPr>
        <w:suppressAutoHyphens w:val="0"/>
        <w:rPr>
          <w:rFonts w:asciiTheme="minorHAnsi" w:hAnsiTheme="minorHAnsi" w:cstheme="minorHAnsi"/>
        </w:rPr>
      </w:pPr>
      <w:r w:rsidRPr="00954F2D">
        <w:rPr>
          <w:rFonts w:asciiTheme="minorHAnsi" w:hAnsiTheme="minorHAnsi" w:cstheme="minorHAnsi"/>
        </w:rPr>
        <w:t>Naročilo se obvezujemo izvesti v skladu z zahtevami iz razpisne dokumentacije.</w:t>
      </w:r>
    </w:p>
    <w:p w14:paraId="27521FC6" w14:textId="77777777" w:rsidR="00B94409" w:rsidRPr="00954F2D" w:rsidRDefault="00B94409" w:rsidP="00B94409">
      <w:pPr>
        <w:tabs>
          <w:tab w:val="center" w:pos="4536"/>
          <w:tab w:val="right" w:pos="9072"/>
          <w:tab w:val="left" w:pos="12758"/>
        </w:tabs>
        <w:rPr>
          <w:rFonts w:asciiTheme="minorHAnsi" w:hAnsiTheme="minorHAnsi" w:cstheme="minorHAnsi"/>
        </w:rPr>
      </w:pPr>
    </w:p>
    <w:p w14:paraId="1499C27A" w14:textId="77777777" w:rsidR="00B94409" w:rsidRPr="00954F2D" w:rsidRDefault="00B94409" w:rsidP="00B94409">
      <w:pPr>
        <w:jc w:val="both"/>
        <w:rPr>
          <w:rFonts w:asciiTheme="minorHAnsi" w:hAnsiTheme="minorHAnsi" w:cstheme="minorHAnsi"/>
        </w:rPr>
      </w:pPr>
    </w:p>
    <w:p w14:paraId="69C68A19" w14:textId="77777777" w:rsidR="00B94409" w:rsidRPr="00954F2D" w:rsidRDefault="00B94409" w:rsidP="00B94409">
      <w:pPr>
        <w:jc w:val="both"/>
        <w:rPr>
          <w:rFonts w:asciiTheme="minorHAnsi" w:hAnsiTheme="minorHAnsi" w:cstheme="minorHAnsi"/>
        </w:rPr>
      </w:pPr>
    </w:p>
    <w:p w14:paraId="40DB2E6D" w14:textId="08D984D5" w:rsidR="00B94409" w:rsidRPr="00954F2D" w:rsidRDefault="00B94409" w:rsidP="006E1C40">
      <w:pPr>
        <w:jc w:val="both"/>
        <w:rPr>
          <w:rFonts w:asciiTheme="minorHAnsi" w:hAnsiTheme="minorHAnsi" w:cstheme="minorHAnsi"/>
        </w:rPr>
      </w:pPr>
      <w:r w:rsidRPr="00954F2D">
        <w:rPr>
          <w:rFonts w:asciiTheme="minorHAnsi" w:hAnsiTheme="minorHAnsi" w:cstheme="minorHAnsi"/>
        </w:rPr>
        <w:t>Datum:</w:t>
      </w:r>
      <w:sdt>
        <w:sdtPr>
          <w:rPr>
            <w:rFonts w:asciiTheme="minorHAnsi" w:hAnsiTheme="minorHAnsi" w:cstheme="minorHAnsi"/>
            <w:highlight w:val="lightGray"/>
          </w:rPr>
          <w:id w:val="-604035718"/>
          <w:placeholder>
            <w:docPart w:val="9307A621B1DD4E138CCC082E7CE2C4F5"/>
          </w:placeholder>
          <w:showingPlcHdr/>
          <w:date>
            <w:dateFormat w:val="d. MM. yyyy"/>
            <w:lid w:val="sl-SI"/>
            <w:storeMappedDataAs w:val="dateTime"/>
            <w:calendar w:val="gregorian"/>
          </w:date>
        </w:sdtPr>
        <w:sdtContent>
          <w:r w:rsidRPr="00954F2D">
            <w:rPr>
              <w:rStyle w:val="Besedilooznabemesta"/>
              <w:rFonts w:asciiTheme="minorHAnsi" w:hAnsiTheme="minorHAnsi" w:cstheme="minorHAnsi"/>
              <w:highlight w:val="lightGray"/>
            </w:rPr>
            <w:t>Kliknite ali tapnite tukaj, če želite vnesti datum.</w:t>
          </w:r>
        </w:sdtContent>
      </w:sdt>
    </w:p>
    <w:p w14:paraId="188396BE" w14:textId="77777777" w:rsidR="00B94409" w:rsidRDefault="00B94409" w:rsidP="00B94409">
      <w:pPr>
        <w:rPr>
          <w:rFonts w:asciiTheme="minorHAnsi" w:hAnsiTheme="minorHAnsi" w:cstheme="minorHAnsi"/>
        </w:rPr>
      </w:pPr>
    </w:p>
    <w:p w14:paraId="1E393710" w14:textId="77777777" w:rsidR="006E1C40" w:rsidRPr="00954F2D" w:rsidRDefault="006E1C40" w:rsidP="00B94409">
      <w:pPr>
        <w:rPr>
          <w:rFonts w:asciiTheme="minorHAnsi" w:hAnsiTheme="minorHAnsi" w:cstheme="minorHAnsi"/>
        </w:rPr>
      </w:pPr>
    </w:p>
    <w:p w14:paraId="0B3AB4AD" w14:textId="77777777" w:rsidR="00B94409" w:rsidRPr="00954F2D" w:rsidRDefault="00B94409" w:rsidP="006E1C40">
      <w:pPr>
        <w:ind w:left="4956" w:firstLine="708"/>
        <w:rPr>
          <w:rFonts w:asciiTheme="minorHAnsi" w:hAnsiTheme="minorHAnsi" w:cstheme="minorHAnsi"/>
          <w:i/>
          <w:iCs/>
        </w:rPr>
      </w:pPr>
      <w:r w:rsidRPr="00954F2D">
        <w:rPr>
          <w:rFonts w:asciiTheme="minorHAnsi" w:hAnsiTheme="minorHAnsi" w:cstheme="minorHAnsi"/>
        </w:rPr>
        <w:t>Žig in podpis ponudnika</w:t>
      </w:r>
      <w:r>
        <w:rPr>
          <w:rFonts w:asciiTheme="minorHAnsi" w:hAnsiTheme="minorHAnsi" w:cstheme="minorHAnsi"/>
        </w:rPr>
        <w:t>:</w:t>
      </w:r>
    </w:p>
    <w:p w14:paraId="6631F89D" w14:textId="77777777" w:rsidR="00B94409" w:rsidRDefault="00B94409" w:rsidP="00B94409">
      <w:pPr>
        <w:jc w:val="both"/>
        <w:rPr>
          <w:rFonts w:asciiTheme="minorHAnsi" w:hAnsiTheme="minorHAnsi" w:cstheme="minorHAnsi"/>
          <w:i/>
          <w:iCs/>
          <w:sz w:val="18"/>
          <w:szCs w:val="18"/>
        </w:rPr>
      </w:pPr>
    </w:p>
    <w:p w14:paraId="740F9749" w14:textId="77777777" w:rsidR="00B94409" w:rsidRDefault="00B94409" w:rsidP="00B94409">
      <w:pPr>
        <w:jc w:val="both"/>
        <w:rPr>
          <w:rFonts w:asciiTheme="minorHAnsi" w:hAnsiTheme="minorHAnsi" w:cstheme="minorHAnsi"/>
          <w:i/>
          <w:iCs/>
          <w:sz w:val="18"/>
          <w:szCs w:val="18"/>
        </w:rPr>
      </w:pPr>
    </w:p>
    <w:p w14:paraId="77CC2F9D" w14:textId="77777777" w:rsidR="00B94409" w:rsidRDefault="00B94409" w:rsidP="00B94409">
      <w:pPr>
        <w:jc w:val="both"/>
        <w:rPr>
          <w:rFonts w:asciiTheme="minorHAnsi" w:hAnsiTheme="minorHAnsi" w:cstheme="minorHAnsi"/>
          <w:i/>
          <w:iCs/>
          <w:sz w:val="18"/>
          <w:szCs w:val="18"/>
        </w:rPr>
      </w:pPr>
    </w:p>
    <w:p w14:paraId="197A7FEF" w14:textId="77777777" w:rsidR="006E1C40" w:rsidRDefault="006E1C40" w:rsidP="00B94409">
      <w:pPr>
        <w:jc w:val="both"/>
        <w:rPr>
          <w:rFonts w:asciiTheme="minorHAnsi" w:hAnsiTheme="minorHAnsi" w:cstheme="minorHAnsi"/>
          <w:i/>
          <w:iCs/>
          <w:sz w:val="18"/>
          <w:szCs w:val="18"/>
        </w:rPr>
      </w:pPr>
    </w:p>
    <w:p w14:paraId="399DED82" w14:textId="77777777" w:rsidR="00B94409" w:rsidRDefault="00B94409" w:rsidP="00B94409">
      <w:pPr>
        <w:jc w:val="both"/>
        <w:rPr>
          <w:rFonts w:asciiTheme="minorHAnsi" w:hAnsiTheme="minorHAnsi" w:cstheme="minorHAnsi"/>
          <w:i/>
          <w:iCs/>
          <w:sz w:val="18"/>
          <w:szCs w:val="18"/>
        </w:rPr>
      </w:pPr>
    </w:p>
    <w:p w14:paraId="36E0F1BA" w14:textId="6F4B97D6" w:rsidR="004011BC" w:rsidRPr="006E1C40" w:rsidRDefault="00B94409" w:rsidP="009A7F03">
      <w:pPr>
        <w:jc w:val="both"/>
        <w:rPr>
          <w:rFonts w:asciiTheme="minorHAnsi" w:hAnsiTheme="minorHAnsi" w:cstheme="minorHAnsi"/>
          <w:b/>
          <w:i/>
          <w:iCs/>
          <w:sz w:val="16"/>
          <w:szCs w:val="16"/>
          <w:u w:val="single"/>
        </w:rPr>
      </w:pPr>
      <w:r w:rsidRPr="006E1C40">
        <w:rPr>
          <w:rFonts w:asciiTheme="minorHAnsi" w:hAnsiTheme="minorHAnsi" w:cstheme="minorHAnsi"/>
          <w:i/>
          <w:iCs/>
          <w:sz w:val="16"/>
          <w:szCs w:val="16"/>
        </w:rPr>
        <w:t xml:space="preserve">OPOMBA: Ponudbeni predračun se izpolni tako, da se </w:t>
      </w:r>
      <w:r w:rsidRPr="006E1C40">
        <w:rPr>
          <w:rFonts w:asciiTheme="minorHAnsi" w:hAnsiTheme="minorHAnsi" w:cstheme="minorHAnsi"/>
          <w:b/>
          <w:bCs/>
          <w:i/>
          <w:iCs/>
          <w:sz w:val="16"/>
          <w:szCs w:val="16"/>
        </w:rPr>
        <w:t>izpolnijo vse osenčene postavke za sklop za katerega ponudnik oddaja ponudbo</w:t>
      </w:r>
      <w:r w:rsidRPr="006E1C40">
        <w:rPr>
          <w:rFonts w:asciiTheme="minorHAnsi" w:hAnsiTheme="minorHAnsi" w:cstheme="minorHAnsi"/>
          <w:i/>
          <w:iCs/>
          <w:sz w:val="16"/>
          <w:szCs w:val="16"/>
        </w:rPr>
        <w:t xml:space="preserve">. Vrednosti morajo biti določene na dve decimalki natančno. </w:t>
      </w:r>
    </w:p>
    <w:bookmarkEnd w:id="26"/>
    <w:bookmarkEnd w:id="27"/>
    <w:p w14:paraId="3BB68DB9" w14:textId="301097A6" w:rsidR="007D1726" w:rsidRPr="00CA52C0" w:rsidRDefault="007D1726" w:rsidP="007D1726">
      <w:pPr>
        <w:ind w:left="3540" w:firstLine="708"/>
        <w:jc w:val="center"/>
        <w:rPr>
          <w:rFonts w:asciiTheme="minorHAnsi" w:hAnsiTheme="minorHAnsi" w:cstheme="minorHAnsi"/>
          <w:i/>
          <w:iCs/>
          <w:sz w:val="24"/>
          <w:szCs w:val="24"/>
        </w:rPr>
      </w:pPr>
      <w:r w:rsidRPr="00CA52C0">
        <w:rPr>
          <w:rFonts w:asciiTheme="minorHAnsi" w:hAnsiTheme="minorHAnsi" w:cstheme="minorHAnsi"/>
          <w:sz w:val="24"/>
          <w:szCs w:val="24"/>
        </w:rPr>
        <w:t>:</w:t>
      </w:r>
    </w:p>
    <w:p w14:paraId="064A1F89" w14:textId="77777777" w:rsidR="00841EAE" w:rsidRPr="00CA52C0" w:rsidRDefault="00841EAE" w:rsidP="001F731D">
      <w:pPr>
        <w:tabs>
          <w:tab w:val="left" w:pos="2775"/>
        </w:tabs>
        <w:spacing w:before="60" w:after="60" w:line="360" w:lineRule="auto"/>
        <w:jc w:val="center"/>
        <w:rPr>
          <w:rFonts w:asciiTheme="minorHAnsi" w:hAnsiTheme="minorHAnsi" w:cstheme="minorHAnsi"/>
          <w:b/>
          <w:bCs/>
          <w:color w:val="000000"/>
          <w:sz w:val="24"/>
          <w:szCs w:val="24"/>
        </w:rPr>
        <w:sectPr w:rsidR="00841EAE" w:rsidRPr="00CA52C0" w:rsidSect="003424A9">
          <w:headerReference w:type="even" r:id="rId64"/>
          <w:headerReference w:type="default" r:id="rId65"/>
          <w:footerReference w:type="even" r:id="rId66"/>
          <w:footerReference w:type="default" r:id="rId67"/>
          <w:headerReference w:type="first" r:id="rId68"/>
          <w:footerReference w:type="first" r:id="rId69"/>
          <w:pgSz w:w="11906" w:h="16838"/>
          <w:pgMar w:top="1843" w:right="1134" w:bottom="1134" w:left="1134" w:header="1191" w:footer="709" w:gutter="0"/>
          <w:cols w:space="708"/>
          <w:docGrid w:linePitch="360"/>
        </w:sectPr>
      </w:pPr>
    </w:p>
    <w:p w14:paraId="46E00B6D" w14:textId="3A65C754" w:rsidR="001405AE" w:rsidRPr="00CA52C0" w:rsidRDefault="001405AE" w:rsidP="001F731D">
      <w:pPr>
        <w:tabs>
          <w:tab w:val="left" w:pos="2775"/>
        </w:tabs>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lastRenderedPageBreak/>
        <w:t>PONUDBA</w:t>
      </w:r>
    </w:p>
    <w:p w14:paraId="1C2324A9" w14:textId="342F1B74" w:rsidR="001405AE" w:rsidRPr="00CA52C0" w:rsidRDefault="001405AE" w:rsidP="002161DB">
      <w:pPr>
        <w:spacing w:before="60" w:after="60" w:line="360" w:lineRule="auto"/>
        <w:jc w:val="center"/>
        <w:rPr>
          <w:rFonts w:asciiTheme="minorHAnsi" w:hAnsiTheme="minorHAnsi" w:cstheme="minorHAnsi"/>
          <w:b/>
          <w:bCs/>
          <w:sz w:val="24"/>
          <w:szCs w:val="24"/>
        </w:rPr>
      </w:pPr>
      <w:r w:rsidRPr="00CA52C0">
        <w:rPr>
          <w:rFonts w:asciiTheme="minorHAnsi" w:hAnsiTheme="minorHAnsi" w:cstheme="minorHAnsi"/>
          <w:b/>
          <w:bCs/>
          <w:color w:val="000000"/>
          <w:sz w:val="24"/>
          <w:szCs w:val="24"/>
        </w:rPr>
        <w:t>ŠT</w:t>
      </w:r>
      <w:r w:rsidR="00FA1857" w:rsidRPr="00CA52C0">
        <w:rPr>
          <w:rFonts w:asciiTheme="minorHAnsi" w:hAnsiTheme="minorHAnsi" w:cstheme="minorHAnsi"/>
          <w:b/>
          <w:bCs/>
          <w:color w:val="000000"/>
          <w:sz w:val="24"/>
          <w:szCs w:val="24"/>
        </w:rPr>
        <w:t xml:space="preserve"> </w:t>
      </w:r>
      <w:r w:rsidRPr="00CA52C0">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CA52C0">
            <w:rPr>
              <w:rStyle w:val="Besedilooznabemesta"/>
              <w:rFonts w:asciiTheme="minorHAnsi" w:hAnsiTheme="minorHAnsi" w:cstheme="minorHAnsi"/>
              <w:sz w:val="24"/>
              <w:szCs w:val="24"/>
            </w:rPr>
            <w:t>Kliknite ali tapnite tukaj, če želite vnesti besedilo.</w:t>
          </w:r>
        </w:sdtContent>
      </w:sdt>
    </w:p>
    <w:p w14:paraId="55B459C1" w14:textId="67C92D4F" w:rsidR="00567D81" w:rsidRDefault="001405AE" w:rsidP="00567D81">
      <w:pPr>
        <w:spacing w:before="60" w:after="60"/>
        <w:jc w:val="both"/>
        <w:rPr>
          <w:rFonts w:asciiTheme="minorHAnsi" w:hAnsiTheme="minorHAnsi" w:cstheme="minorHAnsi"/>
          <w:i/>
          <w:iCs/>
          <w:color w:val="000000"/>
          <w:sz w:val="24"/>
          <w:szCs w:val="24"/>
        </w:rPr>
      </w:pPr>
      <w:r w:rsidRPr="00CA52C0">
        <w:rPr>
          <w:rFonts w:asciiTheme="minorHAnsi" w:hAnsiTheme="minorHAnsi" w:cstheme="minorHAnsi"/>
          <w:color w:val="000000"/>
          <w:sz w:val="24"/>
          <w:szCs w:val="24"/>
        </w:rPr>
        <w:t>Na podlagi obvestila o javnem naročilu</w:t>
      </w:r>
      <w:r w:rsidR="00052980" w:rsidRPr="00CA52C0">
        <w:rPr>
          <w:rFonts w:asciiTheme="minorHAnsi" w:hAnsiTheme="minorHAnsi" w:cstheme="minorHAnsi"/>
          <w:color w:val="000000"/>
          <w:sz w:val="24"/>
          <w:szCs w:val="24"/>
        </w:rPr>
        <w:t xml:space="preserve"> </w:t>
      </w:r>
      <w:r w:rsidR="00206FCD" w:rsidRPr="00CA52C0">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00EE67B7" w:rsidRPr="00CA52C0">
        <w:rPr>
          <w:rFonts w:asciiTheme="minorHAnsi" w:hAnsiTheme="minorHAnsi" w:cstheme="minorHAnsi"/>
          <w:b/>
          <w:bCs/>
          <w:sz w:val="24"/>
          <w:szCs w:val="24"/>
        </w:rPr>
        <w:t>«</w:t>
      </w:r>
      <w:r w:rsidR="00052980" w:rsidRPr="00CA52C0">
        <w:rPr>
          <w:rFonts w:asciiTheme="minorHAnsi" w:hAnsiTheme="minorHAnsi" w:cstheme="minorHAnsi"/>
          <w:color w:val="000000"/>
          <w:sz w:val="24"/>
          <w:szCs w:val="24"/>
        </w:rPr>
        <w:t>,</w:t>
      </w:r>
      <w:r w:rsidR="00EE67B7"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objavljenega na Portalu javnih naročil</w:t>
      </w:r>
      <w:r w:rsidR="00052980" w:rsidRPr="00CA52C0">
        <w:rPr>
          <w:rFonts w:asciiTheme="minorHAnsi" w:hAnsiTheme="minorHAnsi" w:cstheme="minorHAnsi"/>
          <w:color w:val="000000"/>
          <w:sz w:val="24"/>
          <w:szCs w:val="24"/>
        </w:rPr>
        <w:t xml:space="preserve"> </w:t>
      </w:r>
      <w:r w:rsidRPr="00CA52C0">
        <w:rPr>
          <w:rFonts w:asciiTheme="minorHAnsi" w:hAnsiTheme="minorHAnsi" w:cstheme="minorHAnsi"/>
          <w:color w:val="000000"/>
          <w:sz w:val="24"/>
          <w:szCs w:val="24"/>
        </w:rPr>
        <w:t>dne</w:t>
      </w:r>
      <w:r w:rsidR="00FA1857" w:rsidRPr="00CA52C0">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009E2958" w:rsidRPr="00CA52C0">
        <w:rPr>
          <w:rFonts w:asciiTheme="minorHAnsi" w:hAnsiTheme="minorHAnsi" w:cstheme="minorHAnsi"/>
          <w:color w:val="000000"/>
          <w:sz w:val="24"/>
          <w:szCs w:val="24"/>
        </w:rPr>
        <w:t>,</w:t>
      </w:r>
      <w:r w:rsidRPr="00CA52C0">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color w:val="000000"/>
          <w:sz w:val="24"/>
          <w:szCs w:val="24"/>
        </w:rPr>
        <w:t xml:space="preserve"> </w:t>
      </w:r>
      <w:r w:rsidR="002161DB" w:rsidRPr="00CA52C0">
        <w:rPr>
          <w:rFonts w:asciiTheme="minorHAnsi" w:hAnsiTheme="minorHAnsi" w:cstheme="minorHAnsi"/>
          <w:color w:val="000000"/>
          <w:sz w:val="24"/>
          <w:szCs w:val="24"/>
        </w:rPr>
        <w:t xml:space="preserve">, </w:t>
      </w:r>
      <w:r w:rsidR="00567D81" w:rsidRPr="00CA52C0">
        <w:rPr>
          <w:rFonts w:asciiTheme="minorHAnsi" w:hAnsiTheme="minorHAnsi" w:cstheme="minorHAnsi"/>
          <w:color w:val="000000"/>
          <w:sz w:val="24"/>
          <w:szCs w:val="24"/>
        </w:rPr>
        <w:t xml:space="preserve">oddajamo našo ponudbeno dokumentacijo v skladu z navodili za izdelavo ponudbe za naslednje sklope </w:t>
      </w:r>
      <w:r w:rsidR="00567D81" w:rsidRPr="00CA52C0">
        <w:rPr>
          <w:rFonts w:asciiTheme="minorHAnsi" w:hAnsiTheme="minorHAnsi" w:cstheme="minorHAnsi"/>
          <w:i/>
          <w:iCs/>
          <w:color w:val="000000"/>
          <w:sz w:val="24"/>
          <w:szCs w:val="24"/>
        </w:rPr>
        <w:t>(ustrezno označite):</w:t>
      </w:r>
    </w:p>
    <w:p w14:paraId="31120B81" w14:textId="77777777" w:rsidR="00323460" w:rsidRDefault="00323460" w:rsidP="00567D81">
      <w:pPr>
        <w:spacing w:before="60" w:after="60"/>
        <w:jc w:val="both"/>
        <w:rPr>
          <w:rFonts w:asciiTheme="minorHAnsi" w:hAnsiTheme="minorHAnsi" w:cstheme="minorHAnsi"/>
          <w:i/>
          <w:iCs/>
          <w:color w:val="000000"/>
          <w:sz w:val="24"/>
          <w:szCs w:val="24"/>
        </w:rPr>
      </w:pPr>
    </w:p>
    <w:p w14:paraId="6DFD86D8" w14:textId="2A76F16A" w:rsidR="00375720" w:rsidRPr="00375720" w:rsidRDefault="00375720" w:rsidP="00375720">
      <w:pPr>
        <w:pStyle w:val="Odstavekseznama"/>
        <w:widowControl w:val="0"/>
        <w:spacing w:line="266" w:lineRule="exact"/>
        <w:ind w:left="720"/>
        <w:jc w:val="both"/>
        <w:rPr>
          <w:rFonts w:asciiTheme="minorHAnsi" w:hAnsiTheme="minorHAnsi" w:cstheme="minorHAnsi"/>
          <w:b/>
          <w:sz w:val="24"/>
          <w:szCs w:val="24"/>
        </w:rPr>
      </w:pPr>
      <w:r>
        <w:rPr>
          <w:rFonts w:ascii="Segoe UI Symbol" w:hAnsi="Segoe UI Symbol" w:cs="Segoe UI Symbol"/>
          <w:b/>
          <w:bCs/>
          <w:sz w:val="24"/>
          <w:szCs w:val="24"/>
        </w:rPr>
        <w:t xml:space="preserve">  </w:t>
      </w:r>
      <w:r w:rsidR="00323460" w:rsidRPr="00CA52C0">
        <w:rPr>
          <w:rFonts w:ascii="Segoe UI Symbol" w:hAnsi="Segoe UI Symbol" w:cs="Segoe UI Symbol"/>
          <w:b/>
          <w:bCs/>
          <w:sz w:val="24"/>
          <w:szCs w:val="24"/>
        </w:rPr>
        <w:t>☐</w:t>
      </w:r>
      <w:r w:rsidR="00323460" w:rsidRPr="00CA52C0">
        <w:rPr>
          <w:rFonts w:asciiTheme="minorHAnsi" w:hAnsiTheme="minorHAnsi" w:cstheme="minorHAnsi"/>
          <w:b/>
          <w:bCs/>
          <w:sz w:val="24"/>
          <w:szCs w:val="24"/>
        </w:rPr>
        <w:t xml:space="preserve"> </w:t>
      </w:r>
      <w:r w:rsidR="00323460" w:rsidRPr="00AC7ABB">
        <w:rPr>
          <w:rFonts w:asciiTheme="minorHAnsi" w:hAnsiTheme="minorHAnsi" w:cstheme="minorHAnsi"/>
          <w:b/>
          <w:sz w:val="24"/>
          <w:szCs w:val="24"/>
        </w:rPr>
        <w:t xml:space="preserve">SKLOP 1 </w:t>
      </w:r>
      <w:r w:rsidR="00323460">
        <w:rPr>
          <w:rFonts w:asciiTheme="minorHAnsi" w:hAnsiTheme="minorHAnsi" w:cstheme="minorHAnsi"/>
          <w:b/>
          <w:sz w:val="24"/>
          <w:szCs w:val="24"/>
        </w:rPr>
        <w:t>–</w:t>
      </w:r>
      <w:r w:rsidR="00323460" w:rsidRPr="00AC7ABB">
        <w:rPr>
          <w:rFonts w:asciiTheme="minorHAnsi" w:hAnsiTheme="minorHAnsi" w:cstheme="minorHAnsi"/>
          <w:b/>
          <w:sz w:val="24"/>
          <w:szCs w:val="24"/>
        </w:rPr>
        <w:t xml:space="preserve"> AVTOBUSI</w:t>
      </w:r>
      <w:r>
        <w:rPr>
          <w:rFonts w:asciiTheme="minorHAnsi" w:hAnsiTheme="minorHAnsi" w:cstheme="minorHAnsi"/>
          <w:b/>
          <w:sz w:val="24"/>
          <w:szCs w:val="24"/>
        </w:rPr>
        <w:t>;</w:t>
      </w:r>
    </w:p>
    <w:p w14:paraId="4612340A" w14:textId="487DDBE4" w:rsidR="00375720" w:rsidRDefault="00323460" w:rsidP="00375720">
      <w:pPr>
        <w:widowControl w:val="0"/>
        <w:spacing w:line="266" w:lineRule="exact"/>
        <w:ind w:left="708" w:firstLine="143"/>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00375720" w:rsidRPr="00375720">
        <w:rPr>
          <w:rFonts w:asciiTheme="minorHAnsi" w:hAnsiTheme="minorHAnsi" w:cstheme="minorHAnsi"/>
          <w:b/>
          <w:sz w:val="24"/>
          <w:szCs w:val="24"/>
        </w:rPr>
        <w:t xml:space="preserve">SKLOP </w:t>
      </w:r>
      <w:r w:rsidR="00375720">
        <w:rPr>
          <w:rFonts w:asciiTheme="minorHAnsi" w:hAnsiTheme="minorHAnsi" w:cstheme="minorHAnsi"/>
          <w:b/>
          <w:sz w:val="24"/>
          <w:szCs w:val="24"/>
        </w:rPr>
        <w:t>2</w:t>
      </w:r>
      <w:r w:rsidR="00375720" w:rsidRPr="00375720">
        <w:rPr>
          <w:rFonts w:asciiTheme="minorHAnsi" w:hAnsiTheme="minorHAnsi" w:cstheme="minorHAnsi"/>
          <w:b/>
          <w:sz w:val="24"/>
          <w:szCs w:val="24"/>
        </w:rPr>
        <w:t xml:space="preserve"> – </w:t>
      </w:r>
      <w:r w:rsidR="00375720">
        <w:rPr>
          <w:rFonts w:asciiTheme="minorHAnsi" w:hAnsiTheme="minorHAnsi" w:cstheme="minorHAnsi"/>
          <w:b/>
          <w:sz w:val="24"/>
          <w:szCs w:val="24"/>
        </w:rPr>
        <w:t>MINIBUSI</w:t>
      </w:r>
      <w:r w:rsidR="00F431F0">
        <w:rPr>
          <w:rFonts w:asciiTheme="minorHAnsi" w:hAnsiTheme="minorHAnsi" w:cstheme="minorHAnsi"/>
          <w:b/>
          <w:sz w:val="24"/>
          <w:szCs w:val="24"/>
        </w:rPr>
        <w:t>;</w:t>
      </w:r>
    </w:p>
    <w:p w14:paraId="672ADA08" w14:textId="0CD3E68F" w:rsidR="007C72ED" w:rsidRPr="007C72ED" w:rsidRDefault="007C72ED" w:rsidP="007C72ED">
      <w:pPr>
        <w:pStyle w:val="Odstavekseznama"/>
        <w:widowControl w:val="0"/>
        <w:spacing w:line="266" w:lineRule="exact"/>
        <w:ind w:left="720"/>
        <w:jc w:val="both"/>
        <w:rPr>
          <w:rFonts w:ascii="Segoe UI Symbol" w:hAnsi="Segoe UI Symbol" w:cs="Segoe UI Symbol"/>
          <w:b/>
          <w:bCs/>
          <w:sz w:val="24"/>
          <w:szCs w:val="24"/>
        </w:rPr>
      </w:pPr>
      <w:r>
        <w:rPr>
          <w:rFonts w:ascii="Segoe UI Symbol" w:hAnsi="Segoe UI Symbol" w:cs="Segoe UI Symbol"/>
          <w:b/>
          <w:bCs/>
          <w:sz w:val="24"/>
          <w:szCs w:val="24"/>
        </w:rPr>
        <w:t xml:space="preserve">  </w:t>
      </w:r>
      <w:r w:rsidRPr="007C72ED">
        <w:rPr>
          <w:rFonts w:ascii="Segoe UI Symbol" w:hAnsi="Segoe UI Symbol" w:cs="Segoe UI Symbol"/>
          <w:b/>
          <w:sz w:val="24"/>
          <w:szCs w:val="24"/>
        </w:rPr>
        <w:t>☐</w:t>
      </w:r>
      <w:r w:rsidRPr="007C72ED">
        <w:rPr>
          <w:rFonts w:asciiTheme="minorHAnsi" w:hAnsiTheme="minorHAnsi" w:cstheme="minorHAnsi"/>
          <w:b/>
          <w:sz w:val="24"/>
          <w:szCs w:val="24"/>
        </w:rPr>
        <w:t xml:space="preserve"> SKLOP 3 – MINIBUS ZA OŠ IV.</w:t>
      </w:r>
    </w:p>
    <w:p w14:paraId="0BE77A84" w14:textId="21BA5066" w:rsidR="00C233ED" w:rsidRPr="00CA52C0" w:rsidRDefault="00C233ED" w:rsidP="00206FCD">
      <w:pPr>
        <w:autoSpaceDE w:val="0"/>
        <w:autoSpaceDN w:val="0"/>
        <w:adjustRightInd w:val="0"/>
        <w:jc w:val="both"/>
        <w:rPr>
          <w:rFonts w:asciiTheme="minorHAnsi" w:eastAsia="MS Gothic" w:hAnsiTheme="minorHAnsi" w:cstheme="minorHAnsi"/>
          <w:b/>
          <w:bCs/>
          <w:color w:val="000000"/>
          <w:sz w:val="24"/>
          <w:szCs w:val="24"/>
        </w:rPr>
      </w:pPr>
    </w:p>
    <w:p w14:paraId="09EF916C" w14:textId="77777777" w:rsidR="007D1726" w:rsidRPr="00CA52C0" w:rsidRDefault="007D1726" w:rsidP="007D1726">
      <w:pPr>
        <w:spacing w:line="360" w:lineRule="auto"/>
        <w:rPr>
          <w:rFonts w:asciiTheme="minorHAnsi" w:hAnsiTheme="minorHAnsi" w:cstheme="minorHAnsi"/>
          <w:i/>
          <w:color w:val="000000"/>
          <w:sz w:val="24"/>
          <w:szCs w:val="24"/>
        </w:rPr>
      </w:pPr>
      <w:r w:rsidRPr="00CA52C0">
        <w:rPr>
          <w:rFonts w:asciiTheme="minorHAnsi" w:hAnsiTheme="minorHAnsi" w:cstheme="minorHAnsi"/>
          <w:color w:val="000000"/>
          <w:sz w:val="24"/>
          <w:szCs w:val="24"/>
        </w:rPr>
        <w:t xml:space="preserve">Na predmetno javno naročilo se prijavljamo </w:t>
      </w:r>
      <w:r w:rsidRPr="00CA52C0">
        <w:rPr>
          <w:rFonts w:asciiTheme="minorHAnsi" w:hAnsiTheme="minorHAnsi" w:cstheme="minorHAnsi"/>
          <w:i/>
          <w:iCs/>
          <w:color w:val="000000"/>
          <w:sz w:val="24"/>
          <w:szCs w:val="24"/>
        </w:rPr>
        <w:t>(ustrezno označite):</w:t>
      </w:r>
    </w:p>
    <w:p w14:paraId="46AA92B5"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samostojno;</w:t>
      </w:r>
    </w:p>
    <w:p w14:paraId="18CB059E"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skupno ponudbo;</w:t>
      </w:r>
    </w:p>
    <w:p w14:paraId="3FA34C66" w14:textId="77777777" w:rsidR="007D1726" w:rsidRPr="00CA52C0" w:rsidRDefault="007D1726" w:rsidP="007D1726">
      <w:pPr>
        <w:pStyle w:val="Odstavekseznama"/>
        <w:widowControl w:val="0"/>
        <w:spacing w:line="266" w:lineRule="exact"/>
        <w:ind w:left="1788" w:hanging="937"/>
        <w:jc w:val="both"/>
        <w:rPr>
          <w:rFonts w:asciiTheme="minorHAnsi" w:hAnsiTheme="minorHAnsi" w:cstheme="minorHAnsi"/>
          <w:b/>
          <w:bCs/>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s podizvajalci.</w:t>
      </w:r>
    </w:p>
    <w:p w14:paraId="23F1AFBC" w14:textId="77777777" w:rsidR="007D1726" w:rsidRPr="00CA52C0" w:rsidRDefault="007D1726" w:rsidP="00206FCD">
      <w:pPr>
        <w:autoSpaceDE w:val="0"/>
        <w:autoSpaceDN w:val="0"/>
        <w:adjustRightInd w:val="0"/>
        <w:jc w:val="both"/>
        <w:rPr>
          <w:rFonts w:asciiTheme="minorHAnsi" w:hAnsiTheme="minorHAnsi" w:cstheme="minorHAnsi"/>
          <w:b/>
          <w:sz w:val="24"/>
          <w:szCs w:val="24"/>
        </w:rPr>
      </w:pPr>
    </w:p>
    <w:p w14:paraId="633C7212" w14:textId="77777777" w:rsidR="007722B6" w:rsidRPr="00CA52C0"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118F769A" w:rsidR="00ED72E6" w:rsidRPr="00CA52C0" w:rsidRDefault="00E247FF">
      <w:pPr>
        <w:rPr>
          <w:rFonts w:asciiTheme="minorHAnsi" w:hAnsiTheme="minorHAnsi" w:cstheme="minorHAnsi"/>
          <w:b/>
          <w:bCs/>
          <w:color w:val="000000"/>
          <w:sz w:val="24"/>
          <w:szCs w:val="24"/>
        </w:rPr>
      </w:pPr>
      <w:r w:rsidRPr="00CA52C0">
        <w:rPr>
          <w:rFonts w:asciiTheme="minorHAnsi" w:hAnsiTheme="minorHAnsi" w:cstheme="minorHAnsi"/>
          <w:b/>
          <w:bCs/>
          <w:color w:val="000000"/>
          <w:sz w:val="24"/>
          <w:szCs w:val="24"/>
        </w:rPr>
        <w:t>1</w:t>
      </w:r>
      <w:r w:rsidR="001405AE" w:rsidRPr="00CA52C0">
        <w:rPr>
          <w:rFonts w:asciiTheme="minorHAnsi" w:hAnsiTheme="minorHAnsi" w:cstheme="minorHAnsi"/>
          <w:b/>
          <w:bCs/>
          <w:color w:val="000000"/>
          <w:sz w:val="24"/>
          <w:szCs w:val="24"/>
        </w:rPr>
        <w:t>. Podatki o gospodarskem subjektu:</w:t>
      </w:r>
    </w:p>
    <w:p w14:paraId="1651383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CA52C0"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4E6ADDC" w14:textId="4B96D53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CA52C0"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F2E297" w14:textId="3D0E2948"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CA52C0"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86613A5" w14:textId="7D8A9391"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CA52C0"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D76F7EF" w14:textId="42DC908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CA52C0"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8F707E0" w14:textId="3AD2AE1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CA52C0"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613CCC3" w14:textId="149A79EB"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4929C11B"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CA52C0"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1E20EDC" w14:textId="46A16042"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CA52C0"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1209E4" w14:textId="2C0A0D76"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CA52C0"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1C6ED86" w14:textId="0CBA9820"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EE7B2B4" w14:textId="07DC5316" w:rsidR="001405AE" w:rsidRPr="00CA52C0" w:rsidRDefault="001405AE">
      <w:pPr>
        <w:rPr>
          <w:rFonts w:asciiTheme="minorHAnsi" w:hAnsiTheme="minorHAnsi" w:cstheme="minorHAnsi"/>
          <w:sz w:val="24"/>
          <w:szCs w:val="24"/>
        </w:rPr>
      </w:pPr>
      <w:r w:rsidRPr="00CA52C0">
        <w:rPr>
          <w:rFonts w:asciiTheme="minorHAnsi" w:hAnsiTheme="minorHAnsi" w:cstheme="minorHAnsi"/>
          <w:color w:val="000000"/>
          <w:sz w:val="24"/>
          <w:szCs w:val="24"/>
        </w:rPr>
        <w:t>Odgovorna oseba za podpis pogodbe</w:t>
      </w:r>
      <w:r w:rsidR="00B53752"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CA52C0"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BF7057" w14:textId="1BB89DE9" w:rsidR="001405AE" w:rsidRPr="00CA52C0" w:rsidRDefault="00FA1857">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B1CBE6" w14:textId="6DF541B6" w:rsidR="007226F5" w:rsidRPr="00CA52C0" w:rsidRDefault="007226F5" w:rsidP="007226F5">
      <w:pPr>
        <w:rPr>
          <w:rFonts w:asciiTheme="minorHAnsi" w:hAnsiTheme="minorHAnsi" w:cstheme="minorHAnsi"/>
          <w:sz w:val="24"/>
          <w:szCs w:val="24"/>
        </w:rPr>
      </w:pPr>
      <w:r w:rsidRPr="00CA52C0">
        <w:rPr>
          <w:rFonts w:asciiTheme="minorHAnsi" w:hAnsiTheme="minorHAnsi" w:cstheme="minorHAnsi"/>
          <w:color w:val="000000"/>
          <w:sz w:val="24"/>
          <w:szCs w:val="24"/>
        </w:rPr>
        <w:t>Naziv, telefon in e-naslov odgovorne osebe za operativno izvedbo pogodbe</w:t>
      </w:r>
      <w:r w:rsidR="00BC3457" w:rsidRPr="00CA52C0">
        <w:rPr>
          <w:rFonts w:asciiTheme="minorHAnsi" w:hAnsiTheme="minorHAnsi" w:cstheme="minorHAnsi"/>
          <w:color w:val="000000"/>
          <w:sz w:val="24"/>
          <w:szCs w:val="24"/>
        </w:rPr>
        <w:t>/okvirnega sporazuma</w:t>
      </w:r>
      <w:r w:rsidRPr="00CA52C0">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CA52C0"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3E80E99" w14:textId="77777777" w:rsidR="007226F5" w:rsidRPr="00CA52C0" w:rsidRDefault="007226F5" w:rsidP="00EA3AC2">
                <w:pPr>
                  <w:snapToGrid w:val="0"/>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345C0B50" w14:textId="77777777" w:rsidR="00E247FF" w:rsidRPr="00CA52C0" w:rsidRDefault="00E247FF">
      <w:pPr>
        <w:spacing w:before="60" w:after="60" w:line="360" w:lineRule="auto"/>
        <w:rPr>
          <w:rFonts w:asciiTheme="minorHAnsi" w:hAnsiTheme="minorHAnsi" w:cstheme="minorHAnsi"/>
          <w:color w:val="000000"/>
          <w:sz w:val="24"/>
          <w:szCs w:val="24"/>
        </w:rPr>
        <w:sectPr w:rsidR="00E247FF" w:rsidRPr="00CA52C0" w:rsidSect="00B94409">
          <w:pgSz w:w="11906" w:h="16838"/>
          <w:pgMar w:top="1135" w:right="1134" w:bottom="1134" w:left="1134" w:header="1191" w:footer="709" w:gutter="0"/>
          <w:cols w:space="708"/>
          <w:docGrid w:linePitch="360"/>
        </w:sectPr>
      </w:pPr>
    </w:p>
    <w:p w14:paraId="751BE2E0" w14:textId="07D4B19E" w:rsidR="001405AE" w:rsidRPr="00CA52C0" w:rsidRDefault="001405AE">
      <w:pPr>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lastRenderedPageBreak/>
        <w:t xml:space="preserve">Ponudnik spada v kategorijo mikro, malih ali srednjih podjetij: </w:t>
      </w:r>
      <w:r w:rsidRPr="00CA52C0">
        <w:rPr>
          <w:rFonts w:asciiTheme="minorHAnsi" w:hAnsiTheme="minorHAnsi" w:cstheme="minorHAnsi"/>
          <w:i/>
          <w:color w:val="000000"/>
          <w:sz w:val="24"/>
          <w:szCs w:val="24"/>
        </w:rPr>
        <w:t xml:space="preserve">( ustrezno </w:t>
      </w:r>
      <w:r w:rsidR="00052980" w:rsidRPr="00CA52C0">
        <w:rPr>
          <w:rFonts w:asciiTheme="minorHAnsi" w:hAnsiTheme="minorHAnsi" w:cstheme="minorHAnsi"/>
          <w:i/>
          <w:color w:val="000000"/>
          <w:sz w:val="24"/>
          <w:szCs w:val="24"/>
        </w:rPr>
        <w:t>označite</w:t>
      </w:r>
      <w:r w:rsidRPr="00CA52C0">
        <w:rPr>
          <w:rFonts w:asciiTheme="minorHAnsi" w:hAnsiTheme="minorHAnsi" w:cstheme="minorHAnsi"/>
          <w:i/>
          <w:color w:val="000000"/>
          <w:sz w:val="24"/>
          <w:szCs w:val="24"/>
        </w:rPr>
        <w:t>)</w:t>
      </w:r>
    </w:p>
    <w:p w14:paraId="49DB9566" w14:textId="2761A69E" w:rsidR="001405AE" w:rsidRPr="00CA52C0" w:rsidRDefault="00052980" w:rsidP="00052980">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DA</w:t>
      </w:r>
    </w:p>
    <w:p w14:paraId="2BE59D6C" w14:textId="6841B95D" w:rsidR="0095032B" w:rsidRPr="00CA52C0" w:rsidRDefault="00052980" w:rsidP="00375702">
      <w:pPr>
        <w:pStyle w:val="Barvniseznampoudarek11"/>
        <w:spacing w:before="60" w:after="60" w:line="360" w:lineRule="auto"/>
        <w:ind w:left="720"/>
        <w:contextualSpacing/>
        <w:rPr>
          <w:rFonts w:asciiTheme="minorHAnsi" w:hAnsiTheme="minorHAnsi" w:cstheme="minorHAnsi"/>
          <w:sz w:val="24"/>
          <w:szCs w:val="24"/>
        </w:rPr>
      </w:pPr>
      <w:r w:rsidRPr="00CA52C0">
        <w:rPr>
          <w:rFonts w:ascii="Segoe UI Symbol" w:eastAsia="MS Gothic" w:hAnsi="Segoe UI Symbol" w:cs="Segoe UI Symbol"/>
          <w:color w:val="000000"/>
          <w:sz w:val="24"/>
          <w:szCs w:val="24"/>
        </w:rPr>
        <w:t>☐</w:t>
      </w:r>
      <w:r w:rsidRPr="00CA52C0">
        <w:rPr>
          <w:rFonts w:asciiTheme="minorHAnsi" w:hAnsiTheme="minorHAnsi" w:cstheme="minorHAnsi"/>
          <w:color w:val="000000"/>
          <w:sz w:val="24"/>
          <w:szCs w:val="24"/>
        </w:rPr>
        <w:t xml:space="preserve"> </w:t>
      </w:r>
      <w:r w:rsidR="001405AE" w:rsidRPr="00CA52C0">
        <w:rPr>
          <w:rFonts w:asciiTheme="minorHAnsi" w:hAnsiTheme="minorHAnsi" w:cstheme="minorHAnsi"/>
          <w:color w:val="000000"/>
          <w:sz w:val="24"/>
          <w:szCs w:val="24"/>
        </w:rPr>
        <w:t>NE</w:t>
      </w:r>
    </w:p>
    <w:p w14:paraId="074C1801" w14:textId="77777777" w:rsidR="00E247FF" w:rsidRPr="00CA52C0" w:rsidRDefault="00E247FF" w:rsidP="00E247FF">
      <w:pPr>
        <w:rPr>
          <w:rFonts w:asciiTheme="minorHAnsi" w:hAnsiTheme="minorHAnsi" w:cstheme="minorHAnsi"/>
          <w:i/>
          <w:iCs/>
          <w:color w:val="000000"/>
          <w:sz w:val="24"/>
          <w:szCs w:val="24"/>
        </w:rPr>
      </w:pPr>
      <w:r w:rsidRPr="00CA52C0">
        <w:rPr>
          <w:rFonts w:asciiTheme="minorHAnsi" w:hAnsiTheme="minorHAnsi" w:cstheme="minorHAnsi"/>
          <w:b/>
          <w:color w:val="000000"/>
          <w:sz w:val="24"/>
          <w:szCs w:val="24"/>
        </w:rPr>
        <w:t>2. Skupna ponudba</w:t>
      </w:r>
      <w:r w:rsidRPr="00CA52C0">
        <w:rPr>
          <w:rFonts w:asciiTheme="minorHAnsi" w:hAnsiTheme="minorHAnsi" w:cstheme="minorHAnsi"/>
          <w:color w:val="000000"/>
          <w:sz w:val="24"/>
          <w:szCs w:val="24"/>
        </w:rPr>
        <w:t xml:space="preserve"> </w:t>
      </w:r>
      <w:r w:rsidRPr="00CA52C0">
        <w:rPr>
          <w:rFonts w:asciiTheme="minorHAnsi" w:hAnsiTheme="minorHAnsi" w:cstheme="minorHAnsi"/>
          <w:i/>
          <w:iCs/>
          <w:color w:val="000000"/>
          <w:sz w:val="24"/>
          <w:szCs w:val="24"/>
        </w:rPr>
        <w:t>(ponudniki izpolnijo, če so predložili skupno ponudbo)</w:t>
      </w:r>
    </w:p>
    <w:p w14:paraId="0D418135" w14:textId="77777777" w:rsidR="00E247FF" w:rsidRPr="00CA52C0" w:rsidRDefault="00E247FF" w:rsidP="00E247FF">
      <w:pPr>
        <w:rPr>
          <w:rFonts w:asciiTheme="minorHAnsi" w:hAnsiTheme="minorHAnsi" w:cstheme="minorHAnsi"/>
          <w:color w:val="000000"/>
          <w:sz w:val="24"/>
          <w:szCs w:val="24"/>
        </w:rPr>
      </w:pPr>
    </w:p>
    <w:p w14:paraId="2506937D"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E247FF" w:rsidRPr="00CA52C0" w14:paraId="636F1C4E" w14:textId="77777777" w:rsidTr="00A41060">
        <w:tc>
          <w:tcPr>
            <w:tcW w:w="468" w:type="dxa"/>
          </w:tcPr>
          <w:p w14:paraId="0854F5F5"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Št.</w:t>
            </w:r>
          </w:p>
        </w:tc>
        <w:tc>
          <w:tcPr>
            <w:tcW w:w="8818" w:type="dxa"/>
          </w:tcPr>
          <w:p w14:paraId="3E6C7FC9" w14:textId="77777777" w:rsidR="00E247FF" w:rsidRPr="00CA52C0" w:rsidRDefault="00E247FF" w:rsidP="00A41060">
            <w:pPr>
              <w:jc w:val="center"/>
              <w:rPr>
                <w:rFonts w:asciiTheme="minorHAnsi" w:hAnsiTheme="minorHAnsi" w:cstheme="minorHAnsi"/>
                <w:color w:val="000000"/>
                <w:sz w:val="24"/>
                <w:szCs w:val="24"/>
              </w:rPr>
            </w:pPr>
            <w:r w:rsidRPr="00CA52C0">
              <w:rPr>
                <w:rFonts w:asciiTheme="minorHAnsi" w:hAnsiTheme="minorHAnsi" w:cstheme="minorHAnsi"/>
                <w:color w:val="000000"/>
                <w:sz w:val="24"/>
                <w:szCs w:val="24"/>
              </w:rPr>
              <w:t>Naziv partnerja v skupni ponudbi</w:t>
            </w:r>
          </w:p>
        </w:tc>
      </w:tr>
      <w:tr w:rsidR="00E247FF" w:rsidRPr="00CA52C0" w14:paraId="6F3A881C" w14:textId="77777777" w:rsidTr="00A41060">
        <w:tc>
          <w:tcPr>
            <w:tcW w:w="468" w:type="dxa"/>
          </w:tcPr>
          <w:p w14:paraId="389DD7D2"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1A6D53F4"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541AE187" w14:textId="77777777" w:rsidTr="00A41060">
        <w:tc>
          <w:tcPr>
            <w:tcW w:w="468" w:type="dxa"/>
          </w:tcPr>
          <w:p w14:paraId="33849D86"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019BE132"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r w:rsidR="00E247FF" w:rsidRPr="00CA52C0" w14:paraId="26DCFD89" w14:textId="77777777" w:rsidTr="00A41060">
        <w:tc>
          <w:tcPr>
            <w:tcW w:w="468" w:type="dxa"/>
          </w:tcPr>
          <w:p w14:paraId="264AD1E3" w14:textId="77777777" w:rsidR="00E247FF" w:rsidRPr="00CA52C0" w:rsidRDefault="00E247FF" w:rsidP="00A41060">
            <w:pPr>
              <w:rPr>
                <w:rFonts w:asciiTheme="minorHAnsi" w:hAnsiTheme="minorHAnsi" w:cstheme="minorHAnsi"/>
                <w:color w:val="000000"/>
                <w:sz w:val="24"/>
                <w:szCs w:val="24"/>
              </w:rPr>
            </w:pPr>
            <w:r w:rsidRPr="00CA52C0">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1F62A83D" w14:textId="77777777" w:rsidR="00E247FF" w:rsidRPr="00CA52C0" w:rsidRDefault="00E247FF" w:rsidP="00A41060">
                <w:pPr>
                  <w:rPr>
                    <w:rFonts w:asciiTheme="minorHAnsi" w:hAnsiTheme="minorHAnsi" w:cstheme="minorHAnsi"/>
                    <w:color w:val="000000"/>
                    <w:sz w:val="24"/>
                    <w:szCs w:val="24"/>
                  </w:rPr>
                </w:pPr>
                <w:r w:rsidRPr="00CA52C0">
                  <w:rPr>
                    <w:rStyle w:val="Besedilooznabemesta"/>
                    <w:rFonts w:asciiTheme="minorHAnsi" w:hAnsiTheme="minorHAnsi" w:cstheme="minorHAnsi"/>
                    <w:sz w:val="24"/>
                    <w:szCs w:val="24"/>
                  </w:rPr>
                  <w:t>Kliknite ali tapnite tukaj, če želite vnesti besedilo.</w:t>
                </w:r>
              </w:p>
            </w:tc>
          </w:sdtContent>
        </w:sdt>
      </w:tr>
    </w:tbl>
    <w:p w14:paraId="06F72E4A" w14:textId="77777777" w:rsidR="00E247FF" w:rsidRPr="00CA52C0" w:rsidRDefault="00E247FF" w:rsidP="00E247FF">
      <w:pPr>
        <w:rPr>
          <w:rFonts w:asciiTheme="minorHAnsi" w:hAnsiTheme="minorHAnsi" w:cstheme="minorHAnsi"/>
          <w:i/>
          <w:color w:val="000000"/>
          <w:sz w:val="24"/>
          <w:szCs w:val="24"/>
        </w:rPr>
      </w:pPr>
      <w:r w:rsidRPr="00CA52C0">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53B7853A" w14:textId="77777777" w:rsidR="00E247FF" w:rsidRPr="00CA52C0" w:rsidRDefault="00E247FF" w:rsidP="00E247FF">
      <w:pPr>
        <w:rPr>
          <w:rFonts w:asciiTheme="minorHAnsi" w:hAnsiTheme="minorHAnsi" w:cstheme="minorHAnsi"/>
          <w:color w:val="000000"/>
          <w:sz w:val="24"/>
          <w:szCs w:val="24"/>
        </w:rPr>
      </w:pPr>
    </w:p>
    <w:p w14:paraId="427EF2B0" w14:textId="77777777" w:rsidR="00E247FF" w:rsidRPr="00CA52C0" w:rsidRDefault="00E247FF" w:rsidP="00E247FF">
      <w:pPr>
        <w:rPr>
          <w:rFonts w:asciiTheme="minorHAnsi" w:hAnsiTheme="minorHAnsi" w:cstheme="minorHAnsi"/>
          <w:b/>
          <w:color w:val="000000"/>
          <w:sz w:val="24"/>
          <w:szCs w:val="24"/>
        </w:rPr>
      </w:pPr>
      <w:r w:rsidRPr="00CA52C0">
        <w:rPr>
          <w:rFonts w:asciiTheme="minorHAnsi" w:hAnsiTheme="minorHAnsi" w:cstheme="minorHAnsi"/>
          <w:b/>
          <w:color w:val="000000"/>
          <w:sz w:val="24"/>
          <w:szCs w:val="24"/>
        </w:rPr>
        <w:t>3. Nastopanje s podizvajalci</w:t>
      </w:r>
    </w:p>
    <w:p w14:paraId="1B312401"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Ponudnik nastopa s podizvajalci </w:t>
      </w:r>
      <w:r w:rsidRPr="00CA52C0">
        <w:rPr>
          <w:rFonts w:asciiTheme="minorHAnsi" w:hAnsiTheme="minorHAnsi" w:cstheme="minorHAnsi"/>
          <w:i/>
          <w:color w:val="000000"/>
          <w:sz w:val="24"/>
          <w:szCs w:val="24"/>
        </w:rPr>
        <w:t>(ustrezno označite)</w:t>
      </w:r>
    </w:p>
    <w:p w14:paraId="473EFA94"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DA</w:t>
      </w:r>
    </w:p>
    <w:p w14:paraId="561FCCCA" w14:textId="77777777" w:rsidR="00E247FF" w:rsidRPr="00CA52C0" w:rsidRDefault="00000000" w:rsidP="00E247FF">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E247FF" w:rsidRPr="00CA52C0">
            <w:rPr>
              <w:rFonts w:ascii="Segoe UI Symbol" w:eastAsia="MS Gothic" w:hAnsi="Segoe UI Symbol" w:cs="Segoe UI Symbol"/>
              <w:color w:val="000000"/>
              <w:sz w:val="24"/>
              <w:szCs w:val="24"/>
            </w:rPr>
            <w:t>☐</w:t>
          </w:r>
        </w:sdtContent>
      </w:sdt>
      <w:r w:rsidR="00E247FF" w:rsidRPr="00CA52C0">
        <w:rPr>
          <w:rFonts w:asciiTheme="minorHAnsi" w:hAnsiTheme="minorHAnsi" w:cstheme="minorHAnsi"/>
          <w:color w:val="000000"/>
          <w:sz w:val="24"/>
          <w:szCs w:val="24"/>
        </w:rPr>
        <w:t xml:space="preserve"> NE</w:t>
      </w:r>
    </w:p>
    <w:p w14:paraId="1D005719"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 ki nastopa s podizvajalci, mora za vsakega od podizvajalcev predložiti:</w:t>
      </w:r>
    </w:p>
    <w:p w14:paraId="311A1B45" w14:textId="77777777" w:rsidR="00E247FF" w:rsidRPr="00CA52C0" w:rsidRDefault="00E247FF" w:rsidP="00115982">
      <w:pPr>
        <w:pStyle w:val="Odstavekseznama"/>
        <w:numPr>
          <w:ilvl w:val="0"/>
          <w:numId w:val="9"/>
        </w:numPr>
        <w:contextualSpacing/>
        <w:rPr>
          <w:rFonts w:asciiTheme="minorHAnsi" w:hAnsiTheme="minorHAnsi" w:cstheme="minorHAnsi"/>
          <w:sz w:val="24"/>
          <w:szCs w:val="24"/>
        </w:rPr>
      </w:pPr>
      <w:r w:rsidRPr="00CA52C0">
        <w:rPr>
          <w:rFonts w:asciiTheme="minorHAnsi" w:hAnsiTheme="minorHAnsi" w:cstheme="minorHAnsi"/>
          <w:sz w:val="24"/>
          <w:szCs w:val="24"/>
        </w:rPr>
        <w:t xml:space="preserve">obrazec </w:t>
      </w:r>
      <w:r w:rsidRPr="00CA52C0">
        <w:rPr>
          <w:rFonts w:asciiTheme="minorHAnsi" w:hAnsiTheme="minorHAnsi" w:cstheme="minorHAnsi"/>
          <w:b/>
          <w:sz w:val="24"/>
          <w:szCs w:val="24"/>
        </w:rPr>
        <w:t xml:space="preserve">Podizvajalci v ponudbi (OBR-3) </w:t>
      </w:r>
      <w:r w:rsidRPr="00CA52C0">
        <w:rPr>
          <w:rFonts w:asciiTheme="minorHAnsi" w:hAnsiTheme="minorHAnsi" w:cstheme="minorHAnsi"/>
          <w:sz w:val="24"/>
          <w:szCs w:val="24"/>
        </w:rPr>
        <w:t>in soglasje za neposredna plačila (če podizvajalec zahteva neposredno plačilo).</w:t>
      </w:r>
    </w:p>
    <w:p w14:paraId="519500F4" w14:textId="77777777" w:rsidR="00E247FF" w:rsidRPr="00CA52C0" w:rsidRDefault="00E247FF" w:rsidP="00E247FF">
      <w:pPr>
        <w:rPr>
          <w:rFonts w:asciiTheme="minorHAnsi" w:hAnsiTheme="minorHAnsi" w:cstheme="minorHAnsi"/>
          <w:sz w:val="24"/>
          <w:szCs w:val="24"/>
        </w:rPr>
      </w:pPr>
    </w:p>
    <w:p w14:paraId="5C527724" w14:textId="77777777" w:rsidR="00E247FF" w:rsidRPr="00CA52C0" w:rsidRDefault="00E247FF" w:rsidP="00E247FF">
      <w:pPr>
        <w:rPr>
          <w:rFonts w:asciiTheme="minorHAnsi" w:hAnsiTheme="minorHAnsi" w:cstheme="minorHAnsi"/>
          <w:color w:val="000000"/>
          <w:sz w:val="24"/>
          <w:szCs w:val="24"/>
        </w:rPr>
      </w:pPr>
      <w:r w:rsidRPr="00CA52C0">
        <w:rPr>
          <w:rFonts w:asciiTheme="minorHAnsi" w:hAnsiTheme="minorHAnsi" w:cstheme="minorHAnsi"/>
          <w:color w:val="000000"/>
          <w:sz w:val="24"/>
          <w:szCs w:val="24"/>
        </w:rPr>
        <w:t>Ponudniku, ki nastopa brez podizvajalcev, zgoraj navedenih dokazil ni potrebno predložiti.</w:t>
      </w:r>
    </w:p>
    <w:p w14:paraId="44688944" w14:textId="77777777" w:rsidR="00E247FF" w:rsidRPr="00CA52C0" w:rsidRDefault="00E247FF">
      <w:pPr>
        <w:jc w:val="both"/>
        <w:rPr>
          <w:rFonts w:asciiTheme="minorHAnsi" w:hAnsiTheme="minorHAnsi" w:cstheme="minorHAnsi"/>
          <w:sz w:val="24"/>
          <w:szCs w:val="24"/>
        </w:rPr>
      </w:pPr>
    </w:p>
    <w:p w14:paraId="758B97D1" w14:textId="77777777" w:rsidR="00E247FF" w:rsidRPr="00CA52C0" w:rsidRDefault="00E247FF">
      <w:pPr>
        <w:jc w:val="both"/>
        <w:rPr>
          <w:rFonts w:asciiTheme="minorHAnsi" w:hAnsiTheme="minorHAnsi" w:cstheme="minorHAnsi"/>
          <w:sz w:val="24"/>
          <w:szCs w:val="24"/>
        </w:rPr>
      </w:pPr>
    </w:p>
    <w:p w14:paraId="3DE56A70" w14:textId="7966BDC8" w:rsidR="001405AE" w:rsidRPr="00CA52C0" w:rsidRDefault="001405AE">
      <w:pPr>
        <w:jc w:val="both"/>
        <w:rPr>
          <w:rFonts w:asciiTheme="minorHAnsi" w:hAnsiTheme="minorHAnsi" w:cstheme="minorHAnsi"/>
          <w:sz w:val="24"/>
          <w:szCs w:val="24"/>
        </w:rPr>
      </w:pPr>
      <w:r w:rsidRPr="00CA52C0">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CA52C0" w:rsidRDefault="001405AE">
      <w:pPr>
        <w:jc w:val="both"/>
        <w:rPr>
          <w:rFonts w:asciiTheme="minorHAnsi" w:hAnsiTheme="minorHAnsi" w:cstheme="minorHAnsi"/>
          <w:sz w:val="24"/>
          <w:szCs w:val="24"/>
        </w:rPr>
      </w:pPr>
    </w:p>
    <w:p w14:paraId="661ABD97" w14:textId="77777777" w:rsidR="00BF5938" w:rsidRPr="00CA52C0" w:rsidRDefault="00BF5938">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CA52C0" w14:paraId="3290998F" w14:textId="77777777" w:rsidTr="00FA1857">
        <w:trPr>
          <w:trHeight w:val="250"/>
        </w:trPr>
        <w:tc>
          <w:tcPr>
            <w:tcW w:w="9214" w:type="dxa"/>
            <w:shd w:val="clear" w:color="auto" w:fill="auto"/>
          </w:tcPr>
          <w:p w14:paraId="39843F88" w14:textId="6FB89A40"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40E48A7A" w14:textId="77777777" w:rsidTr="00FA1857">
        <w:trPr>
          <w:trHeight w:val="250"/>
        </w:trPr>
        <w:tc>
          <w:tcPr>
            <w:tcW w:w="9214" w:type="dxa"/>
            <w:shd w:val="clear" w:color="auto" w:fill="auto"/>
          </w:tcPr>
          <w:p w14:paraId="25EE625A" w14:textId="125103BC"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711E2895" w14:textId="77777777" w:rsidTr="00FA1857">
        <w:trPr>
          <w:trHeight w:val="103"/>
        </w:trPr>
        <w:tc>
          <w:tcPr>
            <w:tcW w:w="9214" w:type="dxa"/>
            <w:shd w:val="clear" w:color="auto" w:fill="auto"/>
          </w:tcPr>
          <w:p w14:paraId="36E074A8" w14:textId="1AE16CE2"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023325A9" w14:textId="77777777" w:rsidTr="00FA1857">
        <w:trPr>
          <w:trHeight w:val="251"/>
        </w:trPr>
        <w:tc>
          <w:tcPr>
            <w:tcW w:w="9214" w:type="dxa"/>
            <w:shd w:val="clear" w:color="auto" w:fill="auto"/>
          </w:tcPr>
          <w:p w14:paraId="206BC856" w14:textId="422FF52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r w:rsidR="00FA1857" w:rsidRPr="00CA52C0" w14:paraId="2A1D19FC" w14:textId="77777777" w:rsidTr="00FA1857">
        <w:trPr>
          <w:trHeight w:val="103"/>
        </w:trPr>
        <w:tc>
          <w:tcPr>
            <w:tcW w:w="9214" w:type="dxa"/>
            <w:shd w:val="clear" w:color="auto" w:fill="auto"/>
          </w:tcPr>
          <w:p w14:paraId="36807EFC" w14:textId="70742083" w:rsidR="00FA1857" w:rsidRPr="00CA52C0" w:rsidRDefault="00FA1857">
            <w:pPr>
              <w:autoSpaceDE w:val="0"/>
              <w:rPr>
                <w:rFonts w:asciiTheme="minorHAnsi" w:hAnsiTheme="minorHAnsi" w:cstheme="minorHAnsi"/>
                <w:sz w:val="24"/>
                <w:szCs w:val="24"/>
              </w:rPr>
            </w:pPr>
            <w:r w:rsidRPr="00CA52C0">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CA52C0"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CA52C0" w:rsidRDefault="001405AE">
      <w:pPr>
        <w:tabs>
          <w:tab w:val="left" w:pos="5760"/>
        </w:tabs>
        <w:spacing w:before="60" w:after="60" w:line="360" w:lineRule="auto"/>
        <w:rPr>
          <w:rFonts w:asciiTheme="minorHAnsi" w:hAnsiTheme="minorHAnsi" w:cstheme="minorHAnsi"/>
          <w:sz w:val="24"/>
          <w:szCs w:val="24"/>
        </w:rPr>
      </w:pPr>
      <w:r w:rsidRPr="00CA52C0">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CA52C0">
                <w:rPr>
                  <w:rStyle w:val="Besedilooznabemesta"/>
                  <w:rFonts w:asciiTheme="minorHAnsi" w:hAnsiTheme="minorHAnsi" w:cstheme="minorHAnsi"/>
                  <w:sz w:val="24"/>
                  <w:szCs w:val="24"/>
                </w:rPr>
                <w:t>Kliknite ali tapnite tukaj, če želite vnesti datum.</w:t>
              </w:r>
            </w:sdtContent>
          </w:sdt>
        </w:sdtContent>
      </w:sdt>
      <w:r w:rsidRPr="00CA52C0">
        <w:rPr>
          <w:rFonts w:asciiTheme="minorHAnsi" w:hAnsiTheme="minorHAnsi" w:cstheme="minorHAnsi"/>
          <w:color w:val="000000"/>
          <w:sz w:val="24"/>
          <w:szCs w:val="24"/>
        </w:rPr>
        <w:tab/>
        <w:t>Žig in podpis ponudnika:</w:t>
      </w:r>
    </w:p>
    <w:p w14:paraId="36FCB4B2" w14:textId="77777777" w:rsidR="001405AE" w:rsidRPr="00CA52C0" w:rsidRDefault="001405AE">
      <w:pPr>
        <w:rPr>
          <w:rFonts w:asciiTheme="minorHAnsi" w:hAnsiTheme="minorHAnsi" w:cstheme="minorHAnsi"/>
          <w:color w:val="000000"/>
          <w:sz w:val="24"/>
          <w:szCs w:val="24"/>
        </w:rPr>
      </w:pPr>
    </w:p>
    <w:p w14:paraId="17ACE137" w14:textId="77777777" w:rsidR="001405AE" w:rsidRPr="00CA52C0" w:rsidRDefault="001405AE">
      <w:pPr>
        <w:autoSpaceDE w:val="0"/>
        <w:rPr>
          <w:rFonts w:asciiTheme="minorHAnsi" w:hAnsiTheme="minorHAnsi" w:cstheme="minorHAnsi"/>
          <w:sz w:val="24"/>
          <w:szCs w:val="24"/>
        </w:rPr>
      </w:pPr>
    </w:p>
    <w:p w14:paraId="1F1EBEFB" w14:textId="356817AC" w:rsidR="001405AE" w:rsidRPr="0039013D" w:rsidRDefault="00DF78E7" w:rsidP="0039013D">
      <w:pPr>
        <w:pageBreakBefore/>
        <w:rPr>
          <w:rFonts w:asciiTheme="minorHAnsi" w:hAnsiTheme="minorHAnsi" w:cstheme="minorHAnsi"/>
          <w:sz w:val="24"/>
          <w:szCs w:val="24"/>
        </w:rPr>
      </w:pPr>
      <w:r w:rsidRPr="00CA52C0">
        <w:rPr>
          <w:rFonts w:asciiTheme="minorHAnsi" w:hAnsiTheme="minorHAnsi" w:cstheme="minorHAnsi"/>
          <w:b/>
          <w:i/>
          <w:sz w:val="24"/>
          <w:szCs w:val="24"/>
        </w:rPr>
        <w:lastRenderedPageBreak/>
        <w:t>O</w:t>
      </w:r>
      <w:r w:rsidR="001405AE" w:rsidRPr="00CA52C0">
        <w:rPr>
          <w:rFonts w:asciiTheme="minorHAnsi" w:hAnsiTheme="minorHAnsi" w:cstheme="minorHAnsi"/>
          <w:b/>
          <w:i/>
          <w:sz w:val="24"/>
          <w:szCs w:val="24"/>
        </w:rPr>
        <w:t>BR-2</w:t>
      </w:r>
    </w:p>
    <w:p w14:paraId="7BB5D453" w14:textId="77777777" w:rsidR="0039013D" w:rsidRDefault="0039013D" w:rsidP="00FA1857">
      <w:pPr>
        <w:rPr>
          <w:rFonts w:asciiTheme="minorHAnsi" w:hAnsiTheme="minorHAnsi" w:cstheme="minorHAnsi"/>
          <w:i/>
          <w:color w:val="000000"/>
          <w:sz w:val="24"/>
          <w:szCs w:val="24"/>
        </w:rPr>
      </w:pPr>
    </w:p>
    <w:p w14:paraId="79915741" w14:textId="359DA453"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Ponudnik</w:t>
      </w:r>
      <w:r w:rsidR="0022297D" w:rsidRPr="00CA52C0">
        <w:rPr>
          <w:rFonts w:asciiTheme="minorHAnsi" w:hAnsiTheme="minorHAnsi" w:cstheme="minorHAnsi"/>
          <w:i/>
          <w:color w:val="000000"/>
          <w:sz w:val="24"/>
          <w:szCs w:val="24"/>
        </w:rPr>
        <w: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16390D9F" w:rsidR="001405AE" w:rsidRPr="00CA52C0" w:rsidRDefault="00FA1857" w:rsidP="00A47FA1">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CA52C0" w:rsidRDefault="001405AE" w:rsidP="00FA1857">
      <w:pPr>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CA52C0" w:rsidRDefault="00FA1857" w:rsidP="00846540">
          <w:pPr>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CA52C0" w:rsidRDefault="001405AE">
      <w:pPr>
        <w:pStyle w:val="Naslov1"/>
        <w:spacing w:before="60" w:line="360" w:lineRule="auto"/>
        <w:jc w:val="center"/>
        <w:rPr>
          <w:rFonts w:asciiTheme="minorHAnsi" w:hAnsiTheme="minorHAnsi" w:cstheme="minorHAnsi"/>
          <w:color w:val="000000"/>
          <w:sz w:val="24"/>
          <w:szCs w:val="24"/>
        </w:rPr>
      </w:pPr>
    </w:p>
    <w:p w14:paraId="3E3BC2DC" w14:textId="782878E0" w:rsidR="001405AE" w:rsidRPr="00115982" w:rsidRDefault="001405AE">
      <w:pPr>
        <w:jc w:val="center"/>
        <w:rPr>
          <w:rFonts w:asciiTheme="minorHAnsi" w:hAnsiTheme="minorHAnsi" w:cstheme="minorHAnsi"/>
          <w:b/>
        </w:rPr>
      </w:pPr>
      <w:r w:rsidRPr="00115982">
        <w:rPr>
          <w:rFonts w:asciiTheme="minorHAnsi" w:hAnsiTheme="minorHAnsi" w:cstheme="minorHAnsi"/>
          <w:b/>
        </w:rPr>
        <w:t>IZJAVA O NEOBSTOJU IZKLJUČITVENIH RAZLOGOV IN POOBLASTILO</w:t>
      </w:r>
      <w:r w:rsidR="0039013D" w:rsidRPr="00115982">
        <w:rPr>
          <w:rStyle w:val="Sprotnaopomba-sklic"/>
          <w:rFonts w:asciiTheme="minorHAnsi" w:hAnsiTheme="minorHAnsi" w:cstheme="minorHAnsi"/>
          <w:b/>
        </w:rPr>
        <w:footnoteReference w:id="6"/>
      </w:r>
    </w:p>
    <w:p w14:paraId="3E310DEC" w14:textId="77777777" w:rsidR="001405AE" w:rsidRPr="0039013D" w:rsidRDefault="001405AE">
      <w:pPr>
        <w:rPr>
          <w:rFonts w:asciiTheme="minorHAnsi" w:hAnsiTheme="minorHAnsi" w:cstheme="minorHAnsi"/>
          <w:b/>
        </w:rPr>
      </w:pPr>
    </w:p>
    <w:p w14:paraId="3604D05F" w14:textId="0155EDF5" w:rsidR="001405AE" w:rsidRPr="0039013D" w:rsidRDefault="00206FCD" w:rsidP="00206FCD">
      <w:pPr>
        <w:autoSpaceDE w:val="0"/>
        <w:autoSpaceDN w:val="0"/>
        <w:adjustRightInd w:val="0"/>
        <w:jc w:val="both"/>
        <w:rPr>
          <w:rFonts w:asciiTheme="minorHAnsi" w:hAnsiTheme="minorHAnsi" w:cstheme="minorHAnsi"/>
          <w:b/>
        </w:rPr>
      </w:pPr>
      <w:r w:rsidRPr="0039013D">
        <w:rPr>
          <w:rFonts w:asciiTheme="minorHAnsi" w:hAnsiTheme="minorHAnsi" w:cstheme="minorHAnsi"/>
          <w:b/>
        </w:rPr>
        <w:t>V okviru izvedbe javnega naročila</w:t>
      </w:r>
      <w:r w:rsidR="001405AE" w:rsidRPr="0039013D">
        <w:rPr>
          <w:rFonts w:asciiTheme="minorHAnsi" w:hAnsiTheme="minorHAnsi" w:cstheme="minorHAnsi"/>
          <w:b/>
        </w:rPr>
        <w:t xml:space="preserve"> »</w:t>
      </w:r>
      <w:r w:rsidR="00115982" w:rsidRPr="00115982">
        <w:rPr>
          <w:rFonts w:asciiTheme="minorHAnsi" w:hAnsiTheme="minorHAnsi" w:cstheme="minorHAnsi"/>
          <w:b/>
        </w:rPr>
        <w:t>PREVOZI OSNOVNOŠOLSKIH OTROK ZA OBDOBJE TREH LET</w:t>
      </w:r>
      <w:r w:rsidR="00C90114" w:rsidRPr="0039013D">
        <w:rPr>
          <w:rFonts w:asciiTheme="minorHAnsi" w:hAnsiTheme="minorHAnsi" w:cstheme="minorHAnsi"/>
          <w:b/>
        </w:rPr>
        <w:t xml:space="preserve"> </w:t>
      </w:r>
      <w:r w:rsidR="001405AE" w:rsidRPr="0039013D">
        <w:rPr>
          <w:rFonts w:asciiTheme="minorHAnsi" w:hAnsiTheme="minorHAnsi" w:cstheme="minorHAnsi"/>
          <w:b/>
        </w:rPr>
        <w:t>» izjavljamo, da</w:t>
      </w:r>
      <w:r w:rsidR="00EE67B7" w:rsidRPr="0039013D">
        <w:rPr>
          <w:rFonts w:asciiTheme="minorHAnsi" w:hAnsiTheme="minorHAnsi" w:cstheme="minorHAnsi"/>
          <w:b/>
        </w:rPr>
        <w:t>:</w:t>
      </w:r>
    </w:p>
    <w:p w14:paraId="71BAA8AC" w14:textId="77777777" w:rsidR="001405AE" w:rsidRPr="0039013D" w:rsidRDefault="001405AE">
      <w:pPr>
        <w:rPr>
          <w:rFonts w:asciiTheme="minorHAnsi" w:hAnsiTheme="minorHAnsi" w:cstheme="minorHAnsi"/>
          <w:b/>
        </w:rPr>
      </w:pPr>
    </w:p>
    <w:p w14:paraId="27DE6E3A" w14:textId="27EA02F7" w:rsidR="001405AE" w:rsidRPr="0039013D" w:rsidRDefault="001405AE" w:rsidP="00846540">
      <w:pPr>
        <w:numPr>
          <w:ilvl w:val="0"/>
          <w:numId w:val="3"/>
        </w:numPr>
        <w:ind w:left="284" w:hanging="284"/>
        <w:jc w:val="both"/>
        <w:rPr>
          <w:rFonts w:asciiTheme="minorHAnsi" w:hAnsiTheme="minorHAnsi" w:cstheme="minorHAnsi"/>
        </w:rPr>
      </w:pPr>
      <w:r w:rsidRPr="0039013D">
        <w:rPr>
          <w:rFonts w:asciiTheme="minorHAnsi" w:hAnsiTheme="minorHAnsi" w:cstheme="minorHAnsi"/>
          <w:b/>
        </w:rPr>
        <w:t>ne obstajajo razlogi za izključitev, ki so določeni v prvem, drugem in četrtem odstavku 75. členu ZJN-3;</w:t>
      </w:r>
    </w:p>
    <w:p w14:paraId="71AA1F5B" w14:textId="040DF1C8" w:rsidR="00846540" w:rsidRPr="0039013D" w:rsidRDefault="001405AE"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 podpisom te izjave pooblaščamo naročnika</w:t>
      </w:r>
      <w:r w:rsidR="0039013D" w:rsidRPr="0039013D">
        <w:rPr>
          <w:rFonts w:asciiTheme="minorHAnsi" w:hAnsiTheme="minorHAnsi" w:cstheme="minorHAnsi"/>
          <w:b/>
        </w:rPr>
        <w:t xml:space="preserve"> OBČINO PUCONCI, Puconci 80, 9201 Puconci</w:t>
      </w:r>
      <w:r w:rsidRPr="0039013D">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39013D">
        <w:rPr>
          <w:rFonts w:asciiTheme="minorHAnsi" w:hAnsiTheme="minorHAnsi" w:cstheme="minorHAnsi"/>
          <w:b/>
        </w:rPr>
        <w:t>;</w:t>
      </w:r>
    </w:p>
    <w:p w14:paraId="2681C931" w14:textId="159017EB" w:rsidR="00846540" w:rsidRPr="0039013D" w:rsidRDefault="00846540" w:rsidP="00846540">
      <w:pPr>
        <w:numPr>
          <w:ilvl w:val="0"/>
          <w:numId w:val="3"/>
        </w:numPr>
        <w:ind w:left="284" w:hanging="284"/>
        <w:jc w:val="both"/>
        <w:rPr>
          <w:rFonts w:asciiTheme="minorHAnsi" w:hAnsiTheme="minorHAnsi" w:cstheme="minorHAnsi"/>
          <w:b/>
        </w:rPr>
      </w:pPr>
      <w:r w:rsidRPr="0039013D">
        <w:rPr>
          <w:rFonts w:asciiTheme="minorHAnsi" w:hAnsiTheme="minorHAnsi" w:cstheme="minorHAnsi"/>
          <w:b/>
        </w:rPr>
        <w:t>so člani upravnega, vodstvenega ali nadzornega organa, ki imajo pooblastila za njegovo zastopanje ali odločanje ali nadzor v gospodarskem subjektu naslednj</w:t>
      </w:r>
      <w:r w:rsidR="00567D81" w:rsidRPr="0039013D">
        <w:rPr>
          <w:rFonts w:asciiTheme="minorHAnsi" w:hAnsiTheme="minorHAnsi" w:cstheme="minorHAnsi"/>
          <w:b/>
        </w:rPr>
        <w:t>e osebe:</w:t>
      </w:r>
    </w:p>
    <w:p w14:paraId="5C101C43" w14:textId="77777777" w:rsidR="00846540" w:rsidRPr="0039013D" w:rsidRDefault="00846540" w:rsidP="00846540">
      <w:pPr>
        <w:pStyle w:val="Odstavekseznama"/>
        <w:rPr>
          <w:rFonts w:asciiTheme="minorHAnsi" w:hAnsiTheme="minorHAnsi" w:cstheme="minorHAnsi"/>
          <w:b/>
          <w:sz w:val="22"/>
          <w:szCs w:val="22"/>
        </w:rPr>
      </w:pPr>
    </w:p>
    <w:tbl>
      <w:tblPr>
        <w:tblStyle w:val="Tabelamrea"/>
        <w:tblW w:w="0" w:type="auto"/>
        <w:tblInd w:w="284" w:type="dxa"/>
        <w:tblLook w:val="04A0" w:firstRow="1" w:lastRow="0" w:firstColumn="1" w:lastColumn="0" w:noHBand="0" w:noVBand="1"/>
      </w:tblPr>
      <w:tblGrid>
        <w:gridCol w:w="3054"/>
        <w:gridCol w:w="2611"/>
        <w:gridCol w:w="3539"/>
      </w:tblGrid>
      <w:tr w:rsidR="00846540" w:rsidRPr="0039013D" w14:paraId="38E7A4A6" w14:textId="77777777" w:rsidTr="00A41060">
        <w:tc>
          <w:tcPr>
            <w:tcW w:w="3054" w:type="dxa"/>
            <w:vAlign w:val="center"/>
          </w:tcPr>
          <w:p w14:paraId="711930C5"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IME IN PRIIMEK ČLANA</w:t>
            </w:r>
          </w:p>
        </w:tc>
        <w:tc>
          <w:tcPr>
            <w:tcW w:w="2611" w:type="dxa"/>
            <w:vAlign w:val="center"/>
          </w:tcPr>
          <w:p w14:paraId="6E70EE20"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DRŽAVLJANSTVO</w:t>
            </w:r>
          </w:p>
        </w:tc>
        <w:tc>
          <w:tcPr>
            <w:tcW w:w="3539" w:type="dxa"/>
            <w:vAlign w:val="center"/>
          </w:tcPr>
          <w:p w14:paraId="7D6C2580" w14:textId="77777777" w:rsidR="00846540" w:rsidRPr="0039013D" w:rsidRDefault="00846540" w:rsidP="00A41060">
            <w:pPr>
              <w:jc w:val="center"/>
              <w:rPr>
                <w:rFonts w:asciiTheme="minorHAnsi" w:hAnsiTheme="minorHAnsi" w:cstheme="minorHAnsi"/>
                <w:b/>
                <w:i/>
                <w:iCs/>
              </w:rPr>
            </w:pPr>
            <w:r w:rsidRPr="0039013D">
              <w:rPr>
                <w:rFonts w:asciiTheme="minorHAnsi" w:hAnsiTheme="minorHAnsi" w:cstheme="minorHAnsi"/>
                <w:b/>
                <w:i/>
                <w:iCs/>
              </w:rPr>
              <w:t xml:space="preserve">ENOTNA MATIČNA ŠTEVILKA </w:t>
            </w:r>
          </w:p>
        </w:tc>
      </w:tr>
      <w:tr w:rsidR="00846540" w:rsidRPr="0039013D" w14:paraId="2FF2F335" w14:textId="77777777" w:rsidTr="00A41060">
        <w:sdt>
          <w:sdtPr>
            <w:rPr>
              <w:rFonts w:asciiTheme="minorHAnsi" w:hAnsiTheme="minorHAnsi" w:cstheme="minorHAnsi"/>
              <w:b/>
            </w:rPr>
            <w:id w:val="1436787695"/>
            <w:placeholder>
              <w:docPart w:val="9BF4A9D92A5A4158971CEB3E59CAC134"/>
            </w:placeholder>
            <w:showingPlcHdr/>
            <w:text/>
          </w:sdtPr>
          <w:sdtContent>
            <w:tc>
              <w:tcPr>
                <w:tcW w:w="3054" w:type="dxa"/>
                <w:vAlign w:val="center"/>
              </w:tcPr>
              <w:p w14:paraId="29A4459B"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889870201"/>
            <w:placeholder>
              <w:docPart w:val="9EB9D2A5DE2945478EDF9CA7F4A5534C"/>
            </w:placeholder>
            <w:showingPlcHdr/>
            <w:text/>
          </w:sdtPr>
          <w:sdtContent>
            <w:tc>
              <w:tcPr>
                <w:tcW w:w="2611" w:type="dxa"/>
                <w:vAlign w:val="center"/>
              </w:tcPr>
              <w:p w14:paraId="1E0F01DC"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60573669"/>
            <w:placeholder>
              <w:docPart w:val="F4C43C4CC3B94FA5A2AC24DC2302E7FB"/>
            </w:placeholder>
            <w:showingPlcHdr/>
            <w:text/>
          </w:sdtPr>
          <w:sdtContent>
            <w:tc>
              <w:tcPr>
                <w:tcW w:w="3539" w:type="dxa"/>
                <w:vAlign w:val="center"/>
              </w:tcPr>
              <w:p w14:paraId="40C71164"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0B0D0036" w14:textId="77777777" w:rsidTr="00A41060">
        <w:sdt>
          <w:sdtPr>
            <w:rPr>
              <w:rFonts w:asciiTheme="minorHAnsi" w:hAnsiTheme="minorHAnsi" w:cstheme="minorHAnsi"/>
              <w:b/>
            </w:rPr>
            <w:id w:val="140239020"/>
            <w:placeholder>
              <w:docPart w:val="1CEE4567E43044D781A0FDFAF6D43636"/>
            </w:placeholder>
            <w:showingPlcHdr/>
            <w:text/>
          </w:sdtPr>
          <w:sdtContent>
            <w:tc>
              <w:tcPr>
                <w:tcW w:w="3054" w:type="dxa"/>
                <w:vAlign w:val="center"/>
              </w:tcPr>
              <w:p w14:paraId="166915D8"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112276746"/>
            <w:placeholder>
              <w:docPart w:val="6EFD72A4C9924A2BBCF88D164DEC6B8D"/>
            </w:placeholder>
            <w:showingPlcHdr/>
            <w:text/>
          </w:sdtPr>
          <w:sdtContent>
            <w:tc>
              <w:tcPr>
                <w:tcW w:w="2611" w:type="dxa"/>
                <w:vAlign w:val="center"/>
              </w:tcPr>
              <w:p w14:paraId="5877ADEC"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85152208"/>
            <w:placeholder>
              <w:docPart w:val="FD93B2BE4F914B3C95A34EBE021BFD0E"/>
            </w:placeholder>
            <w:showingPlcHdr/>
            <w:text/>
          </w:sdtPr>
          <w:sdtContent>
            <w:tc>
              <w:tcPr>
                <w:tcW w:w="3539" w:type="dxa"/>
                <w:vAlign w:val="center"/>
              </w:tcPr>
              <w:p w14:paraId="02582841"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5ADC06BC" w14:textId="77777777" w:rsidTr="00A41060">
        <w:sdt>
          <w:sdtPr>
            <w:rPr>
              <w:rFonts w:asciiTheme="minorHAnsi" w:hAnsiTheme="minorHAnsi" w:cstheme="minorHAnsi"/>
              <w:b/>
            </w:rPr>
            <w:id w:val="-1841536866"/>
            <w:placeholder>
              <w:docPart w:val="A7D121BD00B44EEFA57C5328C88EC628"/>
            </w:placeholder>
            <w:showingPlcHdr/>
            <w:text/>
          </w:sdtPr>
          <w:sdtContent>
            <w:tc>
              <w:tcPr>
                <w:tcW w:w="3054" w:type="dxa"/>
                <w:vAlign w:val="center"/>
              </w:tcPr>
              <w:p w14:paraId="0CCDCCBF"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436559235"/>
            <w:placeholder>
              <w:docPart w:val="1E76F12745AC49128232A364A21A3CCA"/>
            </w:placeholder>
            <w:showingPlcHdr/>
            <w:text/>
          </w:sdtPr>
          <w:sdtContent>
            <w:tc>
              <w:tcPr>
                <w:tcW w:w="2611" w:type="dxa"/>
                <w:vAlign w:val="center"/>
              </w:tcPr>
              <w:p w14:paraId="4E347D8A"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661764651"/>
            <w:placeholder>
              <w:docPart w:val="A860F4C0847145BA9F076DF9794C7430"/>
            </w:placeholder>
            <w:showingPlcHdr/>
            <w:text/>
          </w:sdtPr>
          <w:sdtContent>
            <w:tc>
              <w:tcPr>
                <w:tcW w:w="3539" w:type="dxa"/>
                <w:vAlign w:val="center"/>
              </w:tcPr>
              <w:p w14:paraId="4EC0F0A0"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846540" w:rsidRPr="0039013D" w14:paraId="6B2B0D00" w14:textId="77777777" w:rsidTr="00A41060">
        <w:sdt>
          <w:sdtPr>
            <w:rPr>
              <w:rFonts w:asciiTheme="minorHAnsi" w:hAnsiTheme="minorHAnsi" w:cstheme="minorHAnsi"/>
              <w:b/>
            </w:rPr>
            <w:id w:val="-3436423"/>
            <w:placeholder>
              <w:docPart w:val="B2D7DB9F782D421C83448858425D2685"/>
            </w:placeholder>
            <w:showingPlcHdr/>
            <w:text/>
          </w:sdtPr>
          <w:sdtContent>
            <w:tc>
              <w:tcPr>
                <w:tcW w:w="3054" w:type="dxa"/>
                <w:vAlign w:val="center"/>
              </w:tcPr>
              <w:p w14:paraId="45FB479E"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68070958"/>
            <w:placeholder>
              <w:docPart w:val="83C680375BCE41EE8AD92AD3066B4EC4"/>
            </w:placeholder>
            <w:showingPlcHdr/>
            <w:text/>
          </w:sdtPr>
          <w:sdtContent>
            <w:tc>
              <w:tcPr>
                <w:tcW w:w="2611" w:type="dxa"/>
                <w:vAlign w:val="center"/>
              </w:tcPr>
              <w:p w14:paraId="53F752C3"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39940686"/>
            <w:placeholder>
              <w:docPart w:val="893927EF742E4BE3BFF0157BAE6E7214"/>
            </w:placeholder>
            <w:showingPlcHdr/>
            <w:text/>
          </w:sdtPr>
          <w:sdtContent>
            <w:tc>
              <w:tcPr>
                <w:tcW w:w="3539" w:type="dxa"/>
                <w:vAlign w:val="center"/>
              </w:tcPr>
              <w:p w14:paraId="522EDEED" w14:textId="77777777" w:rsidR="00846540" w:rsidRPr="0039013D" w:rsidRDefault="00846540"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6B5A0973" w14:textId="77777777" w:rsidTr="00A41060">
        <w:tc>
          <w:tcPr>
            <w:tcW w:w="3054" w:type="dxa"/>
            <w:vAlign w:val="center"/>
          </w:tcPr>
          <w:sdt>
            <w:sdtPr>
              <w:rPr>
                <w:rFonts w:asciiTheme="minorHAnsi" w:hAnsiTheme="minorHAnsi" w:cstheme="minorHAnsi"/>
                <w:b/>
              </w:rPr>
              <w:id w:val="154274460"/>
              <w:placeholder>
                <w:docPart w:val="060D707E21AE464094DE596878B75F66"/>
              </w:placeholder>
              <w:showingPlcHdr/>
              <w:text/>
            </w:sdtPr>
            <w:sdtContent>
              <w:p w14:paraId="0F18DD92" w14:textId="280D40E5"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sdtContent>
          </w:sdt>
        </w:tc>
        <w:sdt>
          <w:sdtPr>
            <w:rPr>
              <w:rFonts w:asciiTheme="minorHAnsi" w:hAnsiTheme="minorHAnsi" w:cstheme="minorHAnsi"/>
              <w:b/>
            </w:rPr>
            <w:id w:val="-1340623350"/>
            <w:placeholder>
              <w:docPart w:val="EACB9776FB0F4EA69B4159DDDCCEE50B"/>
            </w:placeholder>
            <w:showingPlcHdr/>
            <w:text/>
          </w:sdtPr>
          <w:sdtContent>
            <w:tc>
              <w:tcPr>
                <w:tcW w:w="2611" w:type="dxa"/>
                <w:vAlign w:val="center"/>
              </w:tcPr>
              <w:p w14:paraId="47F8DAD1" w14:textId="08614245"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28423133"/>
            <w:placeholder>
              <w:docPart w:val="9FA7D5D2C78F4BD2A8FB5ADD31A2BE9F"/>
            </w:placeholder>
            <w:showingPlcHdr/>
            <w:text/>
          </w:sdtPr>
          <w:sdtContent>
            <w:tc>
              <w:tcPr>
                <w:tcW w:w="3539" w:type="dxa"/>
                <w:vAlign w:val="center"/>
              </w:tcPr>
              <w:p w14:paraId="30EF6748" w14:textId="4619A901"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5ABFB429" w14:textId="77777777" w:rsidTr="00A41060">
        <w:tc>
          <w:tcPr>
            <w:tcW w:w="3054" w:type="dxa"/>
            <w:vAlign w:val="center"/>
          </w:tcPr>
          <w:p w14:paraId="419573EC" w14:textId="60CBB95E" w:rsidR="00A47FA1" w:rsidRPr="0039013D" w:rsidRDefault="00000000" w:rsidP="00A41060">
            <w:pPr>
              <w:jc w:val="center"/>
              <w:rPr>
                <w:rFonts w:asciiTheme="minorHAnsi" w:hAnsiTheme="minorHAnsi" w:cstheme="minorHAnsi"/>
                <w:b/>
              </w:rPr>
            </w:pPr>
            <w:sdt>
              <w:sdtPr>
                <w:rPr>
                  <w:rFonts w:asciiTheme="minorHAnsi" w:hAnsiTheme="minorHAnsi" w:cstheme="minorHAnsi"/>
                  <w:b/>
                </w:rPr>
                <w:id w:val="-578910114"/>
                <w:placeholder>
                  <w:docPart w:val="F2656CA4AEEE40AF83CC4458697F08D5"/>
                </w:placeholder>
                <w:showingPlcHdr/>
                <w:text/>
              </w:sdtPr>
              <w:sdtContent>
                <w:r w:rsidR="00A47FA1" w:rsidRPr="0039013D">
                  <w:rPr>
                    <w:rStyle w:val="Besedilooznabemesta"/>
                    <w:rFonts w:asciiTheme="minorHAnsi" w:eastAsiaTheme="majorEastAsia" w:hAnsiTheme="minorHAnsi" w:cstheme="minorHAnsi"/>
                    <w:b/>
                  </w:rPr>
                  <w:t>Kliknite ali tapnite tukaj, če želite vnesti besedilo.</w:t>
                </w:r>
              </w:sdtContent>
            </w:sdt>
            <w:r w:rsidR="00A47FA1" w:rsidRPr="0039013D">
              <w:rPr>
                <w:rFonts w:asciiTheme="minorHAnsi" w:hAnsiTheme="minorHAnsi" w:cstheme="minorHAnsi"/>
                <w:b/>
              </w:rPr>
              <w:t xml:space="preserve"> </w:t>
            </w:r>
          </w:p>
        </w:tc>
        <w:sdt>
          <w:sdtPr>
            <w:rPr>
              <w:rFonts w:asciiTheme="minorHAnsi" w:hAnsiTheme="minorHAnsi" w:cstheme="minorHAnsi"/>
              <w:b/>
            </w:rPr>
            <w:id w:val="-699850709"/>
            <w:placeholder>
              <w:docPart w:val="0AFF0F3E8006474BB9AFEE7BAF46825C"/>
            </w:placeholder>
            <w:showingPlcHdr/>
            <w:text/>
          </w:sdtPr>
          <w:sdtContent>
            <w:tc>
              <w:tcPr>
                <w:tcW w:w="2611" w:type="dxa"/>
                <w:vAlign w:val="center"/>
              </w:tcPr>
              <w:p w14:paraId="1D8CF463" w14:textId="2A95C63F"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745327544"/>
            <w:placeholder>
              <w:docPart w:val="543972F79782473DBEDD2E296AED1E80"/>
            </w:placeholder>
            <w:showingPlcHdr/>
            <w:text/>
          </w:sdtPr>
          <w:sdtContent>
            <w:tc>
              <w:tcPr>
                <w:tcW w:w="3539" w:type="dxa"/>
                <w:vAlign w:val="center"/>
              </w:tcPr>
              <w:p w14:paraId="438830AA" w14:textId="5B069FBF"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r w:rsidR="00A47FA1" w:rsidRPr="0039013D" w14:paraId="2A582473" w14:textId="77777777" w:rsidTr="00A41060">
        <w:tc>
          <w:tcPr>
            <w:tcW w:w="3054" w:type="dxa"/>
            <w:vAlign w:val="center"/>
          </w:tcPr>
          <w:p w14:paraId="5743D25E" w14:textId="23142CEA" w:rsidR="00A47FA1" w:rsidRPr="0039013D" w:rsidRDefault="00000000" w:rsidP="00A41060">
            <w:pPr>
              <w:jc w:val="center"/>
              <w:rPr>
                <w:rFonts w:asciiTheme="minorHAnsi" w:hAnsiTheme="minorHAnsi" w:cstheme="minorHAnsi"/>
                <w:b/>
              </w:rPr>
            </w:pPr>
            <w:sdt>
              <w:sdtPr>
                <w:rPr>
                  <w:rFonts w:asciiTheme="minorHAnsi" w:hAnsiTheme="minorHAnsi" w:cstheme="minorHAnsi"/>
                  <w:b/>
                </w:rPr>
                <w:id w:val="86426747"/>
                <w:placeholder>
                  <w:docPart w:val="8F514E5E832C423BA7F796515EA5B3C0"/>
                </w:placeholder>
                <w:showingPlcHdr/>
                <w:text/>
              </w:sdtPr>
              <w:sdtContent>
                <w:r w:rsidR="00A47FA1" w:rsidRPr="0039013D">
                  <w:rPr>
                    <w:rStyle w:val="Besedilooznabemesta"/>
                    <w:rFonts w:asciiTheme="minorHAnsi" w:eastAsiaTheme="majorEastAsia" w:hAnsiTheme="minorHAnsi" w:cstheme="minorHAnsi"/>
                    <w:b/>
                  </w:rPr>
                  <w:t>Kliknite ali tapnite tukaj, če želite vnesti besedilo.</w:t>
                </w:r>
              </w:sdtContent>
            </w:sdt>
            <w:r w:rsidR="00A47FA1" w:rsidRPr="0039013D">
              <w:rPr>
                <w:rFonts w:asciiTheme="minorHAnsi" w:hAnsiTheme="minorHAnsi" w:cstheme="minorHAnsi"/>
                <w:b/>
              </w:rPr>
              <w:t xml:space="preserve"> </w:t>
            </w:r>
          </w:p>
        </w:tc>
        <w:sdt>
          <w:sdtPr>
            <w:rPr>
              <w:rFonts w:asciiTheme="minorHAnsi" w:hAnsiTheme="minorHAnsi" w:cstheme="minorHAnsi"/>
              <w:b/>
            </w:rPr>
            <w:id w:val="72708816"/>
            <w:placeholder>
              <w:docPart w:val="DB525682B0784BA7B500A6EC8E7D8A9A"/>
            </w:placeholder>
            <w:showingPlcHdr/>
            <w:text/>
          </w:sdtPr>
          <w:sdtContent>
            <w:tc>
              <w:tcPr>
                <w:tcW w:w="2611" w:type="dxa"/>
                <w:vAlign w:val="center"/>
              </w:tcPr>
              <w:p w14:paraId="5FEA49CC" w14:textId="770711C1"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56162002"/>
            <w:placeholder>
              <w:docPart w:val="0C9177AB6DFC4B8BA4247D90582AC521"/>
            </w:placeholder>
            <w:showingPlcHdr/>
            <w:text/>
          </w:sdtPr>
          <w:sdtContent>
            <w:tc>
              <w:tcPr>
                <w:tcW w:w="3539" w:type="dxa"/>
                <w:vAlign w:val="center"/>
              </w:tcPr>
              <w:p w14:paraId="3A1DF54C" w14:textId="43882883" w:rsidR="00A47FA1" w:rsidRPr="0039013D" w:rsidRDefault="00A47FA1" w:rsidP="00A41060">
                <w:pPr>
                  <w:jc w:val="center"/>
                  <w:rPr>
                    <w:rFonts w:asciiTheme="minorHAnsi" w:hAnsiTheme="minorHAnsi" w:cstheme="minorHAnsi"/>
                    <w:b/>
                  </w:rPr>
                </w:pPr>
                <w:r w:rsidRPr="0039013D">
                  <w:rPr>
                    <w:rStyle w:val="Besedilooznabemesta"/>
                    <w:rFonts w:asciiTheme="minorHAnsi" w:eastAsiaTheme="majorEastAsia" w:hAnsiTheme="minorHAnsi" w:cstheme="minorHAnsi"/>
                    <w:b/>
                  </w:rPr>
                  <w:t>Kliknite ali tapnite tukaj, če želite vnesti besedilo.</w:t>
                </w:r>
              </w:p>
            </w:tc>
          </w:sdtContent>
        </w:sdt>
      </w:tr>
    </w:tbl>
    <w:p w14:paraId="6C2C78A0" w14:textId="77777777" w:rsidR="001405AE" w:rsidRPr="0039013D" w:rsidRDefault="001405AE">
      <w:pPr>
        <w:pStyle w:val="Default"/>
        <w:jc w:val="both"/>
        <w:rPr>
          <w:rFonts w:asciiTheme="minorHAnsi" w:hAnsiTheme="minorHAnsi" w:cstheme="minorHAnsi"/>
          <w:sz w:val="22"/>
          <w:szCs w:val="22"/>
        </w:rPr>
      </w:pPr>
    </w:p>
    <w:p w14:paraId="1A6AC6CA" w14:textId="4BC0D9FB" w:rsidR="001405AE" w:rsidRPr="0039013D" w:rsidRDefault="001405AE" w:rsidP="00491EA5">
      <w:pPr>
        <w:jc w:val="both"/>
        <w:rPr>
          <w:rFonts w:asciiTheme="minorHAnsi" w:hAnsiTheme="minorHAnsi" w:cstheme="minorHAnsi"/>
        </w:rPr>
      </w:pPr>
      <w:r w:rsidRPr="0039013D">
        <w:rPr>
          <w:rFonts w:asciiTheme="minorHAnsi" w:hAnsiTheme="minorHAnsi" w:cstheme="minorHAnsi"/>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621BD28" w14:textId="77777777" w:rsidR="001405AE" w:rsidRPr="0039013D" w:rsidRDefault="001405AE">
      <w:pPr>
        <w:spacing w:line="360" w:lineRule="auto"/>
        <w:jc w:val="both"/>
        <w:rPr>
          <w:rFonts w:asciiTheme="minorHAnsi" w:hAnsiTheme="minorHAnsi" w:cstheme="minorHAnsi"/>
        </w:rPr>
      </w:pPr>
    </w:p>
    <w:p w14:paraId="7762724E" w14:textId="34DAC85F" w:rsidR="001405AE" w:rsidRPr="0039013D" w:rsidRDefault="001405AE">
      <w:pPr>
        <w:spacing w:before="60" w:after="60" w:line="360" w:lineRule="auto"/>
        <w:rPr>
          <w:rFonts w:asciiTheme="minorHAnsi" w:hAnsiTheme="minorHAnsi" w:cstheme="minorHAnsi"/>
        </w:rPr>
      </w:pPr>
      <w:r w:rsidRPr="0039013D">
        <w:rPr>
          <w:rFonts w:asciiTheme="minorHAnsi" w:hAnsiTheme="minorHAnsi" w:cstheme="minorHAnsi"/>
        </w:rPr>
        <w:t>Datum:</w:t>
      </w:r>
      <w:sdt>
        <w:sdtPr>
          <w:rPr>
            <w:rFonts w:asciiTheme="minorHAnsi" w:hAnsiTheme="minorHAnsi" w:cstheme="minorHAnsi"/>
          </w:rPr>
          <w:id w:val="481513190"/>
          <w:placeholder>
            <w:docPart w:val="DefaultPlaceholder_-1854013440"/>
          </w:placeholder>
        </w:sdtPr>
        <w:sdtContent>
          <w:sdt>
            <w:sdtPr>
              <w:rPr>
                <w:rFonts w:asciiTheme="minorHAnsi" w:hAnsiTheme="minorHAnsi" w:cstheme="minorHAnsi"/>
              </w:rPr>
              <w:id w:val="-1460713332"/>
              <w:placeholder>
                <w:docPart w:val="DefaultPlaceholder_-1854013437"/>
              </w:placeholder>
              <w:showingPlcHdr/>
              <w:date>
                <w:dateFormat w:val="d. MM. yyyy"/>
                <w:lid w:val="sl-SI"/>
                <w:storeMappedDataAs w:val="dateTime"/>
                <w:calendar w:val="gregorian"/>
              </w:date>
            </w:sdtPr>
            <w:sdtContent>
              <w:r w:rsidR="00E44353" w:rsidRPr="0039013D">
                <w:rPr>
                  <w:rStyle w:val="Besedilooznabemesta"/>
                  <w:rFonts w:asciiTheme="minorHAnsi" w:hAnsiTheme="minorHAnsi" w:cstheme="minorHAnsi"/>
                </w:rPr>
                <w:t>Kliknite ali tapnite tukaj, če želite vnesti datum.</w:t>
              </w:r>
            </w:sdtContent>
          </w:sdt>
        </w:sdtContent>
      </w:sdt>
      <w:r w:rsidRPr="0039013D">
        <w:rPr>
          <w:rFonts w:asciiTheme="minorHAnsi" w:hAnsiTheme="minorHAnsi" w:cstheme="minorHAnsi"/>
        </w:rPr>
        <w:t xml:space="preserve"> </w:t>
      </w:r>
      <w:r w:rsidR="00FA1857" w:rsidRPr="0039013D">
        <w:rPr>
          <w:rFonts w:asciiTheme="minorHAnsi" w:hAnsiTheme="minorHAnsi" w:cstheme="minorHAnsi"/>
        </w:rPr>
        <w:t xml:space="preserve">                      </w:t>
      </w:r>
      <w:r w:rsidRPr="0039013D">
        <w:rPr>
          <w:rFonts w:asciiTheme="minorHAnsi" w:hAnsiTheme="minorHAnsi" w:cstheme="minorHAnsi"/>
        </w:rPr>
        <w:t>Žig in podpis ponudnika:</w:t>
      </w:r>
    </w:p>
    <w:p w14:paraId="16C8252E" w14:textId="77777777" w:rsidR="001405AE" w:rsidRPr="0039013D" w:rsidRDefault="001405AE">
      <w:pPr>
        <w:spacing w:line="360" w:lineRule="auto"/>
        <w:jc w:val="both"/>
        <w:rPr>
          <w:rFonts w:asciiTheme="minorHAnsi" w:hAnsiTheme="minorHAnsi" w:cstheme="minorHAnsi"/>
        </w:rPr>
      </w:pPr>
    </w:p>
    <w:p w14:paraId="06622A9A" w14:textId="77777777" w:rsidR="00D527B3" w:rsidRPr="00CA52C0" w:rsidRDefault="00D527B3" w:rsidP="00D527B3">
      <w:pPr>
        <w:pageBreakBefore/>
        <w:autoSpaceDE w:val="0"/>
        <w:spacing w:line="360" w:lineRule="auto"/>
        <w:rPr>
          <w:rFonts w:asciiTheme="minorHAnsi" w:hAnsiTheme="minorHAnsi" w:cstheme="minorHAnsi"/>
          <w:b/>
          <w:i/>
          <w:sz w:val="24"/>
          <w:szCs w:val="24"/>
        </w:rPr>
      </w:pPr>
      <w:r w:rsidRPr="00CA52C0">
        <w:rPr>
          <w:rFonts w:asciiTheme="minorHAnsi" w:hAnsiTheme="minorHAnsi" w:cstheme="minorHAnsi"/>
          <w:b/>
          <w:i/>
          <w:sz w:val="24"/>
          <w:szCs w:val="24"/>
        </w:rPr>
        <w:lastRenderedPageBreak/>
        <w:t>OBR-3</w:t>
      </w:r>
    </w:p>
    <w:p w14:paraId="7F09067F"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84B2AF4"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16BB8D03" w14:textId="77777777" w:rsidR="00D527B3" w:rsidRPr="00CA52C0" w:rsidRDefault="00D527B3" w:rsidP="00D527B3">
      <w:pPr>
        <w:autoSpaceDE w:val="0"/>
        <w:autoSpaceDN w:val="0"/>
        <w:adjustRightInd w:val="0"/>
        <w:rPr>
          <w:rFonts w:asciiTheme="minorHAnsi" w:hAnsiTheme="minorHAnsi" w:cstheme="minorHAnsi"/>
          <w:b/>
          <w:i/>
          <w:sz w:val="24"/>
          <w:szCs w:val="24"/>
        </w:rPr>
      </w:pPr>
    </w:p>
    <w:p w14:paraId="341D72AC" w14:textId="77777777" w:rsidR="00D527B3" w:rsidRPr="00CA52C0" w:rsidRDefault="00D527B3" w:rsidP="00D527B3">
      <w:pPr>
        <w:pStyle w:val="Heading"/>
        <w:rPr>
          <w:rFonts w:asciiTheme="minorHAnsi" w:hAnsiTheme="minorHAnsi" w:cstheme="minorHAnsi"/>
          <w:sz w:val="24"/>
        </w:rPr>
      </w:pPr>
      <w:r w:rsidRPr="00CA52C0">
        <w:rPr>
          <w:rFonts w:asciiTheme="minorHAnsi" w:hAnsiTheme="minorHAnsi" w:cstheme="minorHAnsi"/>
          <w:sz w:val="24"/>
        </w:rPr>
        <w:t>PODIZVAJALCI V PONUDBI</w:t>
      </w:r>
      <w:r w:rsidRPr="00CA52C0">
        <w:rPr>
          <w:rStyle w:val="Sprotnaopomba-sklic"/>
          <w:rFonts w:asciiTheme="minorHAnsi" w:hAnsiTheme="minorHAnsi" w:cstheme="minorHAnsi"/>
          <w:sz w:val="24"/>
        </w:rPr>
        <w:footnoteReference w:id="7"/>
      </w:r>
    </w:p>
    <w:p w14:paraId="68C50E5E" w14:textId="1E3BE81C" w:rsidR="00D527B3" w:rsidRPr="00115982" w:rsidRDefault="00D527B3" w:rsidP="00D527B3">
      <w:pPr>
        <w:shd w:val="clear" w:color="auto" w:fill="FFFFFF"/>
        <w:spacing w:line="300" w:lineRule="atLeast"/>
        <w:jc w:val="center"/>
        <w:rPr>
          <w:rFonts w:asciiTheme="minorHAnsi" w:hAnsiTheme="minorHAnsi" w:cstheme="minorHAnsi"/>
          <w:b/>
          <w:bCs/>
          <w:sz w:val="24"/>
          <w:szCs w:val="24"/>
        </w:rPr>
      </w:pPr>
      <w:r w:rsidRPr="00115982">
        <w:rPr>
          <w:rFonts w:asciiTheme="minorHAnsi" w:hAnsiTheme="minorHAnsi" w:cstheme="minorHAnsi"/>
          <w:b/>
          <w:bCs/>
          <w:sz w:val="24"/>
          <w:szCs w:val="24"/>
        </w:rPr>
        <w:t>»</w:t>
      </w:r>
      <w:r w:rsidR="00115982" w:rsidRPr="00115982">
        <w:rPr>
          <w:rFonts w:asciiTheme="minorHAnsi" w:hAnsiTheme="minorHAnsi" w:cstheme="minorHAnsi"/>
          <w:b/>
          <w:bCs/>
          <w:sz w:val="24"/>
          <w:szCs w:val="24"/>
        </w:rPr>
        <w:t>PREVOZI OSNOVNOŠOLSKIH OTROK ZA OBDOBJE TREH LET</w:t>
      </w:r>
      <w:r w:rsidRPr="00115982">
        <w:rPr>
          <w:rFonts w:asciiTheme="minorHAnsi" w:hAnsiTheme="minorHAnsi" w:cstheme="minorHAnsi"/>
          <w:b/>
          <w:bCs/>
          <w:sz w:val="24"/>
          <w:szCs w:val="24"/>
        </w:rPr>
        <w:t>«</w:t>
      </w:r>
    </w:p>
    <w:p w14:paraId="6AC51CD7" w14:textId="77777777" w:rsidR="00D527B3" w:rsidRPr="00CA52C0" w:rsidRDefault="00D527B3" w:rsidP="00D527B3">
      <w:pPr>
        <w:pStyle w:val="Telobesedila"/>
        <w:jc w:val="center"/>
        <w:rPr>
          <w:rFonts w:asciiTheme="minorHAnsi" w:hAnsiTheme="minorHAnsi" w:cstheme="minorHAnsi"/>
          <w:b/>
          <w:bCs/>
        </w:rPr>
      </w:pPr>
    </w:p>
    <w:p w14:paraId="26F04524" w14:textId="77777777" w:rsidR="00D527B3" w:rsidRPr="00CA52C0" w:rsidRDefault="00D527B3" w:rsidP="00D527B3">
      <w:pPr>
        <w:pStyle w:val="Telobesedila"/>
        <w:rPr>
          <w:rFonts w:asciiTheme="minorHAnsi" w:hAnsiTheme="minorHAnsi" w:cstheme="minorHAnsi"/>
          <w:lang w:val="x-none"/>
        </w:rPr>
      </w:pPr>
    </w:p>
    <w:p w14:paraId="6A99323E"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Ponudnik: </w:t>
      </w:r>
      <w:sdt>
        <w:sdtPr>
          <w:rPr>
            <w:rFonts w:asciiTheme="minorHAnsi" w:hAnsiTheme="minorHAnsi" w:cstheme="minorHAnsi"/>
            <w:sz w:val="24"/>
            <w:szCs w:val="24"/>
          </w:rPr>
          <w:id w:val="128869936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2296F42"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Naziv podizvajalca: </w:t>
      </w:r>
      <w:sdt>
        <w:sdtPr>
          <w:rPr>
            <w:rFonts w:asciiTheme="minorHAnsi" w:hAnsiTheme="minorHAnsi" w:cstheme="minorHAnsi"/>
            <w:sz w:val="24"/>
            <w:szCs w:val="24"/>
          </w:rPr>
          <w:id w:val="160584323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A9DFEA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Naslov: </w:t>
      </w:r>
      <w:sdt>
        <w:sdtPr>
          <w:rPr>
            <w:rFonts w:asciiTheme="minorHAnsi" w:hAnsiTheme="minorHAnsi" w:cstheme="minorHAnsi"/>
            <w:sz w:val="24"/>
            <w:szCs w:val="24"/>
          </w:rPr>
          <w:id w:val="726348304"/>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7A4052E4"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995611255"/>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10B8F46F"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Davčna številka:</w:t>
      </w:r>
      <w:sdt>
        <w:sdtPr>
          <w:rPr>
            <w:rFonts w:asciiTheme="minorHAnsi" w:hAnsiTheme="minorHAnsi" w:cstheme="minorHAnsi"/>
            <w:sz w:val="24"/>
            <w:szCs w:val="24"/>
          </w:rPr>
          <w:id w:val="-21844486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228606B1"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Transakcijski račun:</w:t>
      </w:r>
      <w:sdt>
        <w:sdtPr>
          <w:rPr>
            <w:rFonts w:asciiTheme="minorHAnsi" w:hAnsiTheme="minorHAnsi" w:cstheme="minorHAnsi"/>
            <w:sz w:val="24"/>
            <w:szCs w:val="24"/>
          </w:rPr>
          <w:id w:val="54673226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0ABB68E7"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Zakoniti zastopniki:</w:t>
      </w:r>
      <w:sdt>
        <w:sdtPr>
          <w:rPr>
            <w:rFonts w:asciiTheme="minorHAnsi" w:hAnsiTheme="minorHAnsi" w:cstheme="minorHAnsi"/>
            <w:sz w:val="24"/>
            <w:szCs w:val="24"/>
          </w:rPr>
          <w:id w:val="-381945790"/>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52B42D06"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Vrsta storitev ali dobav, ki jih bo izvedel podizvajalec: </w:t>
      </w:r>
      <w:sdt>
        <w:sdtPr>
          <w:rPr>
            <w:rFonts w:asciiTheme="minorHAnsi" w:hAnsiTheme="minorHAnsi" w:cstheme="minorHAnsi"/>
            <w:sz w:val="24"/>
            <w:szCs w:val="24"/>
          </w:rPr>
          <w:id w:val="-1564021649"/>
          <w:placeholder>
            <w:docPart w:val="1DCD4CC5F78B46389B7102A449219018"/>
          </w:placeholder>
          <w:showingPlcHdr/>
        </w:sdtPr>
        <w:sdtContent>
          <w:r w:rsidRPr="00CA52C0">
            <w:rPr>
              <w:rStyle w:val="Besedilooznabemesta"/>
              <w:rFonts w:asciiTheme="minorHAnsi" w:hAnsiTheme="minorHAnsi" w:cstheme="minorHAnsi"/>
              <w:sz w:val="24"/>
              <w:szCs w:val="24"/>
            </w:rPr>
            <w:t>Kliknite ali tapnite tukaj, če želite vnesti besedilo.</w:t>
          </w:r>
        </w:sdtContent>
      </w:sdt>
    </w:p>
    <w:p w14:paraId="6530277A"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 xml:space="preserve">Vrednost storitev ali dobav brez DDV: </w:t>
      </w:r>
      <w:sdt>
        <w:sdtPr>
          <w:rPr>
            <w:rFonts w:asciiTheme="minorHAnsi" w:hAnsiTheme="minorHAnsi" w:cstheme="minorHAnsi"/>
            <w:sz w:val="24"/>
            <w:szCs w:val="24"/>
          </w:rPr>
          <w:id w:val="1131364648"/>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EUR</w:t>
      </w:r>
    </w:p>
    <w:p w14:paraId="03676D88" w14:textId="77777777" w:rsidR="00D527B3" w:rsidRPr="00CA52C0" w:rsidRDefault="00D527B3" w:rsidP="00D527B3">
      <w:pPr>
        <w:rPr>
          <w:rFonts w:asciiTheme="minorHAnsi" w:hAnsiTheme="minorHAnsi" w:cstheme="minorHAnsi"/>
          <w:sz w:val="24"/>
          <w:szCs w:val="24"/>
        </w:rPr>
      </w:pPr>
      <w:r w:rsidRPr="00CA52C0">
        <w:rPr>
          <w:rFonts w:asciiTheme="minorHAnsi" w:hAnsiTheme="minorHAnsi" w:cstheme="minorHAnsi"/>
          <w:sz w:val="24"/>
          <w:szCs w:val="24"/>
        </w:rPr>
        <w:t>Ocenjen delež podizvajalca pri celotni izvedbi naročila:</w:t>
      </w:r>
      <w:sdt>
        <w:sdtPr>
          <w:rPr>
            <w:rFonts w:asciiTheme="minorHAnsi" w:hAnsiTheme="minorHAnsi" w:cstheme="minorHAnsi"/>
            <w:sz w:val="24"/>
            <w:szCs w:val="24"/>
          </w:rPr>
          <w:id w:val="-1792822053"/>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p>
    <w:p w14:paraId="31E1B7B3" w14:textId="77777777" w:rsidR="00D527B3" w:rsidRPr="00CA52C0" w:rsidRDefault="00D527B3" w:rsidP="00D527B3">
      <w:pPr>
        <w:jc w:val="both"/>
        <w:rPr>
          <w:rFonts w:asciiTheme="minorHAnsi" w:hAnsiTheme="minorHAnsi" w:cstheme="minorHAnsi"/>
          <w:i/>
          <w:sz w:val="24"/>
          <w:szCs w:val="24"/>
        </w:rPr>
      </w:pPr>
    </w:p>
    <w:p w14:paraId="3B5117D5" w14:textId="77777777" w:rsidR="00D527B3" w:rsidRPr="00CA52C0" w:rsidRDefault="00D527B3" w:rsidP="00D527B3">
      <w:pPr>
        <w:spacing w:line="360" w:lineRule="auto"/>
        <w:jc w:val="both"/>
        <w:rPr>
          <w:rFonts w:asciiTheme="minorHAnsi" w:hAnsiTheme="minorHAnsi" w:cstheme="minorHAnsi"/>
          <w:sz w:val="24"/>
          <w:szCs w:val="24"/>
        </w:rPr>
      </w:pPr>
    </w:p>
    <w:p w14:paraId="310C1CFF"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V skladu s petim odstavkom 94. člena ZJN-3 zahtevamo neposredno plačilo s strani naročnika.</w:t>
      </w:r>
    </w:p>
    <w:p w14:paraId="38C13B94"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i/>
          <w:sz w:val="24"/>
          <w:szCs w:val="24"/>
        </w:rPr>
        <w:t xml:space="preserve">(ustrezno označite): </w:t>
      </w:r>
      <w:r w:rsidRPr="00CA52C0">
        <w:rPr>
          <w:rFonts w:asciiTheme="minorHAnsi" w:hAnsiTheme="minorHAnsi" w:cstheme="minorHAnsi"/>
          <w:i/>
          <w:sz w:val="24"/>
          <w:szCs w:val="24"/>
        </w:rPr>
        <w:tab/>
      </w:r>
    </w:p>
    <w:p w14:paraId="6817678B" w14:textId="77777777" w:rsidR="00D527B3" w:rsidRPr="00CA52C0" w:rsidRDefault="00D527B3" w:rsidP="00D527B3">
      <w:pPr>
        <w:spacing w:before="60" w:after="60" w:line="360" w:lineRule="auto"/>
        <w:jc w:val="center"/>
        <w:rPr>
          <w:rFonts w:asciiTheme="minorHAnsi" w:hAnsiTheme="minorHAnsi" w:cstheme="minorHAnsi"/>
          <w:sz w:val="24"/>
          <w:szCs w:val="24"/>
        </w:rPr>
      </w:pP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DA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Segoe UI Symbol" w:eastAsia="MS Gothic" w:hAnsi="Segoe UI Symbol" w:cs="Segoe UI Symbol"/>
          <w:sz w:val="24"/>
          <w:szCs w:val="24"/>
        </w:rPr>
        <w:t>☐</w:t>
      </w:r>
      <w:r w:rsidRPr="00CA52C0">
        <w:rPr>
          <w:rFonts w:asciiTheme="minorHAnsi" w:hAnsiTheme="minorHAnsi" w:cstheme="minorHAnsi"/>
          <w:sz w:val="24"/>
          <w:szCs w:val="24"/>
        </w:rPr>
        <w:t xml:space="preserve">NE </w:t>
      </w:r>
    </w:p>
    <w:p w14:paraId="64EC23F9" w14:textId="77777777" w:rsidR="00D527B3" w:rsidRPr="00CA52C0" w:rsidRDefault="00D527B3" w:rsidP="00D527B3">
      <w:pPr>
        <w:jc w:val="both"/>
        <w:rPr>
          <w:rFonts w:asciiTheme="minorHAnsi" w:hAnsiTheme="minorHAnsi" w:cstheme="minorHAnsi"/>
          <w:sz w:val="24"/>
          <w:szCs w:val="24"/>
        </w:rPr>
      </w:pPr>
      <w:r w:rsidRPr="00CA52C0">
        <w:rPr>
          <w:rFonts w:asciiTheme="minorHAnsi" w:hAnsiTheme="minorHAnsi" w:cstheme="minorHAnsi"/>
          <w:sz w:val="24"/>
          <w:szCs w:val="24"/>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522CF78D" w14:textId="77777777" w:rsidR="00D527B3" w:rsidRPr="00CA52C0" w:rsidRDefault="00D527B3" w:rsidP="00D527B3">
      <w:pPr>
        <w:jc w:val="both"/>
        <w:rPr>
          <w:rFonts w:asciiTheme="minorHAnsi" w:hAnsiTheme="minorHAnsi" w:cstheme="minorHAnsi"/>
          <w:sz w:val="24"/>
          <w:szCs w:val="24"/>
        </w:rPr>
      </w:pPr>
    </w:p>
    <w:p w14:paraId="2221ABE0" w14:textId="77777777" w:rsidR="00D527B3" w:rsidRPr="00CA52C0" w:rsidRDefault="00D527B3" w:rsidP="00D527B3">
      <w:pPr>
        <w:jc w:val="both"/>
        <w:rPr>
          <w:rFonts w:asciiTheme="minorHAnsi" w:hAnsiTheme="minorHAnsi" w:cstheme="minorHAnsi"/>
          <w:sz w:val="24"/>
          <w:szCs w:val="24"/>
        </w:rPr>
      </w:pPr>
    </w:p>
    <w:p w14:paraId="00CB6714" w14:textId="77777777" w:rsidR="00D527B3" w:rsidRPr="00CA52C0" w:rsidRDefault="00D527B3" w:rsidP="00D527B3">
      <w:pPr>
        <w:spacing w:line="360" w:lineRule="auto"/>
        <w:rPr>
          <w:rFonts w:asciiTheme="minorHAnsi" w:hAnsiTheme="minorHAnsi" w:cstheme="minorHAnsi"/>
          <w:sz w:val="24"/>
          <w:szCs w:val="24"/>
        </w:rPr>
      </w:pPr>
      <w:r w:rsidRPr="00CA52C0">
        <w:rPr>
          <w:rFonts w:asciiTheme="minorHAnsi" w:hAnsiTheme="minorHAnsi" w:cstheme="minorHAnsi"/>
          <w:sz w:val="24"/>
          <w:szCs w:val="24"/>
        </w:rPr>
        <w:t xml:space="preserve">Datum: </w:t>
      </w:r>
      <w:sdt>
        <w:sdtPr>
          <w:rPr>
            <w:rFonts w:asciiTheme="minorHAnsi" w:hAnsiTheme="minorHAnsi" w:cstheme="minorHAnsi"/>
            <w:sz w:val="24"/>
            <w:szCs w:val="24"/>
          </w:rPr>
          <w:id w:val="-1782481957"/>
          <w:placeholder>
            <w:docPart w:val="1DCD4CC5F78B46389B7102A449219018"/>
          </w:placeholder>
          <w:showingPlcHdr/>
          <w:text/>
        </w:sdtPr>
        <w:sdtContent>
          <w:r w:rsidRPr="00CA52C0">
            <w:rPr>
              <w:rStyle w:val="Besedilooznabemesta"/>
              <w:rFonts w:asciiTheme="minorHAnsi" w:hAnsiTheme="minorHAnsi" w:cstheme="minorHAnsi"/>
              <w:sz w:val="24"/>
              <w:szCs w:val="24"/>
            </w:rPr>
            <w:t>Kliknite ali tapnite tukaj, če želite vnesti besedilo.</w:t>
          </w:r>
        </w:sdtContent>
      </w:sdt>
      <w:r w:rsidRPr="00CA52C0">
        <w:rPr>
          <w:rFonts w:asciiTheme="minorHAnsi" w:hAnsiTheme="minorHAnsi" w:cstheme="minorHAnsi"/>
          <w:sz w:val="24"/>
          <w:szCs w:val="24"/>
        </w:rPr>
        <w:t xml:space="preserve">            </w:t>
      </w:r>
    </w:p>
    <w:p w14:paraId="163E0E4F" w14:textId="77777777" w:rsidR="00D527B3" w:rsidRPr="00CA52C0" w:rsidRDefault="00D527B3" w:rsidP="00D527B3">
      <w:pPr>
        <w:spacing w:line="360" w:lineRule="auto"/>
        <w:rPr>
          <w:rFonts w:asciiTheme="minorHAnsi" w:hAnsiTheme="minorHAnsi" w:cstheme="minorHAnsi"/>
          <w:sz w:val="24"/>
          <w:szCs w:val="24"/>
        </w:rPr>
      </w:pPr>
    </w:p>
    <w:p w14:paraId="65B7AE56" w14:textId="77777777" w:rsidR="00D527B3" w:rsidRPr="00CA52C0" w:rsidRDefault="00D527B3" w:rsidP="00D527B3">
      <w:pPr>
        <w:spacing w:line="360" w:lineRule="auto"/>
        <w:ind w:left="2832" w:firstLine="708"/>
        <w:jc w:val="center"/>
        <w:rPr>
          <w:rFonts w:asciiTheme="minorHAnsi" w:hAnsiTheme="minorHAnsi" w:cstheme="minorHAnsi"/>
          <w:sz w:val="24"/>
          <w:szCs w:val="24"/>
        </w:rPr>
      </w:pPr>
      <w:r w:rsidRPr="00CA52C0">
        <w:rPr>
          <w:rFonts w:asciiTheme="minorHAnsi" w:hAnsiTheme="minorHAnsi" w:cstheme="minorHAnsi"/>
          <w:sz w:val="24"/>
          <w:szCs w:val="24"/>
        </w:rPr>
        <w:t>Žig in podpis podizvajalca:</w:t>
      </w:r>
    </w:p>
    <w:p w14:paraId="43F3B4CB" w14:textId="3F067EA5" w:rsidR="00D84F3B" w:rsidRPr="00EA1EC1" w:rsidRDefault="00D84F3B" w:rsidP="00EA1EC1">
      <w:pPr>
        <w:pageBreakBefore/>
        <w:autoSpaceDE w:val="0"/>
        <w:spacing w:line="360" w:lineRule="auto"/>
        <w:rPr>
          <w:rFonts w:asciiTheme="minorHAnsi" w:hAnsiTheme="minorHAnsi" w:cstheme="minorHAnsi"/>
          <w:sz w:val="24"/>
          <w:szCs w:val="24"/>
        </w:rPr>
      </w:pPr>
      <w:r w:rsidRPr="00CA52C0">
        <w:rPr>
          <w:rFonts w:asciiTheme="minorHAnsi" w:hAnsiTheme="minorHAnsi" w:cstheme="minorHAnsi"/>
          <w:b/>
          <w:i/>
          <w:sz w:val="24"/>
          <w:szCs w:val="24"/>
        </w:rPr>
        <w:lastRenderedPageBreak/>
        <w:t>OBR-4</w:t>
      </w:r>
    </w:p>
    <w:p w14:paraId="776BB7D2" w14:textId="25DECE16" w:rsidR="00D84F3B" w:rsidRPr="00D46A9F" w:rsidRDefault="00D84F3B" w:rsidP="00D84F3B">
      <w:pPr>
        <w:autoSpaceDE w:val="0"/>
        <w:rPr>
          <w:rFonts w:asciiTheme="minorHAnsi" w:hAnsiTheme="minorHAnsi" w:cstheme="minorHAnsi"/>
          <w:sz w:val="24"/>
          <w:szCs w:val="24"/>
        </w:rPr>
      </w:pPr>
      <w:r w:rsidRPr="00D46A9F">
        <w:rPr>
          <w:rFonts w:asciiTheme="minorHAnsi" w:hAnsiTheme="minorHAnsi" w:cstheme="minorHAnsi"/>
          <w:b/>
          <w:i/>
          <w:sz w:val="24"/>
          <w:szCs w:val="24"/>
        </w:rPr>
        <w:t xml:space="preserve">Vzorec </w:t>
      </w:r>
      <w:r w:rsidR="00B66D08" w:rsidRPr="00D46A9F">
        <w:rPr>
          <w:rFonts w:asciiTheme="minorHAnsi" w:hAnsiTheme="minorHAnsi" w:cstheme="minorHAnsi"/>
          <w:b/>
          <w:i/>
          <w:sz w:val="24"/>
          <w:szCs w:val="24"/>
        </w:rPr>
        <w:t>pogodbe</w:t>
      </w:r>
    </w:p>
    <w:p w14:paraId="7A77D897" w14:textId="77777777" w:rsidR="00D84F3B" w:rsidRPr="00D46A9F" w:rsidRDefault="00D84F3B" w:rsidP="00D84F3B">
      <w:pPr>
        <w:jc w:val="center"/>
        <w:rPr>
          <w:rFonts w:asciiTheme="minorHAnsi" w:hAnsiTheme="minorHAnsi" w:cstheme="minorHAnsi"/>
          <w:b/>
          <w:bCs/>
          <w:i/>
          <w:sz w:val="24"/>
          <w:szCs w:val="24"/>
        </w:rPr>
      </w:pPr>
    </w:p>
    <w:p w14:paraId="706946DA" w14:textId="77777777" w:rsidR="00EA1EC1" w:rsidRPr="00D46A9F" w:rsidRDefault="00EA1EC1" w:rsidP="00EA1EC1">
      <w:pPr>
        <w:rPr>
          <w:rFonts w:asciiTheme="minorHAnsi" w:hAnsiTheme="minorHAnsi" w:cstheme="minorHAnsi"/>
          <w:b/>
          <w:sz w:val="24"/>
          <w:szCs w:val="24"/>
        </w:rPr>
      </w:pPr>
    </w:p>
    <w:p w14:paraId="734F1F22" w14:textId="7FC79BFE" w:rsidR="00EA1EC1" w:rsidRPr="00D46A9F" w:rsidRDefault="00EA1EC1" w:rsidP="00EA1EC1">
      <w:pPr>
        <w:tabs>
          <w:tab w:val="left" w:pos="284"/>
          <w:tab w:val="center" w:pos="4394"/>
        </w:tabs>
        <w:jc w:val="center"/>
        <w:rPr>
          <w:rFonts w:asciiTheme="minorHAnsi" w:hAnsiTheme="minorHAnsi" w:cstheme="minorHAnsi"/>
          <w:b/>
          <w:sz w:val="24"/>
          <w:szCs w:val="24"/>
        </w:rPr>
      </w:pPr>
      <w:r w:rsidRPr="00D46A9F">
        <w:rPr>
          <w:rFonts w:asciiTheme="minorHAnsi" w:hAnsiTheme="minorHAnsi" w:cstheme="minorHAnsi"/>
          <w:b/>
          <w:sz w:val="24"/>
          <w:szCs w:val="24"/>
        </w:rPr>
        <w:t xml:space="preserve">POGODBA O IZVEDBI </w:t>
      </w:r>
      <w:r w:rsidR="005C439D">
        <w:rPr>
          <w:rFonts w:asciiTheme="minorHAnsi" w:hAnsiTheme="minorHAnsi" w:cstheme="minorHAnsi"/>
          <w:b/>
          <w:bCs/>
          <w:sz w:val="24"/>
          <w:szCs w:val="24"/>
        </w:rPr>
        <w:t>PREVOZOV</w:t>
      </w:r>
      <w:r w:rsidR="005C439D" w:rsidRPr="005C439D">
        <w:rPr>
          <w:rFonts w:asciiTheme="minorHAnsi" w:hAnsiTheme="minorHAnsi" w:cstheme="minorHAnsi"/>
          <w:b/>
          <w:bCs/>
          <w:sz w:val="24"/>
          <w:szCs w:val="24"/>
        </w:rPr>
        <w:t xml:space="preserve"> OSNOVNOŠOLSKIH OTROK ZA OBDOBJE TREH LET</w:t>
      </w:r>
      <w:r w:rsidR="005C439D" w:rsidRPr="005C439D" w:rsidDel="005C439D">
        <w:rPr>
          <w:rFonts w:asciiTheme="minorHAnsi" w:hAnsiTheme="minorHAnsi" w:cstheme="minorHAnsi"/>
          <w:b/>
          <w:sz w:val="24"/>
          <w:szCs w:val="24"/>
        </w:rPr>
        <w:t xml:space="preserve"> </w:t>
      </w:r>
      <w:r w:rsidRPr="00D46A9F">
        <w:rPr>
          <w:rFonts w:asciiTheme="minorHAnsi" w:hAnsiTheme="minorHAnsi" w:cstheme="minorHAnsi"/>
          <w:b/>
          <w:sz w:val="24"/>
          <w:szCs w:val="24"/>
        </w:rPr>
        <w:t xml:space="preserve">ŠT. </w:t>
      </w:r>
      <w:sdt>
        <w:sdtPr>
          <w:rPr>
            <w:rFonts w:asciiTheme="minorHAnsi" w:hAnsiTheme="minorHAnsi" w:cstheme="minorHAnsi"/>
            <w:b/>
            <w:sz w:val="24"/>
            <w:szCs w:val="24"/>
          </w:rPr>
          <w:id w:val="832949013"/>
          <w:placeholder>
            <w:docPart w:val="F2EC3F6A91DF4E82B4BC3CC4E750C914"/>
          </w:placeholder>
        </w:sdtPr>
        <w:sdtContent>
          <w:r w:rsidR="00531A6E" w:rsidRPr="00065CA4">
            <w:rPr>
              <w:rFonts w:asciiTheme="minorHAnsi" w:hAnsiTheme="minorHAnsi" w:cstheme="minorHAnsi"/>
              <w:b/>
              <w:sz w:val="24"/>
              <w:szCs w:val="24"/>
            </w:rPr>
            <w:t>430-0004/2024</w:t>
          </w:r>
          <w:r w:rsidR="00531A6E">
            <w:rPr>
              <w:rFonts w:asciiTheme="minorHAnsi" w:hAnsiTheme="minorHAnsi" w:cstheme="minorHAnsi"/>
              <w:b/>
              <w:sz w:val="24"/>
              <w:szCs w:val="24"/>
            </w:rPr>
            <w:t xml:space="preserve"> </w:t>
          </w:r>
        </w:sdtContent>
      </w:sdt>
    </w:p>
    <w:p w14:paraId="3D6A47D9" w14:textId="77777777" w:rsidR="00EA1EC1" w:rsidRPr="00D46A9F" w:rsidRDefault="00EA1EC1" w:rsidP="00EA1EC1">
      <w:pPr>
        <w:tabs>
          <w:tab w:val="left" w:pos="284"/>
          <w:tab w:val="center" w:pos="4394"/>
        </w:tabs>
        <w:jc w:val="center"/>
        <w:rPr>
          <w:rFonts w:asciiTheme="minorHAnsi" w:hAnsiTheme="minorHAnsi" w:cstheme="minorHAnsi"/>
          <w:b/>
          <w:sz w:val="24"/>
          <w:szCs w:val="24"/>
        </w:rPr>
      </w:pPr>
    </w:p>
    <w:p w14:paraId="31532A46" w14:textId="77777777" w:rsidR="00EA1EC1" w:rsidRPr="00D46A9F" w:rsidRDefault="00EA1EC1" w:rsidP="00EA1EC1">
      <w:pPr>
        <w:rPr>
          <w:rFonts w:asciiTheme="minorHAnsi" w:hAnsiTheme="minorHAnsi" w:cstheme="minorHAnsi"/>
          <w:sz w:val="24"/>
          <w:szCs w:val="24"/>
        </w:rPr>
      </w:pPr>
    </w:p>
    <w:p w14:paraId="5E897C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sta jo sklenila</w:t>
      </w:r>
    </w:p>
    <w:p w14:paraId="5B6B900B" w14:textId="77777777" w:rsidR="00EA1EC1" w:rsidRPr="00D46A9F" w:rsidRDefault="00EA1EC1" w:rsidP="00EA1EC1">
      <w:pPr>
        <w:jc w:val="both"/>
        <w:rPr>
          <w:rFonts w:asciiTheme="minorHAnsi" w:hAnsiTheme="minorHAnsi" w:cstheme="minorHAnsi"/>
          <w:sz w:val="24"/>
          <w:szCs w:val="24"/>
        </w:rPr>
      </w:pPr>
    </w:p>
    <w:p w14:paraId="4881ED9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naročnik:</w:t>
      </w:r>
      <w:r w:rsidRPr="00D46A9F">
        <w:rPr>
          <w:rFonts w:asciiTheme="minorHAnsi" w:hAnsiTheme="minorHAnsi" w:cstheme="minorHAnsi"/>
          <w:sz w:val="24"/>
          <w:szCs w:val="24"/>
        </w:rPr>
        <w:tab/>
      </w:r>
      <w:r w:rsidRPr="00D46A9F">
        <w:rPr>
          <w:rFonts w:asciiTheme="minorHAnsi" w:hAnsiTheme="minorHAnsi" w:cstheme="minorHAnsi"/>
          <w:sz w:val="24"/>
          <w:szCs w:val="24"/>
        </w:rPr>
        <w:tab/>
        <w:t>OBČINA PUCONCI, Puconci 80, 9201 Puconci</w:t>
      </w:r>
    </w:p>
    <w:p w14:paraId="3B84431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ki ga zastopa: </w:t>
      </w:r>
      <w:r w:rsidRPr="00D46A9F">
        <w:rPr>
          <w:rFonts w:asciiTheme="minorHAnsi" w:hAnsiTheme="minorHAnsi" w:cstheme="minorHAnsi"/>
          <w:sz w:val="24"/>
          <w:szCs w:val="24"/>
        </w:rPr>
        <w:tab/>
      </w:r>
      <w:r w:rsidRPr="00D46A9F">
        <w:rPr>
          <w:rFonts w:asciiTheme="minorHAnsi" w:hAnsiTheme="minorHAnsi" w:cstheme="minorHAnsi"/>
          <w:sz w:val="24"/>
          <w:szCs w:val="24"/>
        </w:rPr>
        <w:tab/>
        <w:t>župan Uroš Kamenšek</w:t>
      </w:r>
    </w:p>
    <w:p w14:paraId="5C0DF07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Matična številka: </w:t>
      </w:r>
      <w:r w:rsidRPr="00D46A9F">
        <w:rPr>
          <w:rFonts w:asciiTheme="minorHAnsi" w:hAnsiTheme="minorHAnsi" w:cstheme="minorHAnsi"/>
          <w:sz w:val="24"/>
          <w:szCs w:val="24"/>
        </w:rPr>
        <w:tab/>
        <w:t>5883237000</w:t>
      </w:r>
    </w:p>
    <w:p w14:paraId="1DCFDB4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ID za DDV: </w:t>
      </w:r>
      <w:r w:rsidRPr="00D46A9F">
        <w:rPr>
          <w:rFonts w:asciiTheme="minorHAnsi" w:hAnsiTheme="minorHAnsi" w:cstheme="minorHAnsi"/>
          <w:sz w:val="24"/>
          <w:szCs w:val="24"/>
        </w:rPr>
        <w:tab/>
      </w:r>
      <w:r w:rsidRPr="00D46A9F">
        <w:rPr>
          <w:rFonts w:asciiTheme="minorHAnsi" w:hAnsiTheme="minorHAnsi" w:cstheme="minorHAnsi"/>
          <w:sz w:val="24"/>
          <w:szCs w:val="24"/>
        </w:rPr>
        <w:tab/>
        <w:t>70902020</w:t>
      </w:r>
    </w:p>
    <w:p w14:paraId="4A1C13E6"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079408119"/>
          <w:placeholder>
            <w:docPart w:val="A74CBA579E24425381F1F0DC98BE552C"/>
          </w:placeholder>
          <w:text/>
        </w:sdtPr>
        <w:sdtContent>
          <w:r w:rsidRPr="00D46A9F">
            <w:rPr>
              <w:rFonts w:asciiTheme="minorHAnsi" w:hAnsiTheme="minorHAnsi" w:cstheme="minorHAnsi"/>
              <w:sz w:val="24"/>
              <w:szCs w:val="24"/>
            </w:rPr>
            <w:t>SI56 0129 7010 0012 124</w:t>
          </w:r>
        </w:sdtContent>
      </w:sdt>
    </w:p>
    <w:p w14:paraId="323447FB" w14:textId="77777777" w:rsidR="00EA1EC1" w:rsidRPr="00D46A9F" w:rsidRDefault="00EA1EC1" w:rsidP="00EA1EC1">
      <w:pPr>
        <w:jc w:val="both"/>
        <w:rPr>
          <w:rFonts w:asciiTheme="minorHAnsi" w:hAnsiTheme="minorHAnsi" w:cstheme="minorHAnsi"/>
          <w:sz w:val="24"/>
          <w:szCs w:val="24"/>
        </w:rPr>
      </w:pPr>
    </w:p>
    <w:p w14:paraId="1ABA3177" w14:textId="77777777" w:rsidR="00EA1EC1" w:rsidRPr="00D46A9F" w:rsidRDefault="00EA1EC1" w:rsidP="00EA1EC1">
      <w:pPr>
        <w:jc w:val="both"/>
        <w:rPr>
          <w:rFonts w:asciiTheme="minorHAnsi" w:hAnsiTheme="minorHAnsi" w:cstheme="minorHAnsi"/>
          <w:sz w:val="24"/>
          <w:szCs w:val="24"/>
        </w:rPr>
      </w:pPr>
    </w:p>
    <w:p w14:paraId="74086E6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in </w:t>
      </w:r>
    </w:p>
    <w:p w14:paraId="028167C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kot izvajalec:</w:t>
      </w:r>
      <w:r w:rsidRPr="00D46A9F">
        <w:rPr>
          <w:rFonts w:asciiTheme="minorHAnsi" w:hAnsiTheme="minorHAnsi" w:cstheme="minorHAnsi"/>
          <w:sz w:val="24"/>
          <w:szCs w:val="24"/>
        </w:rPr>
        <w:tab/>
        <w:t xml:space="preserve"> </w:t>
      </w:r>
      <w:r w:rsidRPr="00D46A9F">
        <w:rPr>
          <w:rFonts w:asciiTheme="minorHAnsi" w:hAnsiTheme="minorHAnsi" w:cstheme="minorHAnsi"/>
          <w:sz w:val="24"/>
          <w:szCs w:val="24"/>
        </w:rPr>
        <w:tab/>
      </w:r>
      <w:sdt>
        <w:sdtPr>
          <w:rPr>
            <w:rFonts w:asciiTheme="minorHAnsi" w:hAnsiTheme="minorHAnsi" w:cstheme="minorHAnsi"/>
            <w:sz w:val="24"/>
            <w:szCs w:val="24"/>
          </w:rPr>
          <w:id w:val="20631469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3975F8E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ki ga zastopa:</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701517416"/>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DDAB30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Matična številka:</w:t>
      </w:r>
      <w:r w:rsidRPr="00D46A9F">
        <w:rPr>
          <w:rFonts w:asciiTheme="minorHAnsi" w:hAnsiTheme="minorHAnsi" w:cstheme="minorHAnsi"/>
          <w:sz w:val="24"/>
          <w:szCs w:val="24"/>
        </w:rPr>
        <w:tab/>
      </w:r>
      <w:sdt>
        <w:sdtPr>
          <w:rPr>
            <w:rFonts w:asciiTheme="minorHAnsi" w:hAnsiTheme="minorHAnsi" w:cstheme="minorHAnsi"/>
            <w:sz w:val="24"/>
            <w:szCs w:val="24"/>
          </w:rPr>
          <w:id w:val="694045867"/>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4A13D1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ID za DDV:</w:t>
      </w:r>
      <w:r w:rsidRPr="00D46A9F">
        <w:rPr>
          <w:rFonts w:asciiTheme="minorHAnsi" w:hAnsiTheme="minorHAnsi" w:cstheme="minorHAnsi"/>
          <w:sz w:val="24"/>
          <w:szCs w:val="24"/>
        </w:rPr>
        <w:tab/>
      </w:r>
      <w:r w:rsidRPr="00D46A9F">
        <w:rPr>
          <w:rFonts w:asciiTheme="minorHAnsi" w:hAnsiTheme="minorHAnsi" w:cstheme="minorHAnsi"/>
          <w:sz w:val="24"/>
          <w:szCs w:val="24"/>
        </w:rPr>
        <w:tab/>
      </w:r>
      <w:sdt>
        <w:sdtPr>
          <w:rPr>
            <w:rFonts w:asciiTheme="minorHAnsi" w:hAnsiTheme="minorHAnsi" w:cstheme="minorHAnsi"/>
            <w:sz w:val="24"/>
            <w:szCs w:val="24"/>
          </w:rPr>
          <w:id w:val="1132908073"/>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54EF0FE"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Transakcijski  račun: </w:t>
      </w:r>
      <w:r w:rsidRPr="00D46A9F">
        <w:rPr>
          <w:rFonts w:asciiTheme="minorHAnsi" w:hAnsiTheme="minorHAnsi" w:cstheme="minorHAnsi"/>
          <w:sz w:val="24"/>
          <w:szCs w:val="24"/>
        </w:rPr>
        <w:tab/>
      </w:r>
      <w:sdt>
        <w:sdtPr>
          <w:rPr>
            <w:rFonts w:asciiTheme="minorHAnsi" w:hAnsiTheme="minorHAnsi" w:cstheme="minorHAnsi"/>
            <w:sz w:val="24"/>
            <w:szCs w:val="24"/>
          </w:rPr>
          <w:id w:val="1612938028"/>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p>
    <w:p w14:paraId="70802653" w14:textId="77777777" w:rsidR="00EA1EC1" w:rsidRPr="00D46A9F" w:rsidRDefault="00EA1EC1" w:rsidP="00EA1EC1">
      <w:pPr>
        <w:rPr>
          <w:rFonts w:asciiTheme="minorHAnsi" w:hAnsiTheme="minorHAnsi" w:cstheme="minorHAnsi"/>
          <w:b/>
          <w:sz w:val="24"/>
          <w:szCs w:val="24"/>
        </w:rPr>
      </w:pPr>
    </w:p>
    <w:p w14:paraId="7F4B2746"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UVODNE DOLOČBE</w:t>
      </w:r>
    </w:p>
    <w:p w14:paraId="012EA2A4"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5222AF1" w14:textId="77777777" w:rsidR="00EA1EC1" w:rsidRPr="00D46A9F" w:rsidRDefault="00EA1EC1" w:rsidP="00EA1EC1">
      <w:pPr>
        <w:tabs>
          <w:tab w:val="left" w:pos="284"/>
        </w:tabs>
        <w:jc w:val="both"/>
        <w:rPr>
          <w:rFonts w:asciiTheme="minorHAnsi" w:hAnsiTheme="minorHAnsi" w:cstheme="minorHAnsi"/>
          <w:sz w:val="24"/>
          <w:szCs w:val="24"/>
          <w:lang w:val="en-US"/>
        </w:rPr>
      </w:pPr>
    </w:p>
    <w:p w14:paraId="3AD656B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uvodoma ugotavljata, da:</w:t>
      </w:r>
    </w:p>
    <w:p w14:paraId="4BC87BF9" w14:textId="354773DA"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naročnik v skladu z Zakonom o javnem naročanju (Uradni list RS, št. </w:t>
      </w:r>
      <w:hyperlink r:id="rId70" w:tgtFrame="_blank" w:tooltip="Zakon o javnem naročanju (ZJN-3)" w:history="1">
        <w:r w:rsidRPr="00D46A9F">
          <w:rPr>
            <w:rFonts w:asciiTheme="minorHAnsi" w:hAnsiTheme="minorHAnsi" w:cstheme="minorHAnsi"/>
            <w:sz w:val="24"/>
            <w:szCs w:val="24"/>
          </w:rPr>
          <w:t>91/15</w:t>
        </w:r>
      </w:hyperlink>
      <w:r w:rsidRPr="00D46A9F">
        <w:rPr>
          <w:rFonts w:asciiTheme="minorHAnsi" w:hAnsiTheme="minorHAnsi" w:cstheme="minorHAnsi"/>
          <w:sz w:val="24"/>
          <w:szCs w:val="24"/>
        </w:rPr>
        <w:t xml:space="preserve">, </w:t>
      </w:r>
      <w:hyperlink r:id="rId71" w:tgtFrame="_blank" w:tooltip="Zakon o spremembah in dopolnitvah Zakona o javnem naročanju (ZJN-3A)" w:history="1">
        <w:r w:rsidRPr="00D46A9F">
          <w:rPr>
            <w:rFonts w:asciiTheme="minorHAnsi" w:hAnsiTheme="minorHAnsi" w:cstheme="minorHAnsi"/>
            <w:sz w:val="24"/>
            <w:szCs w:val="24"/>
          </w:rPr>
          <w:t>14/18</w:t>
        </w:r>
      </w:hyperlink>
      <w:r w:rsidRPr="00D46A9F">
        <w:rPr>
          <w:rFonts w:asciiTheme="minorHAnsi" w:hAnsiTheme="minorHAnsi" w:cstheme="minorHAnsi"/>
          <w:sz w:val="24"/>
          <w:szCs w:val="24"/>
        </w:rPr>
        <w:t xml:space="preserve">, </w:t>
      </w:r>
      <w:hyperlink r:id="rId72" w:tgtFrame="_blank" w:tooltip="Zakon o spremembah in dopolnitvah Zakona o javnem naročanju (ZJN-3B)" w:history="1">
        <w:r w:rsidRPr="00D46A9F">
          <w:rPr>
            <w:rFonts w:asciiTheme="minorHAnsi" w:hAnsiTheme="minorHAnsi" w:cstheme="minorHAnsi"/>
            <w:sz w:val="24"/>
            <w:szCs w:val="24"/>
          </w:rPr>
          <w:t>121/21</w:t>
        </w:r>
      </w:hyperlink>
      <w:r w:rsidRPr="00D46A9F">
        <w:rPr>
          <w:rFonts w:asciiTheme="minorHAnsi" w:hAnsiTheme="minorHAnsi" w:cstheme="minorHAnsi"/>
          <w:sz w:val="24"/>
          <w:szCs w:val="24"/>
        </w:rPr>
        <w:t xml:space="preserve">, </w:t>
      </w:r>
      <w:hyperlink r:id="rId73" w:tgtFrame="_blank" w:tooltip="Zakon o spremembah in dopolnitvah Zakona o javnem naročanju (ZJN-3C)" w:history="1">
        <w:r w:rsidRPr="00D46A9F">
          <w:rPr>
            <w:rFonts w:asciiTheme="minorHAnsi" w:hAnsiTheme="minorHAnsi" w:cstheme="minorHAnsi"/>
            <w:sz w:val="24"/>
            <w:szCs w:val="24"/>
          </w:rPr>
          <w:t>10/22</w:t>
        </w:r>
      </w:hyperlink>
      <w:r w:rsidRPr="00D46A9F">
        <w:rPr>
          <w:rFonts w:asciiTheme="minorHAnsi" w:hAnsiTheme="minorHAnsi" w:cstheme="minorHAnsi"/>
          <w:sz w:val="24"/>
          <w:szCs w:val="24"/>
        </w:rPr>
        <w:t xml:space="preserve">, </w:t>
      </w:r>
      <w:hyperlink r:id="rId74" w:tgtFrame="_blank" w:tooltip="Odločba o ugotovitvi, da je točka b) četrtega odstavka 75. člena in točka c) drugega odstavka v zvezi s petim odstavkom 67.a člena Zakona o javnem naročanju v neskladju z Ustavo" w:history="1">
        <w:r w:rsidRPr="00D46A9F">
          <w:rPr>
            <w:rFonts w:asciiTheme="minorHAnsi" w:hAnsiTheme="minorHAnsi" w:cstheme="minorHAnsi"/>
            <w:sz w:val="24"/>
            <w:szCs w:val="24"/>
          </w:rPr>
          <w:t>74/22</w:t>
        </w:r>
      </w:hyperlink>
      <w:r w:rsidRPr="00D46A9F">
        <w:rPr>
          <w:rFonts w:asciiTheme="minorHAnsi" w:hAnsiTheme="minorHAnsi" w:cstheme="minorHAnsi"/>
          <w:sz w:val="24"/>
          <w:szCs w:val="24"/>
        </w:rPr>
        <w:t xml:space="preserve"> – odl. US, </w:t>
      </w:r>
      <w:hyperlink r:id="rId75" w:tgtFrame="_blank" w:tooltip="Zakon o nujnih ukrepih za zagotovitev stabilnosti zdravstvenega sistema (ZNUZSZS)" w:history="1">
        <w:r w:rsidRPr="00D46A9F">
          <w:rPr>
            <w:rFonts w:asciiTheme="minorHAnsi" w:hAnsiTheme="minorHAnsi" w:cstheme="minorHAnsi"/>
            <w:sz w:val="24"/>
            <w:szCs w:val="24"/>
          </w:rPr>
          <w:t>100/22</w:t>
        </w:r>
      </w:hyperlink>
      <w:r w:rsidRPr="00D46A9F">
        <w:rPr>
          <w:rFonts w:asciiTheme="minorHAnsi" w:hAnsiTheme="minorHAnsi" w:cstheme="minorHAnsi"/>
          <w:sz w:val="24"/>
          <w:szCs w:val="24"/>
        </w:rPr>
        <w:t xml:space="preserve"> – ZNUZSZS, </w:t>
      </w:r>
      <w:hyperlink r:id="rId76" w:tgtFrame="_blank" w:tooltip="Zakon o spremembah in dopolnitvah Zakona o javnem naročanju (ZJN-3D)" w:history="1">
        <w:r w:rsidRPr="00D46A9F">
          <w:rPr>
            <w:rFonts w:asciiTheme="minorHAnsi" w:hAnsiTheme="minorHAnsi" w:cstheme="minorHAnsi"/>
            <w:sz w:val="24"/>
            <w:szCs w:val="24"/>
          </w:rPr>
          <w:t>28/23</w:t>
        </w:r>
      </w:hyperlink>
      <w:r w:rsidRPr="00D46A9F">
        <w:rPr>
          <w:rFonts w:asciiTheme="minorHAnsi" w:hAnsiTheme="minorHAnsi" w:cstheme="minorHAnsi"/>
          <w:sz w:val="24"/>
          <w:szCs w:val="24"/>
        </w:rPr>
        <w:t xml:space="preserve"> in </w:t>
      </w:r>
      <w:hyperlink r:id="rId77" w:tgtFrame="_blank" w:tooltip="Zakon o spremembah in dopolnitvah Zakona o odpravi posledic naravnih nesreč (ZOPNN-F)" w:history="1">
        <w:r w:rsidRPr="00D46A9F">
          <w:rPr>
            <w:rFonts w:asciiTheme="minorHAnsi" w:hAnsiTheme="minorHAnsi" w:cstheme="minorHAnsi"/>
            <w:sz w:val="24"/>
            <w:szCs w:val="24"/>
          </w:rPr>
          <w:t>88/23</w:t>
        </w:r>
      </w:hyperlink>
      <w:r w:rsidRPr="00D46A9F">
        <w:rPr>
          <w:rFonts w:asciiTheme="minorHAnsi" w:hAnsiTheme="minorHAnsi" w:cstheme="minorHAnsi"/>
          <w:sz w:val="24"/>
          <w:szCs w:val="24"/>
        </w:rPr>
        <w:t xml:space="preserve"> – ZOPNN-F; v nadaljevanju: ZJN-3) za oddajo javnega naročila »</w:t>
      </w:r>
      <w:r w:rsidR="00115982">
        <w:rPr>
          <w:rFonts w:asciiTheme="minorHAnsi" w:hAnsiTheme="minorHAnsi" w:cstheme="minorHAnsi"/>
          <w:bCs/>
          <w:sz w:val="24"/>
          <w:szCs w:val="24"/>
        </w:rPr>
        <w:t>PREVOZI OSNOVNOŠOLSKIH OTROK ZA OBDOBJE TREH LET</w:t>
      </w:r>
      <w:r w:rsidRPr="00D46A9F">
        <w:rPr>
          <w:rFonts w:asciiTheme="minorHAnsi" w:hAnsiTheme="minorHAnsi" w:cstheme="minorHAnsi"/>
          <w:sz w:val="24"/>
          <w:szCs w:val="24"/>
        </w:rPr>
        <w:t xml:space="preserve">« izvedel postopek oddaje naročila po odprtem postopku, ki je bil objavljen na Portalu javnih naročil dne </w:t>
      </w:r>
      <w:sdt>
        <w:sdtPr>
          <w:rPr>
            <w:rFonts w:asciiTheme="minorHAnsi" w:hAnsiTheme="minorHAnsi" w:cstheme="minorHAnsi"/>
            <w:sz w:val="24"/>
            <w:szCs w:val="24"/>
          </w:rPr>
          <w:id w:val="21138197"/>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xml:space="preserve"> pod oznako </w:t>
      </w:r>
      <w:sdt>
        <w:sdtPr>
          <w:rPr>
            <w:rFonts w:asciiTheme="minorHAnsi" w:hAnsiTheme="minorHAnsi" w:cstheme="minorHAnsi"/>
            <w:sz w:val="24"/>
            <w:szCs w:val="24"/>
          </w:rPr>
          <w:id w:val="1812284261"/>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in Uradnem listu EU pod  oznako </w:t>
      </w:r>
      <w:sdt>
        <w:sdtPr>
          <w:rPr>
            <w:rFonts w:asciiTheme="minorHAnsi" w:hAnsiTheme="minorHAnsi" w:cstheme="minorHAnsi"/>
            <w:sz w:val="24"/>
            <w:szCs w:val="24"/>
          </w:rPr>
          <w:id w:val="469640244"/>
          <w:placeholder>
            <w:docPart w:val="0B5FE94AFF9F4067BBCCA93B5FE2D7FB"/>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w:t>
      </w:r>
    </w:p>
    <w:p w14:paraId="6548D7B8" w14:textId="77777777" w:rsidR="00EA1EC1" w:rsidRPr="00D46A9F" w:rsidRDefault="00EA1EC1" w:rsidP="00EA1EC1">
      <w:pPr>
        <w:ind w:left="360"/>
        <w:jc w:val="both"/>
        <w:rPr>
          <w:rFonts w:asciiTheme="minorHAnsi" w:hAnsiTheme="minorHAnsi" w:cstheme="minorHAnsi"/>
          <w:sz w:val="24"/>
          <w:szCs w:val="24"/>
        </w:rPr>
      </w:pPr>
    </w:p>
    <w:p w14:paraId="3688ACFF"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je bil izvajalec na podlagi pravnomočne odločitve o oddaji javnega naročila izbran kot najugodnejši ponudnik po ponudbi št. </w:t>
      </w:r>
      <w:sdt>
        <w:sdtPr>
          <w:rPr>
            <w:rFonts w:asciiTheme="minorHAnsi" w:hAnsiTheme="minorHAnsi" w:cstheme="minorHAnsi"/>
            <w:sz w:val="24"/>
            <w:szCs w:val="24"/>
          </w:rPr>
          <w:id w:val="857479195"/>
          <w:placeholder>
            <w:docPart w:val="1E6DFF5561DD4125BC5B10E693AA3C1A"/>
          </w:placeholder>
          <w:showingPlcHdr/>
          <w:text/>
        </w:sdtPr>
        <w:sdtContent>
          <w:r w:rsidRPr="00D46A9F">
            <w:rPr>
              <w:rStyle w:val="Besedilooznabemesta"/>
              <w:rFonts w:asciiTheme="minorHAnsi" w:eastAsia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z dne </w:t>
      </w:r>
      <w:sdt>
        <w:sdtPr>
          <w:rPr>
            <w:rFonts w:asciiTheme="minorHAnsi" w:hAnsiTheme="minorHAnsi" w:cstheme="minorHAnsi"/>
            <w:sz w:val="24"/>
            <w:szCs w:val="24"/>
          </w:rPr>
          <w:id w:val="-1279638569"/>
          <w:placeholder>
            <w:docPart w:val="22847286C6734ABDB278ED9168BD509D"/>
          </w:placeholder>
          <w:showingPlcHdr/>
          <w:date>
            <w:dateFormat w:val="d. MM. yyyy"/>
            <w:lid w:val="sl-SI"/>
            <w:storeMappedDataAs w:val="dateTime"/>
            <w:calendar w:val="gregorian"/>
          </w:date>
        </w:sdtPr>
        <w:sdtContent>
          <w:r w:rsidRPr="00D46A9F">
            <w:rPr>
              <w:rStyle w:val="Besedilooznabemesta"/>
              <w:rFonts w:asciiTheme="minorHAnsi" w:eastAsiaTheme="minorHAnsi" w:hAnsiTheme="minorHAnsi" w:cstheme="minorHAnsi"/>
              <w:sz w:val="24"/>
              <w:szCs w:val="24"/>
            </w:rPr>
            <w:t>Kliknite ali tapnite tukaj, če želite vnesti datum.</w:t>
          </w:r>
        </w:sdtContent>
      </w:sdt>
      <w:r w:rsidRPr="00D46A9F">
        <w:rPr>
          <w:rFonts w:asciiTheme="minorHAnsi" w:hAnsiTheme="minorHAnsi" w:cstheme="minorHAnsi"/>
          <w:sz w:val="24"/>
          <w:szCs w:val="24"/>
        </w:rPr>
        <w:t>, ki je priloga in sestavni del te pogodbe;</w:t>
      </w:r>
    </w:p>
    <w:p w14:paraId="346195D8" w14:textId="77777777" w:rsidR="00EA1EC1" w:rsidRPr="00D46A9F" w:rsidRDefault="00EA1EC1" w:rsidP="00EA1EC1">
      <w:pPr>
        <w:jc w:val="both"/>
        <w:rPr>
          <w:rFonts w:asciiTheme="minorHAnsi" w:hAnsiTheme="minorHAnsi" w:cstheme="minorHAnsi"/>
          <w:sz w:val="24"/>
          <w:szCs w:val="24"/>
        </w:rPr>
      </w:pPr>
    </w:p>
    <w:p w14:paraId="1EBE45D4" w14:textId="2EA0D248"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se pri razlagi te pogodbe uporablja Dokumentacija za oddajo javnega naročila z oznako </w:t>
      </w:r>
      <w:r w:rsidR="00597EA7" w:rsidRPr="00597EA7">
        <w:rPr>
          <w:rFonts w:asciiTheme="minorHAnsi" w:hAnsiTheme="minorHAnsi" w:cstheme="minorHAnsi"/>
          <w:sz w:val="24"/>
          <w:szCs w:val="24"/>
        </w:rPr>
        <w:t>430-0004/2024</w:t>
      </w:r>
      <w:r w:rsidRPr="00D46A9F">
        <w:rPr>
          <w:rFonts w:asciiTheme="minorHAnsi" w:hAnsiTheme="minorHAnsi" w:cstheme="minorHAnsi"/>
          <w:sz w:val="24"/>
          <w:szCs w:val="24"/>
        </w:rPr>
        <w:t xml:space="preserve"> ( v nadaljevanju: razpisna dokumentacija</w:t>
      </w:r>
      <w:r w:rsidR="00E03826">
        <w:rPr>
          <w:rFonts w:asciiTheme="minorHAnsi" w:hAnsiTheme="minorHAnsi" w:cstheme="minorHAnsi"/>
          <w:sz w:val="24"/>
          <w:szCs w:val="24"/>
        </w:rPr>
        <w:t>);</w:t>
      </w:r>
    </w:p>
    <w:p w14:paraId="04899F00" w14:textId="77777777" w:rsidR="00EA1EC1" w:rsidRPr="00D46A9F" w:rsidRDefault="00EA1EC1" w:rsidP="00EA1EC1">
      <w:pPr>
        <w:pStyle w:val="Odstavekseznama"/>
        <w:rPr>
          <w:rFonts w:asciiTheme="minorHAnsi" w:hAnsiTheme="minorHAnsi" w:cstheme="minorHAnsi"/>
          <w:sz w:val="24"/>
          <w:szCs w:val="24"/>
        </w:rPr>
      </w:pPr>
    </w:p>
    <w:p w14:paraId="2EA57355" w14:textId="77777777" w:rsidR="00EA1EC1" w:rsidRPr="00D46A9F" w:rsidRDefault="00EA1EC1" w:rsidP="00115982">
      <w:pPr>
        <w:numPr>
          <w:ilvl w:val="0"/>
          <w:numId w:val="22"/>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je sestavni del te pogodbe seznam vozačev, učencev, ki bodo predmetno storitev koristili.</w:t>
      </w:r>
    </w:p>
    <w:p w14:paraId="1C463D6D" w14:textId="77777777" w:rsidR="00EA1EC1" w:rsidRPr="00D46A9F" w:rsidRDefault="00EA1EC1" w:rsidP="00EA1EC1">
      <w:pPr>
        <w:rPr>
          <w:rFonts w:asciiTheme="minorHAnsi" w:hAnsiTheme="minorHAnsi" w:cstheme="minorHAnsi"/>
          <w:b/>
          <w:sz w:val="24"/>
          <w:szCs w:val="24"/>
        </w:rPr>
      </w:pPr>
    </w:p>
    <w:p w14:paraId="4DAF4541" w14:textId="77777777" w:rsidR="00EA1EC1" w:rsidRPr="00D46A9F" w:rsidRDefault="00EA1EC1" w:rsidP="00EA1EC1">
      <w:pPr>
        <w:jc w:val="both"/>
        <w:rPr>
          <w:rFonts w:asciiTheme="minorHAnsi" w:hAnsiTheme="minorHAnsi" w:cstheme="minorHAnsi"/>
          <w:sz w:val="24"/>
          <w:szCs w:val="24"/>
        </w:rPr>
      </w:pPr>
    </w:p>
    <w:p w14:paraId="5800B37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PREDMET POGODBE</w:t>
      </w:r>
    </w:p>
    <w:p w14:paraId="2DF1C8CE"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 xml:space="preserve">člen </w:t>
      </w:r>
    </w:p>
    <w:p w14:paraId="2FB141E1" w14:textId="77777777" w:rsidR="00EA1EC1" w:rsidRPr="00D46A9F" w:rsidRDefault="00EA1EC1" w:rsidP="00EA1EC1">
      <w:pPr>
        <w:keepNext/>
        <w:jc w:val="center"/>
        <w:outlineLvl w:val="0"/>
        <w:rPr>
          <w:rFonts w:asciiTheme="minorHAnsi" w:hAnsiTheme="minorHAnsi" w:cstheme="minorHAnsi"/>
          <w:bCs/>
          <w:sz w:val="24"/>
          <w:szCs w:val="24"/>
        </w:rPr>
      </w:pPr>
    </w:p>
    <w:p w14:paraId="3E3933AC" w14:textId="48F9DDFF"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Predmet javnega naročila je izvedba posebnih linijskih prevozov učencev šolskega okoliša OŠ Puconci v obsegu in način, ki je določen v 2. členu razpisne dokumentacije</w:t>
      </w:r>
      <w:r w:rsidR="005473DF">
        <w:rPr>
          <w:rFonts w:asciiTheme="minorHAnsi" w:hAnsiTheme="minorHAnsi" w:cstheme="minorHAnsi"/>
          <w:sz w:val="24"/>
          <w:szCs w:val="24"/>
        </w:rPr>
        <w:t xml:space="preserve"> za naslednji sklop</w:t>
      </w:r>
      <w:r w:rsidR="005473DF">
        <w:rPr>
          <w:rStyle w:val="Sprotnaopomba-sklic"/>
          <w:rFonts w:asciiTheme="minorHAnsi" w:hAnsiTheme="minorHAnsi" w:cstheme="minorHAnsi"/>
          <w:sz w:val="24"/>
          <w:szCs w:val="24"/>
        </w:rPr>
        <w:footnoteReference w:id="8"/>
      </w:r>
      <w:r w:rsidR="005473DF">
        <w:rPr>
          <w:rFonts w:asciiTheme="minorHAnsi" w:hAnsiTheme="minorHAnsi" w:cstheme="minorHAnsi"/>
          <w:sz w:val="24"/>
          <w:szCs w:val="24"/>
        </w:rPr>
        <w:t>:</w:t>
      </w:r>
    </w:p>
    <w:p w14:paraId="1BA05E2C" w14:textId="77777777" w:rsidR="005473DF" w:rsidRDefault="005473DF" w:rsidP="00EA1EC1">
      <w:pPr>
        <w:jc w:val="both"/>
        <w:rPr>
          <w:rFonts w:asciiTheme="minorHAnsi" w:hAnsiTheme="minorHAnsi" w:cstheme="minorHAnsi"/>
          <w:sz w:val="24"/>
          <w:szCs w:val="24"/>
        </w:rPr>
      </w:pPr>
    </w:p>
    <w:p w14:paraId="377B9F0F" w14:textId="77777777" w:rsidR="005473DF" w:rsidRPr="005473DF" w:rsidRDefault="005473DF" w:rsidP="005473DF">
      <w:pPr>
        <w:widowControl w:val="0"/>
        <w:spacing w:line="266" w:lineRule="exact"/>
        <w:jc w:val="both"/>
        <w:rPr>
          <w:rFonts w:asciiTheme="minorHAnsi" w:hAnsiTheme="minorHAnsi" w:cstheme="minorHAnsi"/>
          <w:b/>
          <w:sz w:val="24"/>
          <w:szCs w:val="24"/>
        </w:rPr>
      </w:pPr>
      <w:r w:rsidRPr="005473DF">
        <w:rPr>
          <w:rFonts w:ascii="Segoe UI Symbol" w:hAnsi="Segoe UI Symbol" w:cs="Segoe UI Symbol"/>
          <w:b/>
          <w:bCs/>
          <w:sz w:val="24"/>
          <w:szCs w:val="24"/>
        </w:rPr>
        <w:t>☐</w:t>
      </w:r>
      <w:r w:rsidRPr="005473DF">
        <w:rPr>
          <w:rFonts w:asciiTheme="minorHAnsi" w:hAnsiTheme="minorHAnsi" w:cstheme="minorHAnsi"/>
          <w:b/>
          <w:bCs/>
          <w:sz w:val="24"/>
          <w:szCs w:val="24"/>
        </w:rPr>
        <w:t xml:space="preserve"> </w:t>
      </w:r>
      <w:r w:rsidRPr="005473DF">
        <w:rPr>
          <w:rFonts w:asciiTheme="minorHAnsi" w:hAnsiTheme="minorHAnsi" w:cstheme="minorHAnsi"/>
          <w:b/>
          <w:sz w:val="24"/>
          <w:szCs w:val="24"/>
        </w:rPr>
        <w:t>SKLOP 1 – AVTOBUSI;</w:t>
      </w:r>
    </w:p>
    <w:p w14:paraId="1C91DB18" w14:textId="48B7AF81" w:rsidR="005473DF" w:rsidRDefault="005473DF" w:rsidP="005473DF">
      <w:pPr>
        <w:widowControl w:val="0"/>
        <w:spacing w:line="266" w:lineRule="exact"/>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Pr="00375720">
        <w:rPr>
          <w:rFonts w:asciiTheme="minorHAnsi" w:hAnsiTheme="minorHAnsi" w:cstheme="minorHAnsi"/>
          <w:b/>
          <w:sz w:val="24"/>
          <w:szCs w:val="24"/>
        </w:rPr>
        <w:t xml:space="preserve">SKLOP </w:t>
      </w:r>
      <w:r>
        <w:rPr>
          <w:rFonts w:asciiTheme="minorHAnsi" w:hAnsiTheme="minorHAnsi" w:cstheme="minorHAnsi"/>
          <w:b/>
          <w:sz w:val="24"/>
          <w:szCs w:val="24"/>
        </w:rPr>
        <w:t>2</w:t>
      </w:r>
      <w:r w:rsidRPr="00375720">
        <w:rPr>
          <w:rFonts w:asciiTheme="minorHAnsi" w:hAnsiTheme="minorHAnsi" w:cstheme="minorHAnsi"/>
          <w:b/>
          <w:sz w:val="24"/>
          <w:szCs w:val="24"/>
        </w:rPr>
        <w:t xml:space="preserve"> – </w:t>
      </w:r>
      <w:r>
        <w:rPr>
          <w:rFonts w:asciiTheme="minorHAnsi" w:hAnsiTheme="minorHAnsi" w:cstheme="minorHAnsi"/>
          <w:b/>
          <w:sz w:val="24"/>
          <w:szCs w:val="24"/>
        </w:rPr>
        <w:t>MINIBUSI</w:t>
      </w:r>
      <w:r w:rsidR="00597EA7">
        <w:rPr>
          <w:rFonts w:asciiTheme="minorHAnsi" w:hAnsiTheme="minorHAnsi" w:cstheme="minorHAnsi"/>
          <w:b/>
          <w:sz w:val="24"/>
          <w:szCs w:val="24"/>
        </w:rPr>
        <w:t>;</w:t>
      </w:r>
    </w:p>
    <w:p w14:paraId="0BAC65C0" w14:textId="6C03C4E2" w:rsidR="00597EA7" w:rsidRDefault="00597EA7" w:rsidP="00597EA7">
      <w:pPr>
        <w:widowControl w:val="0"/>
        <w:spacing w:line="266" w:lineRule="exact"/>
        <w:jc w:val="both"/>
        <w:rPr>
          <w:rFonts w:asciiTheme="minorHAnsi" w:hAnsiTheme="minorHAnsi" w:cstheme="minorHAnsi"/>
          <w:b/>
          <w:sz w:val="24"/>
          <w:szCs w:val="24"/>
        </w:rPr>
      </w:pPr>
      <w:r w:rsidRPr="00CA52C0">
        <w:rPr>
          <w:rFonts w:ascii="Segoe UI Symbol" w:hAnsi="Segoe UI Symbol" w:cs="Segoe UI Symbol"/>
          <w:b/>
          <w:bCs/>
          <w:sz w:val="24"/>
          <w:szCs w:val="24"/>
        </w:rPr>
        <w:t>☐</w:t>
      </w:r>
      <w:r w:rsidRPr="00CA52C0">
        <w:rPr>
          <w:rFonts w:asciiTheme="minorHAnsi" w:hAnsiTheme="minorHAnsi" w:cstheme="minorHAnsi"/>
          <w:b/>
          <w:bCs/>
          <w:sz w:val="24"/>
          <w:szCs w:val="24"/>
        </w:rPr>
        <w:t xml:space="preserve"> </w:t>
      </w:r>
      <w:r w:rsidRPr="00375720">
        <w:rPr>
          <w:rFonts w:asciiTheme="minorHAnsi" w:hAnsiTheme="minorHAnsi" w:cstheme="minorHAnsi"/>
          <w:b/>
          <w:sz w:val="24"/>
          <w:szCs w:val="24"/>
        </w:rPr>
        <w:t xml:space="preserve">SKLOP </w:t>
      </w:r>
      <w:r>
        <w:rPr>
          <w:rFonts w:asciiTheme="minorHAnsi" w:hAnsiTheme="minorHAnsi" w:cstheme="minorHAnsi"/>
          <w:b/>
          <w:sz w:val="24"/>
          <w:szCs w:val="24"/>
        </w:rPr>
        <w:t>3</w:t>
      </w:r>
      <w:r w:rsidRPr="00375720">
        <w:rPr>
          <w:rFonts w:asciiTheme="minorHAnsi" w:hAnsiTheme="minorHAnsi" w:cstheme="minorHAnsi"/>
          <w:b/>
          <w:sz w:val="24"/>
          <w:szCs w:val="24"/>
        </w:rPr>
        <w:t xml:space="preserve"> –</w:t>
      </w:r>
      <w:r w:rsidRPr="00597EA7">
        <w:rPr>
          <w:rFonts w:asciiTheme="minorHAnsi" w:hAnsiTheme="minorHAnsi" w:cstheme="minorHAnsi"/>
          <w:b/>
          <w:sz w:val="24"/>
          <w:szCs w:val="24"/>
        </w:rPr>
        <w:t xml:space="preserve"> MINIBUS ZA OŠ IV</w:t>
      </w:r>
      <w:r w:rsidR="00F431F0">
        <w:rPr>
          <w:rFonts w:asciiTheme="minorHAnsi" w:hAnsiTheme="minorHAnsi" w:cstheme="minorHAnsi"/>
          <w:b/>
          <w:sz w:val="24"/>
          <w:szCs w:val="24"/>
        </w:rPr>
        <w:t>.</w:t>
      </w:r>
    </w:p>
    <w:p w14:paraId="33802CA5" w14:textId="77777777" w:rsidR="00EA1EC1" w:rsidRPr="00D46A9F" w:rsidRDefault="00EA1EC1" w:rsidP="00EA1EC1">
      <w:pPr>
        <w:jc w:val="both"/>
        <w:rPr>
          <w:rFonts w:asciiTheme="minorHAnsi" w:hAnsiTheme="minorHAnsi" w:cstheme="minorHAnsi"/>
          <w:sz w:val="24"/>
          <w:szCs w:val="24"/>
        </w:rPr>
      </w:pPr>
    </w:p>
    <w:p w14:paraId="573D83A4" w14:textId="1A7A03BD"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Prevozi se bodo izvajali v šolsk</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let</w:t>
      </w:r>
      <w:r w:rsidR="005C439D">
        <w:rPr>
          <w:rFonts w:asciiTheme="minorHAnsi" w:hAnsiTheme="minorHAnsi" w:cstheme="minorHAnsi"/>
          <w:sz w:val="24"/>
          <w:szCs w:val="24"/>
        </w:rPr>
        <w:t>ih</w:t>
      </w:r>
      <w:r w:rsidRPr="00D46A9F">
        <w:rPr>
          <w:rFonts w:asciiTheme="minorHAnsi" w:hAnsiTheme="minorHAnsi" w:cstheme="minorHAnsi"/>
          <w:sz w:val="24"/>
          <w:szCs w:val="24"/>
        </w:rPr>
        <w:t xml:space="preserve"> 2024/2025</w:t>
      </w:r>
      <w:r w:rsidR="00D46A9F" w:rsidRPr="00D46A9F">
        <w:rPr>
          <w:rFonts w:asciiTheme="minorHAnsi" w:hAnsiTheme="minorHAnsi" w:cstheme="minorHAnsi"/>
          <w:sz w:val="24"/>
          <w:szCs w:val="24"/>
        </w:rPr>
        <w:t>, 2025/2026, 2026/2027</w:t>
      </w:r>
      <w:r w:rsidR="00BA13AB">
        <w:rPr>
          <w:rFonts w:asciiTheme="minorHAnsi" w:hAnsiTheme="minorHAnsi" w:cstheme="minorHAnsi"/>
          <w:sz w:val="24"/>
          <w:szCs w:val="24"/>
        </w:rPr>
        <w:t>,</w:t>
      </w:r>
      <w:r w:rsidRPr="00D46A9F">
        <w:rPr>
          <w:rFonts w:asciiTheme="minorHAnsi" w:hAnsiTheme="minorHAnsi" w:cstheme="minorHAnsi"/>
          <w:sz w:val="24"/>
          <w:szCs w:val="24"/>
        </w:rPr>
        <w:t xml:space="preserve"> vsak dan šolskega pouka, od ponedeljka do petka</w:t>
      </w:r>
      <w:r w:rsidR="00D46A9F" w:rsidRPr="00D46A9F">
        <w:rPr>
          <w:rFonts w:asciiTheme="minorHAnsi" w:hAnsiTheme="minorHAnsi" w:cstheme="minorHAnsi"/>
          <w:sz w:val="24"/>
          <w:szCs w:val="24"/>
        </w:rPr>
        <w:t>.</w:t>
      </w:r>
    </w:p>
    <w:p w14:paraId="6DF01247" w14:textId="77777777" w:rsidR="00EA1EC1" w:rsidRPr="00D46A9F" w:rsidRDefault="00EA1EC1" w:rsidP="00EA1EC1">
      <w:pPr>
        <w:jc w:val="both"/>
        <w:rPr>
          <w:rFonts w:asciiTheme="minorHAnsi" w:hAnsiTheme="minorHAnsi" w:cstheme="minorHAnsi"/>
          <w:sz w:val="24"/>
          <w:szCs w:val="24"/>
        </w:rPr>
      </w:pPr>
    </w:p>
    <w:p w14:paraId="2DFA169E" w14:textId="63695689"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Vodstvo osnovne šole bo prevozniku posredovalo seznam otrok vozačev, z vstopnimi in izstopnimi postajami. Izvajalec bo pred začetkom </w:t>
      </w:r>
      <w:r w:rsidR="00D46A9F" w:rsidRPr="00D46A9F">
        <w:rPr>
          <w:rFonts w:asciiTheme="minorHAnsi" w:hAnsiTheme="minorHAnsi" w:cstheme="minorHAnsi"/>
          <w:sz w:val="24"/>
          <w:szCs w:val="24"/>
        </w:rPr>
        <w:t xml:space="preserve">vsakega </w:t>
      </w:r>
      <w:r w:rsidRPr="00D46A9F">
        <w:rPr>
          <w:rFonts w:asciiTheme="minorHAnsi" w:hAnsiTheme="minorHAnsi" w:cstheme="minorHAnsi"/>
          <w:sz w:val="24"/>
          <w:szCs w:val="24"/>
        </w:rPr>
        <w:t xml:space="preserve">šolskega </w:t>
      </w:r>
      <w:r w:rsidR="004C7D67">
        <w:rPr>
          <w:rFonts w:asciiTheme="minorHAnsi" w:hAnsiTheme="minorHAnsi" w:cstheme="minorHAnsi"/>
          <w:sz w:val="24"/>
          <w:szCs w:val="24"/>
        </w:rPr>
        <w:t>leta</w:t>
      </w:r>
      <w:r w:rsidRPr="00D46A9F">
        <w:rPr>
          <w:rFonts w:asciiTheme="minorHAnsi" w:hAnsiTheme="minorHAnsi" w:cstheme="minorHAnsi"/>
          <w:sz w:val="24"/>
          <w:szCs w:val="24"/>
        </w:rPr>
        <w:t>, uskladil seznam z vodstvom šole, kjer opravlja prevoze.</w:t>
      </w:r>
    </w:p>
    <w:p w14:paraId="6E4289BB" w14:textId="77777777" w:rsidR="00EA1EC1" w:rsidRPr="00D46A9F" w:rsidRDefault="00EA1EC1" w:rsidP="00EA1EC1">
      <w:pPr>
        <w:jc w:val="both"/>
        <w:rPr>
          <w:rFonts w:asciiTheme="minorHAnsi" w:hAnsiTheme="minorHAnsi" w:cstheme="minorHAnsi"/>
          <w:sz w:val="24"/>
          <w:szCs w:val="24"/>
        </w:rPr>
      </w:pPr>
    </w:p>
    <w:p w14:paraId="09AABF13"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OKVIRNA VREDNOST POGODBE</w:t>
      </w:r>
    </w:p>
    <w:p w14:paraId="767104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8C109B2" w14:textId="77777777" w:rsidR="00EA1EC1" w:rsidRPr="00D46A9F" w:rsidRDefault="00EA1EC1" w:rsidP="00EA1EC1">
      <w:pPr>
        <w:rPr>
          <w:rFonts w:asciiTheme="minorHAnsi" w:hAnsiTheme="minorHAnsi" w:cstheme="minorHAnsi"/>
          <w:sz w:val="24"/>
          <w:szCs w:val="24"/>
        </w:rPr>
      </w:pPr>
    </w:p>
    <w:p w14:paraId="55D62902" w14:textId="77777777" w:rsidR="00EA1EC1" w:rsidRPr="00D46A9F" w:rsidRDefault="00EA1EC1" w:rsidP="00EA1EC1">
      <w:pPr>
        <w:rPr>
          <w:rFonts w:asciiTheme="minorHAnsi" w:hAnsiTheme="minorHAnsi" w:cstheme="minorHAnsi"/>
          <w:sz w:val="24"/>
          <w:szCs w:val="24"/>
        </w:rPr>
      </w:pPr>
    </w:p>
    <w:p w14:paraId="54B212B4" w14:textId="497FFDCF" w:rsidR="00EA1EC1" w:rsidRPr="00517D3E" w:rsidRDefault="00EA1EC1" w:rsidP="00517D3E">
      <w:pPr>
        <w:rPr>
          <w:rFonts w:asciiTheme="minorHAnsi" w:hAnsiTheme="minorHAnsi" w:cstheme="minorHAnsi"/>
          <w:sz w:val="24"/>
          <w:szCs w:val="24"/>
        </w:rPr>
      </w:pPr>
      <w:r w:rsidRPr="00D46A9F">
        <w:rPr>
          <w:rFonts w:asciiTheme="minorHAnsi" w:hAnsiTheme="minorHAnsi" w:cstheme="minorHAnsi"/>
          <w:sz w:val="24"/>
          <w:szCs w:val="24"/>
        </w:rPr>
        <w:t xml:space="preserve">Okvirna vrednost pogodbe za predvidenih </w:t>
      </w:r>
      <w:r w:rsidR="005473DF">
        <w:rPr>
          <w:rFonts w:asciiTheme="minorHAnsi" w:hAnsiTheme="minorHAnsi" w:cstheme="minorHAnsi"/>
          <w:sz w:val="24"/>
          <w:szCs w:val="24"/>
        </w:rPr>
        <w:t>540</w:t>
      </w:r>
      <w:r w:rsidRPr="00D46A9F">
        <w:rPr>
          <w:rFonts w:asciiTheme="minorHAnsi" w:hAnsiTheme="minorHAnsi" w:cstheme="minorHAnsi"/>
          <w:sz w:val="24"/>
          <w:szCs w:val="24"/>
        </w:rPr>
        <w:t xml:space="preserve"> dni prevozov znaša</w:t>
      </w:r>
      <w:r w:rsidR="00517D3E">
        <w:rPr>
          <w:rFonts w:asciiTheme="minorHAnsi" w:hAnsiTheme="minorHAnsi" w:cstheme="minorHAnsi"/>
          <w:sz w:val="24"/>
          <w:szCs w:val="24"/>
        </w:rPr>
        <w:t xml:space="preserve"> </w:t>
      </w:r>
      <w:r w:rsidRPr="00517D3E">
        <w:rPr>
          <w:rFonts w:asciiTheme="minorHAnsi" w:hAnsiTheme="minorHAnsi" w:cstheme="minorHAnsi"/>
          <w:b/>
          <w:sz w:val="24"/>
          <w:szCs w:val="24"/>
        </w:rPr>
        <w:t xml:space="preserve"> </w:t>
      </w:r>
      <w:sdt>
        <w:sdtPr>
          <w:id w:val="-1070263627"/>
          <w:placeholder>
            <w:docPart w:val="F9B64D0AA94D4D2EB781DA57FD0FF4B2"/>
          </w:placeholder>
          <w:showingPlcHdr/>
        </w:sdtPr>
        <w:sdtContent>
          <w:r w:rsidRPr="00517D3E">
            <w:rPr>
              <w:rStyle w:val="Besedilooznabemesta"/>
              <w:rFonts w:asciiTheme="minorHAnsi" w:eastAsiaTheme="majorEastAsia" w:hAnsiTheme="minorHAnsi" w:cstheme="minorHAnsi"/>
              <w:sz w:val="24"/>
              <w:szCs w:val="24"/>
            </w:rPr>
            <w:t>Kliknite ali tapnite tukaj, če želite vnesti besedilo.</w:t>
          </w:r>
        </w:sdtContent>
      </w:sdt>
      <w:r w:rsidRPr="00517D3E">
        <w:rPr>
          <w:rFonts w:asciiTheme="minorHAnsi" w:hAnsiTheme="minorHAnsi" w:cstheme="minorHAnsi"/>
          <w:b/>
          <w:sz w:val="24"/>
          <w:szCs w:val="24"/>
        </w:rPr>
        <w:t xml:space="preserve"> </w:t>
      </w:r>
      <w:r w:rsidRPr="00517D3E">
        <w:rPr>
          <w:rFonts w:asciiTheme="minorHAnsi" w:hAnsiTheme="minorHAnsi" w:cstheme="minorHAnsi"/>
          <w:bCs/>
          <w:sz w:val="24"/>
          <w:szCs w:val="24"/>
        </w:rPr>
        <w:t>EUR</w:t>
      </w:r>
      <w:r w:rsidR="00517D3E" w:rsidRPr="00517D3E">
        <w:rPr>
          <w:rFonts w:asciiTheme="minorHAnsi" w:hAnsiTheme="minorHAnsi" w:cstheme="minorHAnsi"/>
          <w:bCs/>
          <w:sz w:val="24"/>
          <w:szCs w:val="24"/>
        </w:rPr>
        <w:t xml:space="preserve"> brez DDV.</w:t>
      </w:r>
    </w:p>
    <w:p w14:paraId="6C2787CB" w14:textId="77777777" w:rsidR="00517D3E" w:rsidRDefault="00517D3E" w:rsidP="00517D3E">
      <w:pPr>
        <w:jc w:val="both"/>
        <w:rPr>
          <w:rFonts w:asciiTheme="minorHAnsi" w:hAnsiTheme="minorHAnsi" w:cstheme="minorHAnsi"/>
          <w:sz w:val="24"/>
          <w:szCs w:val="24"/>
        </w:rPr>
      </w:pPr>
    </w:p>
    <w:p w14:paraId="20ACFAFE" w14:textId="3C3CF4AA" w:rsidR="00517D3E" w:rsidRPr="00D46A9F" w:rsidRDefault="00517D3E" w:rsidP="00517D3E">
      <w:pPr>
        <w:jc w:val="both"/>
        <w:rPr>
          <w:rFonts w:asciiTheme="minorHAnsi" w:hAnsiTheme="minorHAnsi" w:cstheme="minorHAnsi"/>
          <w:sz w:val="24"/>
          <w:szCs w:val="24"/>
        </w:rPr>
      </w:pPr>
      <w:r w:rsidRPr="00D46A9F">
        <w:rPr>
          <w:rFonts w:asciiTheme="minorHAnsi" w:hAnsiTheme="minorHAnsi" w:cstheme="minorHAnsi"/>
          <w:sz w:val="24"/>
          <w:szCs w:val="24"/>
        </w:rPr>
        <w:t>Cen</w:t>
      </w:r>
      <w:r>
        <w:rPr>
          <w:rFonts w:asciiTheme="minorHAnsi" w:hAnsiTheme="minorHAnsi" w:cstheme="minorHAnsi"/>
          <w:sz w:val="24"/>
          <w:szCs w:val="24"/>
        </w:rPr>
        <w:t>e</w:t>
      </w:r>
      <w:r w:rsidRPr="00D46A9F">
        <w:rPr>
          <w:rFonts w:asciiTheme="minorHAnsi" w:hAnsiTheme="minorHAnsi" w:cstheme="minorHAnsi"/>
          <w:sz w:val="24"/>
          <w:szCs w:val="24"/>
        </w:rPr>
        <w:t xml:space="preserve"> storitve na enoto dnevno prevoženih kilometrov </w:t>
      </w:r>
      <w:r>
        <w:rPr>
          <w:rFonts w:asciiTheme="minorHAnsi" w:hAnsiTheme="minorHAnsi" w:cstheme="minorHAnsi"/>
          <w:sz w:val="24"/>
          <w:szCs w:val="24"/>
        </w:rPr>
        <w:t>so razvidne iz ponudbenega predračuna.</w:t>
      </w:r>
    </w:p>
    <w:p w14:paraId="4E8467B8" w14:textId="77777777" w:rsidR="00EA1EC1" w:rsidRPr="00D46A9F" w:rsidRDefault="00EA1EC1" w:rsidP="00EA1EC1">
      <w:pPr>
        <w:jc w:val="both"/>
        <w:rPr>
          <w:rFonts w:asciiTheme="minorHAnsi" w:hAnsiTheme="minorHAnsi" w:cstheme="minorHAnsi"/>
          <w:sz w:val="24"/>
          <w:szCs w:val="24"/>
        </w:rPr>
      </w:pPr>
    </w:p>
    <w:p w14:paraId="488BE000" w14:textId="4D7D1D23"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Pogodbena cena na enoto v EUR brez DDV vključuje celotne stroške izvedbe storitve in </w:t>
      </w:r>
      <w:r w:rsidR="008E2498">
        <w:rPr>
          <w:rFonts w:asciiTheme="minorHAnsi" w:hAnsiTheme="minorHAnsi" w:cstheme="minorHAnsi"/>
          <w:sz w:val="24"/>
          <w:szCs w:val="24"/>
        </w:rPr>
        <w:t>je fiksna za obdobje 12 mesec od sklenitve pogodbe.</w:t>
      </w:r>
    </w:p>
    <w:p w14:paraId="539DC9F8" w14:textId="77777777" w:rsidR="008E2498" w:rsidRDefault="008E2498" w:rsidP="00EA1EC1">
      <w:pPr>
        <w:jc w:val="both"/>
        <w:rPr>
          <w:rFonts w:asciiTheme="minorHAnsi" w:hAnsiTheme="minorHAnsi" w:cstheme="minorHAnsi"/>
          <w:sz w:val="24"/>
          <w:szCs w:val="24"/>
        </w:rPr>
      </w:pPr>
    </w:p>
    <w:p w14:paraId="62A50CC8" w14:textId="0A5C80A4"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t xml:space="preserve">Po poteku tega obdobja – 12 mesecev od sklenitve pogodbe, se cene </w:t>
      </w:r>
      <w:r>
        <w:rPr>
          <w:rFonts w:asciiTheme="minorHAnsi" w:hAnsiTheme="minorHAnsi" w:cstheme="minorHAnsi"/>
          <w:sz w:val="24"/>
          <w:szCs w:val="24"/>
        </w:rPr>
        <w:t>na enoto iz predhodnega odstavka tega člena</w:t>
      </w:r>
      <w:r w:rsidRPr="00CA52C0">
        <w:rPr>
          <w:rFonts w:asciiTheme="minorHAnsi" w:hAnsiTheme="minorHAnsi" w:cstheme="minorHAnsi"/>
          <w:sz w:val="24"/>
          <w:szCs w:val="24"/>
        </w:rPr>
        <w:t xml:space="preserve"> lahko usklajujej</w:t>
      </w:r>
      <w:r w:rsidR="00D65B22">
        <w:rPr>
          <w:rFonts w:asciiTheme="minorHAnsi" w:hAnsiTheme="minorHAnsi" w:cstheme="minorHAnsi"/>
          <w:sz w:val="24"/>
          <w:szCs w:val="24"/>
        </w:rPr>
        <w:t xml:space="preserve">o </w:t>
      </w:r>
      <w:r w:rsidRPr="00CA52C0">
        <w:rPr>
          <w:rFonts w:asciiTheme="minorHAnsi" w:hAnsiTheme="minorHAnsi" w:cstheme="minorHAnsi"/>
          <w:sz w:val="24"/>
          <w:szCs w:val="24"/>
        </w:rPr>
        <w:t xml:space="preserve">z indeksom rasti cen </w:t>
      </w:r>
      <w:r w:rsidR="00E14D9B">
        <w:rPr>
          <w:rFonts w:asciiTheme="minorHAnsi" w:hAnsiTheme="minorHAnsi" w:cstheme="minorHAnsi"/>
          <w:sz w:val="24"/>
          <w:szCs w:val="24"/>
        </w:rPr>
        <w:t>življenjskih potrebščin</w:t>
      </w:r>
      <w:r w:rsidRPr="00CA52C0">
        <w:rPr>
          <w:rFonts w:asciiTheme="minorHAnsi" w:hAnsiTheme="minorHAnsi" w:cstheme="minorHAnsi"/>
          <w:sz w:val="24"/>
          <w:szCs w:val="24"/>
        </w:rPr>
        <w:t xml:space="preserve">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78" w:anchor="/revalorisation" w:history="1">
        <w:r w:rsidRPr="00CA52C0">
          <w:rPr>
            <w:rStyle w:val="Hiperpovezava"/>
            <w:rFonts w:asciiTheme="minorHAnsi" w:hAnsiTheme="minorHAnsi" w:cstheme="minorHAnsi"/>
            <w:sz w:val="24"/>
            <w:szCs w:val="24"/>
          </w:rPr>
          <w:t>https://www.stat.si/Inflacija#/revalorisation</w:t>
        </w:r>
      </w:hyperlink>
      <w:r w:rsidRPr="00CA52C0">
        <w:rPr>
          <w:rFonts w:asciiTheme="minorHAnsi" w:hAnsiTheme="minorHAnsi" w:cstheme="minorHAnsi"/>
          <w:sz w:val="24"/>
          <w:szCs w:val="24"/>
        </w:rPr>
        <w:t xml:space="preserve"> .</w:t>
      </w:r>
    </w:p>
    <w:p w14:paraId="70E84A71" w14:textId="77777777" w:rsidR="008E2498" w:rsidRPr="00CA52C0" w:rsidRDefault="008E2498" w:rsidP="008E2498">
      <w:pPr>
        <w:jc w:val="both"/>
        <w:rPr>
          <w:rFonts w:asciiTheme="minorHAnsi" w:hAnsiTheme="minorHAnsi" w:cstheme="minorHAnsi"/>
          <w:sz w:val="24"/>
          <w:szCs w:val="24"/>
        </w:rPr>
      </w:pPr>
    </w:p>
    <w:p w14:paraId="1A7CBF93" w14:textId="77777777" w:rsidR="008E2498" w:rsidRPr="00CA52C0" w:rsidRDefault="008E2498" w:rsidP="008E2498">
      <w:pPr>
        <w:spacing w:after="100" w:afterAutospacing="1"/>
        <w:jc w:val="both"/>
        <w:rPr>
          <w:rFonts w:asciiTheme="minorHAnsi" w:hAnsiTheme="minorHAnsi" w:cstheme="minorHAnsi"/>
          <w:sz w:val="24"/>
          <w:szCs w:val="24"/>
        </w:rPr>
      </w:pPr>
      <w:r w:rsidRPr="00CA52C0">
        <w:rPr>
          <w:rFonts w:asciiTheme="minorHAnsi" w:hAnsiTheme="minorHAnsi" w:cstheme="minorHAnsi"/>
          <w:sz w:val="24"/>
          <w:szCs w:val="24"/>
        </w:rPr>
        <w:t xml:space="preserve">Cene iz zgornjega odstavka se lahko spremenijo največ v višini 80% izračunanega indeksa. </w:t>
      </w:r>
      <w:r>
        <w:rPr>
          <w:rFonts w:asciiTheme="minorHAnsi" w:hAnsiTheme="minorHAnsi" w:cstheme="minorHAnsi"/>
          <w:sz w:val="24"/>
          <w:szCs w:val="24"/>
        </w:rPr>
        <w:t>Dobavitelj</w:t>
      </w:r>
      <w:r w:rsidRPr="00CA52C0">
        <w:rPr>
          <w:rFonts w:asciiTheme="minorHAnsi" w:hAnsiTheme="minorHAnsi" w:cstheme="minorHAnsi"/>
          <w:sz w:val="24"/>
          <w:szCs w:val="24"/>
        </w:rPr>
        <w:t xml:space="preserve"> mora naročniku pisno predlagati spremembo cene, na podlagi česar naročnik preveri upravičenost spremembe cene. V kolikor se indeks, skladno z znižanjem cen življenjskih potrebščin, zniža več kot 4%, spremembo cene </w:t>
      </w:r>
      <w:r>
        <w:rPr>
          <w:rFonts w:asciiTheme="minorHAnsi" w:hAnsiTheme="minorHAnsi" w:cstheme="minorHAnsi"/>
          <w:sz w:val="24"/>
          <w:szCs w:val="24"/>
        </w:rPr>
        <w:t>dobavitelj</w:t>
      </w:r>
      <w:r w:rsidRPr="00CA52C0">
        <w:rPr>
          <w:rFonts w:asciiTheme="minorHAnsi" w:hAnsiTheme="minorHAnsi" w:cstheme="minorHAnsi"/>
          <w:sz w:val="24"/>
          <w:szCs w:val="24"/>
        </w:rPr>
        <w:t xml:space="preserve"> pisno predlaga naročnik. O spremembi cene pogodbeni stranki skleneta dodatek k tej pogodbi.</w:t>
      </w:r>
    </w:p>
    <w:p w14:paraId="3ECE1AE2" w14:textId="77777777" w:rsidR="008E2498" w:rsidRDefault="008E2498" w:rsidP="008E2498">
      <w:pPr>
        <w:jc w:val="both"/>
        <w:rPr>
          <w:rFonts w:asciiTheme="minorHAnsi" w:hAnsiTheme="minorHAnsi" w:cstheme="minorHAnsi"/>
          <w:sz w:val="24"/>
          <w:szCs w:val="24"/>
        </w:rPr>
      </w:pPr>
      <w:r w:rsidRPr="00CA52C0">
        <w:rPr>
          <w:rFonts w:asciiTheme="minorHAnsi" w:hAnsiTheme="minorHAnsi" w:cstheme="minorHAnsi"/>
          <w:sz w:val="24"/>
          <w:szCs w:val="24"/>
        </w:rPr>
        <w:t>V kolikor naročnik v petih delovnih dneh od prejema ne potrdi ali iz utemeljenih razlogov ne zavrne obvestila o spremembi iz predhodnega odstavka tega člena, postane sprememba sestavni del predračuna.</w:t>
      </w:r>
    </w:p>
    <w:p w14:paraId="391D37E4" w14:textId="77777777" w:rsidR="00EA1EC1" w:rsidRPr="00D46A9F" w:rsidRDefault="00EA1EC1" w:rsidP="00EA1EC1">
      <w:pPr>
        <w:jc w:val="both"/>
        <w:rPr>
          <w:rFonts w:asciiTheme="minorHAnsi" w:hAnsiTheme="minorHAnsi" w:cstheme="minorHAnsi"/>
          <w:sz w:val="24"/>
          <w:szCs w:val="24"/>
        </w:rPr>
      </w:pPr>
    </w:p>
    <w:p w14:paraId="30F6022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DDV se obračuna skladno z veljavno zakonodajo.</w:t>
      </w:r>
    </w:p>
    <w:p w14:paraId="68BCF086" w14:textId="77777777" w:rsidR="00EA1EC1" w:rsidRPr="00D46A9F" w:rsidRDefault="00EA1EC1" w:rsidP="00EA1EC1">
      <w:pPr>
        <w:rPr>
          <w:rFonts w:asciiTheme="minorHAnsi" w:hAnsiTheme="minorHAnsi" w:cstheme="minorHAnsi"/>
          <w:b/>
          <w:sz w:val="24"/>
          <w:szCs w:val="24"/>
        </w:rPr>
      </w:pPr>
    </w:p>
    <w:p w14:paraId="33642F87" w14:textId="77777777" w:rsidR="00EA1EC1" w:rsidRPr="00D46A9F" w:rsidRDefault="00EA1EC1" w:rsidP="00EA1EC1">
      <w:pPr>
        <w:rPr>
          <w:rFonts w:asciiTheme="minorHAnsi" w:hAnsiTheme="minorHAnsi" w:cstheme="minorHAnsi"/>
          <w:b/>
          <w:sz w:val="24"/>
          <w:szCs w:val="24"/>
        </w:rPr>
      </w:pPr>
    </w:p>
    <w:p w14:paraId="258028A2" w14:textId="77777777" w:rsidR="00EA1EC1" w:rsidRPr="00D46A9F" w:rsidRDefault="00EA1EC1" w:rsidP="00EA1EC1">
      <w:pPr>
        <w:rPr>
          <w:rFonts w:asciiTheme="minorHAnsi" w:hAnsiTheme="minorHAnsi" w:cstheme="minorHAnsi"/>
          <w:b/>
          <w:sz w:val="24"/>
          <w:szCs w:val="24"/>
        </w:rPr>
      </w:pPr>
    </w:p>
    <w:p w14:paraId="40A3997B"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OBRAČUN IZVEDENIH STORITEV</w:t>
      </w:r>
    </w:p>
    <w:p w14:paraId="5F43DA39"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917B50B" w14:textId="77777777" w:rsidR="00EA1EC1" w:rsidRPr="00D46A9F" w:rsidRDefault="00EA1EC1" w:rsidP="00EA1EC1">
      <w:pPr>
        <w:jc w:val="both"/>
        <w:rPr>
          <w:rFonts w:asciiTheme="minorHAnsi" w:hAnsiTheme="minorHAnsi" w:cstheme="minorHAnsi"/>
          <w:sz w:val="24"/>
          <w:szCs w:val="24"/>
        </w:rPr>
      </w:pPr>
    </w:p>
    <w:p w14:paraId="2D8935E6"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Izvajalec bo storitve obračunaval mesečno do petega (5) dne v mesecu za pretekli mesec na podlagi dejanskega števila prevoženih dni.</w:t>
      </w:r>
    </w:p>
    <w:p w14:paraId="03E5764D" w14:textId="77777777" w:rsidR="00EA1EC1" w:rsidRPr="00D46A9F" w:rsidRDefault="00EA1EC1" w:rsidP="00EA1EC1">
      <w:pPr>
        <w:numPr>
          <w:ilvl w:val="12"/>
          <w:numId w:val="0"/>
        </w:numPr>
        <w:jc w:val="both"/>
        <w:rPr>
          <w:rFonts w:asciiTheme="minorHAnsi" w:hAnsiTheme="minorHAnsi" w:cstheme="minorHAnsi"/>
          <w:sz w:val="24"/>
          <w:szCs w:val="24"/>
        </w:rPr>
      </w:pPr>
    </w:p>
    <w:p w14:paraId="14F80ED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bo izvedeno storitev obračunaval mesečno in do 5. v mesecu izstavil naročniku račun za pretekli mesec, z navedbo te pogodbe in specifikacijo dni, ko so bili prevozi opravljeni.</w:t>
      </w:r>
    </w:p>
    <w:p w14:paraId="0B5EF22E" w14:textId="77777777" w:rsidR="00EA1EC1" w:rsidRPr="00D46A9F" w:rsidRDefault="00EA1EC1" w:rsidP="00EA1EC1">
      <w:pPr>
        <w:jc w:val="both"/>
        <w:rPr>
          <w:rFonts w:asciiTheme="minorHAnsi" w:hAnsiTheme="minorHAnsi" w:cstheme="minorHAnsi"/>
          <w:sz w:val="24"/>
          <w:szCs w:val="24"/>
          <w:lang w:eastAsia="ar-SA"/>
        </w:rPr>
      </w:pPr>
    </w:p>
    <w:p w14:paraId="547D8389"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Naročnik bo prejete račune plačal 30. dan, pri čemer začne teči plačilni rok naslednji dan po prejemu e-računa. Plačila se vršijo na transakcijski račun izvajalca.</w:t>
      </w:r>
    </w:p>
    <w:p w14:paraId="6E2BFAC7" w14:textId="77777777" w:rsidR="00EA1EC1" w:rsidRPr="00D46A9F" w:rsidRDefault="00EA1EC1" w:rsidP="00EA1EC1">
      <w:pPr>
        <w:numPr>
          <w:ilvl w:val="12"/>
          <w:numId w:val="0"/>
        </w:numPr>
        <w:jc w:val="both"/>
        <w:rPr>
          <w:rFonts w:asciiTheme="minorHAnsi" w:hAnsiTheme="minorHAnsi" w:cstheme="minorHAnsi"/>
          <w:sz w:val="24"/>
          <w:szCs w:val="24"/>
        </w:rPr>
      </w:pPr>
    </w:p>
    <w:p w14:paraId="2840A698"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 xml:space="preserve">Vsi računi (situacije) morajo biti izstavljeni v elektronski obliki (e–račun) skladno Zakon o opravljanju plačilnih storitev za proračunske uporabnike (Uradni list RS, št. </w:t>
      </w:r>
      <w:hyperlink r:id="rId79" w:tgtFrame="_blank" w:tooltip="Zakon o opravljanju plačilnih storitev za proračunske uporabnike (ZOPSPU-1)" w:history="1">
        <w:r w:rsidRPr="00D46A9F">
          <w:rPr>
            <w:rFonts w:asciiTheme="minorHAnsi" w:hAnsiTheme="minorHAnsi" w:cstheme="minorHAnsi"/>
            <w:sz w:val="24"/>
            <w:szCs w:val="24"/>
          </w:rPr>
          <w:t>77/16</w:t>
        </w:r>
      </w:hyperlink>
      <w:r w:rsidRPr="00D46A9F">
        <w:rPr>
          <w:rFonts w:asciiTheme="minorHAnsi" w:hAnsiTheme="minorHAnsi" w:cstheme="minorHAnsi"/>
          <w:sz w:val="24"/>
          <w:szCs w:val="24"/>
        </w:rPr>
        <w:t xml:space="preserve"> in </w:t>
      </w:r>
      <w:hyperlink r:id="rId80" w:tgtFrame="_blank" w:tooltip="Zakon o spremembah in dopolnitvah Zakona o opravljanju plačilnih storitev za proračunske uporabnike" w:history="1">
        <w:r w:rsidRPr="00D46A9F">
          <w:rPr>
            <w:rFonts w:asciiTheme="minorHAnsi" w:hAnsiTheme="minorHAnsi" w:cstheme="minorHAnsi"/>
            <w:sz w:val="24"/>
            <w:szCs w:val="24"/>
          </w:rPr>
          <w:t>47/19</w:t>
        </w:r>
      </w:hyperlink>
      <w:r w:rsidRPr="00D46A9F">
        <w:rPr>
          <w:rFonts w:asciiTheme="minorHAnsi" w:hAnsiTheme="minorHAnsi" w:cstheme="minorHAnsi"/>
          <w:sz w:val="24"/>
          <w:szCs w:val="24"/>
        </w:rPr>
        <w:t>).</w:t>
      </w:r>
    </w:p>
    <w:p w14:paraId="5343EA43" w14:textId="77777777" w:rsidR="00EA1EC1" w:rsidRPr="00D46A9F" w:rsidRDefault="00EA1EC1" w:rsidP="00EA1EC1">
      <w:pPr>
        <w:jc w:val="both"/>
        <w:rPr>
          <w:rFonts w:asciiTheme="minorHAnsi" w:hAnsiTheme="minorHAnsi" w:cstheme="minorHAnsi"/>
          <w:sz w:val="24"/>
          <w:szCs w:val="24"/>
        </w:rPr>
      </w:pPr>
    </w:p>
    <w:p w14:paraId="6F7EEC65"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NASTOPANJE S PODIZVAJALCI</w:t>
      </w:r>
      <w:r w:rsidRPr="00D46A9F">
        <w:rPr>
          <w:rStyle w:val="Sprotnaopomba-sklic"/>
          <w:rFonts w:asciiTheme="minorHAnsi" w:hAnsiTheme="minorHAnsi" w:cstheme="minorHAnsi"/>
          <w:b/>
          <w:sz w:val="24"/>
          <w:szCs w:val="24"/>
        </w:rPr>
        <w:footnoteReference w:id="9"/>
      </w:r>
    </w:p>
    <w:p w14:paraId="733FD9A5"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738D91FD" w14:textId="77777777" w:rsidR="00EA1EC1" w:rsidRPr="00D46A9F" w:rsidRDefault="00EA1EC1" w:rsidP="00EA1EC1">
      <w:pPr>
        <w:jc w:val="both"/>
        <w:rPr>
          <w:rFonts w:asciiTheme="minorHAnsi" w:hAnsiTheme="minorHAnsi" w:cstheme="minorHAnsi"/>
          <w:sz w:val="24"/>
          <w:szCs w:val="24"/>
        </w:rPr>
      </w:pPr>
    </w:p>
    <w:p w14:paraId="19268B4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1. Izvajalec bo izvedel dela, prevzeta s to pogodbo, brez podizvajalcev</w:t>
      </w:r>
    </w:p>
    <w:p w14:paraId="76B9D9B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ali</w:t>
      </w:r>
    </w:p>
    <w:p w14:paraId="52E220C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2. Poleg izvajalca sodelujejo pri izvedbi del tudi naslednji podizvajalci, ki so razvidni iz obrazca Podizvajalci v ponudbi, ki je/so sestavni del te pogodbe.</w:t>
      </w:r>
    </w:p>
    <w:p w14:paraId="4810C105" w14:textId="77777777" w:rsidR="00EA1EC1" w:rsidRPr="00D46A9F" w:rsidRDefault="00EA1EC1" w:rsidP="00EA1EC1">
      <w:pPr>
        <w:jc w:val="both"/>
        <w:rPr>
          <w:rFonts w:asciiTheme="minorHAnsi" w:hAnsiTheme="minorHAnsi" w:cstheme="minorHAnsi"/>
          <w:i/>
          <w:sz w:val="24"/>
          <w:szCs w:val="24"/>
        </w:rPr>
      </w:pPr>
    </w:p>
    <w:p w14:paraId="45C9BC46" w14:textId="77777777" w:rsidR="00EA1EC1" w:rsidRPr="00D46A9F" w:rsidRDefault="00EA1EC1" w:rsidP="00EA1EC1">
      <w:pPr>
        <w:jc w:val="center"/>
        <w:rPr>
          <w:rFonts w:asciiTheme="minorHAnsi" w:hAnsiTheme="minorHAnsi" w:cstheme="minorHAnsi"/>
          <w:sz w:val="24"/>
          <w:szCs w:val="24"/>
        </w:rPr>
      </w:pPr>
    </w:p>
    <w:p w14:paraId="6748B300"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B080494"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Priglasitev vseh podizvajalcev</w:t>
      </w:r>
      <w:r w:rsidRPr="00D46A9F">
        <w:rPr>
          <w:rStyle w:val="Sprotnaopomba-sklic"/>
          <w:rFonts w:asciiTheme="minorHAnsi" w:hAnsiTheme="minorHAnsi" w:cstheme="minorHAnsi"/>
          <w:b/>
          <w:sz w:val="24"/>
          <w:szCs w:val="24"/>
        </w:rPr>
        <w:footnoteReference w:id="10"/>
      </w:r>
    </w:p>
    <w:p w14:paraId="2DA48C17" w14:textId="77777777" w:rsidR="00EA1EC1" w:rsidRPr="00D46A9F" w:rsidRDefault="00EA1EC1" w:rsidP="00EA1EC1">
      <w:pPr>
        <w:jc w:val="center"/>
        <w:rPr>
          <w:rFonts w:asciiTheme="minorHAnsi" w:hAnsiTheme="minorHAnsi" w:cstheme="minorHAnsi"/>
          <w:sz w:val="24"/>
          <w:szCs w:val="24"/>
        </w:rPr>
      </w:pPr>
    </w:p>
    <w:p w14:paraId="1C9F1E9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lahko to pogodbo izvaja s podizvajalci, ki jih je priglasil v svoji ponudbi in za katere je naročnik ugotovil, da izpolnjujejo vse pogoje, ki so bili za podizvajalce določeni v razpisni dokumentaciji.</w:t>
      </w:r>
    </w:p>
    <w:p w14:paraId="1F65E864" w14:textId="77777777" w:rsidR="00EA1EC1" w:rsidRPr="00D46A9F" w:rsidRDefault="00EA1EC1" w:rsidP="00EA1EC1">
      <w:pPr>
        <w:jc w:val="center"/>
        <w:rPr>
          <w:rFonts w:asciiTheme="minorHAnsi" w:hAnsiTheme="minorHAnsi" w:cstheme="minorHAnsi"/>
          <w:sz w:val="24"/>
          <w:szCs w:val="24"/>
        </w:rPr>
      </w:pPr>
    </w:p>
    <w:p w14:paraId="2391142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0FBDFAA0" w14:textId="77777777" w:rsidR="00EA1EC1" w:rsidRPr="00D46A9F" w:rsidRDefault="00EA1EC1" w:rsidP="00EA1EC1">
      <w:pPr>
        <w:jc w:val="both"/>
        <w:rPr>
          <w:rFonts w:asciiTheme="minorHAnsi" w:hAnsiTheme="minorHAnsi" w:cstheme="minorHAnsi"/>
          <w:sz w:val="24"/>
          <w:szCs w:val="24"/>
        </w:rPr>
      </w:pPr>
    </w:p>
    <w:p w14:paraId="06448E4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D46A9F">
        <w:rPr>
          <w:rFonts w:asciiTheme="minorHAnsi" w:hAnsiTheme="minorHAnsi" w:cstheme="minorHAnsi"/>
          <w:sz w:val="24"/>
          <w:szCs w:val="24"/>
        </w:rPr>
        <w:lastRenderedPageBreak/>
        <w:t>Naročnik mora o morebitni zavrnitvi novega podizvajalca obvestiti izvajalca najpozneje v desetih delovnih dneh od prejema predloga.</w:t>
      </w:r>
    </w:p>
    <w:p w14:paraId="0F136F46" w14:textId="77777777" w:rsidR="00EA1EC1" w:rsidRPr="00D46A9F" w:rsidRDefault="00EA1EC1" w:rsidP="00EA1EC1">
      <w:pPr>
        <w:jc w:val="both"/>
        <w:rPr>
          <w:rFonts w:asciiTheme="minorHAnsi" w:hAnsiTheme="minorHAnsi" w:cstheme="minorHAnsi"/>
          <w:b/>
          <w:sz w:val="24"/>
          <w:szCs w:val="24"/>
        </w:rPr>
      </w:pPr>
    </w:p>
    <w:p w14:paraId="77A0815B"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638F7159"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Neposredno plačilo podizvajalcem</w:t>
      </w:r>
      <w:r w:rsidRPr="00D46A9F">
        <w:rPr>
          <w:rStyle w:val="Sprotnaopomba-sklic"/>
          <w:rFonts w:asciiTheme="minorHAnsi" w:hAnsiTheme="minorHAnsi" w:cstheme="minorHAnsi"/>
          <w:b/>
          <w:sz w:val="24"/>
          <w:szCs w:val="24"/>
        </w:rPr>
        <w:footnoteReference w:id="11"/>
      </w:r>
    </w:p>
    <w:p w14:paraId="10FC55C0" w14:textId="77777777" w:rsidR="00EA1EC1" w:rsidRPr="00D46A9F" w:rsidRDefault="00EA1EC1" w:rsidP="00EA1EC1">
      <w:pPr>
        <w:jc w:val="both"/>
        <w:rPr>
          <w:rFonts w:asciiTheme="minorHAnsi" w:hAnsiTheme="minorHAnsi" w:cstheme="minorHAnsi"/>
          <w:b/>
          <w:sz w:val="24"/>
          <w:szCs w:val="24"/>
        </w:rPr>
      </w:pPr>
    </w:p>
    <w:p w14:paraId="3B72683D"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2F15BC8F" w14:textId="77777777" w:rsidR="00EA1EC1" w:rsidRPr="00D46A9F" w:rsidRDefault="00EA1EC1" w:rsidP="00EA1EC1">
      <w:pPr>
        <w:jc w:val="both"/>
        <w:rPr>
          <w:rFonts w:asciiTheme="minorHAnsi" w:hAnsiTheme="minorHAnsi" w:cstheme="minorHAnsi"/>
          <w:sz w:val="24"/>
          <w:szCs w:val="24"/>
        </w:rPr>
      </w:pPr>
    </w:p>
    <w:p w14:paraId="6FEF8FF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Naročnik ni dolžan preverjati, ali je podizvajalec predložil potrjene situacije vseh podizvajalcev oziroma razreševati sporov med izvajalcem in podizvajalci v zvezi z upravičenostjo in zapadlostjo njihovih terjatev. </w:t>
      </w:r>
    </w:p>
    <w:p w14:paraId="5472E4A6" w14:textId="77777777" w:rsidR="00EA1EC1" w:rsidRPr="00D46A9F" w:rsidRDefault="00EA1EC1" w:rsidP="00EA1EC1">
      <w:pPr>
        <w:jc w:val="both"/>
        <w:rPr>
          <w:rFonts w:asciiTheme="minorHAnsi" w:hAnsiTheme="minorHAnsi" w:cstheme="minorHAnsi"/>
          <w:sz w:val="24"/>
          <w:szCs w:val="24"/>
        </w:rPr>
      </w:pPr>
    </w:p>
    <w:p w14:paraId="56BAA02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509DD413" w14:textId="77777777" w:rsidR="00EA1EC1" w:rsidRPr="00D46A9F" w:rsidRDefault="00EA1EC1" w:rsidP="00EA1EC1">
      <w:pPr>
        <w:rPr>
          <w:rFonts w:asciiTheme="minorHAnsi" w:hAnsiTheme="minorHAnsi" w:cstheme="minorHAnsi"/>
          <w:sz w:val="24"/>
          <w:szCs w:val="24"/>
        </w:rPr>
      </w:pPr>
    </w:p>
    <w:p w14:paraId="51DDBEA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POGODBENIH STRANK</w:t>
      </w:r>
    </w:p>
    <w:p w14:paraId="42E91AFD" w14:textId="77777777" w:rsidR="00EA1EC1" w:rsidRPr="00D46A9F" w:rsidRDefault="00EA1EC1" w:rsidP="00EA1EC1">
      <w:pPr>
        <w:rPr>
          <w:rFonts w:asciiTheme="minorHAnsi" w:hAnsiTheme="minorHAnsi" w:cstheme="minorHAnsi"/>
          <w:b/>
          <w:sz w:val="24"/>
          <w:szCs w:val="24"/>
        </w:rPr>
      </w:pPr>
    </w:p>
    <w:p w14:paraId="03BD2678"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A7972CF"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izvajalca</w:t>
      </w:r>
    </w:p>
    <w:p w14:paraId="70361EED" w14:textId="77777777" w:rsidR="00EA1EC1" w:rsidRPr="00D46A9F" w:rsidRDefault="00EA1EC1" w:rsidP="00EA1EC1">
      <w:pPr>
        <w:rPr>
          <w:rFonts w:asciiTheme="minorHAnsi" w:hAnsiTheme="minorHAnsi" w:cstheme="minorHAnsi"/>
          <w:sz w:val="24"/>
          <w:szCs w:val="24"/>
        </w:rPr>
      </w:pPr>
    </w:p>
    <w:p w14:paraId="674D5EFC"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bo izpolnil naročilo v skladu s pogoji iz razpisne in ponudbene dokumentacije v količini, kvaliteti storitve in rokih. Če izvajalec na poziv naročnika ne odpravi pomanjkljivosti, ki mu jih določi naročnik oz. nadaljuje z izvajanjem storitev neskladno z pogoji iz razpisne in ponudbene dokumentacije, lahko naročnik unovči predložen finančni instrument s katerim je izvajalec zavaroval izpolnitev naročila. </w:t>
      </w:r>
    </w:p>
    <w:p w14:paraId="1E41D12D" w14:textId="77777777" w:rsidR="00EA1EC1" w:rsidRPr="00D46A9F" w:rsidRDefault="00EA1EC1" w:rsidP="00EA1EC1">
      <w:pPr>
        <w:jc w:val="both"/>
        <w:rPr>
          <w:rFonts w:asciiTheme="minorHAnsi" w:hAnsiTheme="minorHAnsi" w:cstheme="minorHAnsi"/>
          <w:sz w:val="24"/>
          <w:szCs w:val="24"/>
        </w:rPr>
      </w:pPr>
    </w:p>
    <w:p w14:paraId="5E0266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zavezuje, da bo v primeru okvare vozila med vožnjo oz. v času, ko bi moral vožnjo opraviti, na lastne stroške poskrbel za drugo vozilo in morebitno škodo, ki bi s tem nastala naročniku, na njegovo zahtevo tudi poravnal.</w:t>
      </w:r>
    </w:p>
    <w:p w14:paraId="1D30287D" w14:textId="77777777" w:rsidR="00EA1EC1" w:rsidRPr="00D46A9F" w:rsidRDefault="00EA1EC1" w:rsidP="00EA1EC1">
      <w:pPr>
        <w:jc w:val="both"/>
        <w:rPr>
          <w:rFonts w:asciiTheme="minorHAnsi" w:hAnsiTheme="minorHAnsi" w:cstheme="minorHAnsi"/>
          <w:sz w:val="24"/>
          <w:szCs w:val="24"/>
        </w:rPr>
      </w:pPr>
    </w:p>
    <w:p w14:paraId="5B8E09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se obvezuje, da bo opravil storitve strokovno, kvalitetno ter pravočasno z upoštevanjem zakonov in predpisov za varno delo. </w:t>
      </w:r>
    </w:p>
    <w:p w14:paraId="731C736A" w14:textId="77777777" w:rsidR="00EA1EC1" w:rsidRPr="00D46A9F" w:rsidRDefault="00EA1EC1" w:rsidP="00EA1EC1">
      <w:pPr>
        <w:jc w:val="both"/>
        <w:rPr>
          <w:rFonts w:asciiTheme="minorHAnsi" w:hAnsiTheme="minorHAnsi" w:cstheme="minorHAnsi"/>
          <w:sz w:val="24"/>
          <w:szCs w:val="24"/>
        </w:rPr>
      </w:pPr>
    </w:p>
    <w:p w14:paraId="2584A27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 xml:space="preserve">Izvajalec se tudi obvezuje, da bo v primeru škode odškodninsko odgovoren za nastalo škodo, ki jo bo povzročil naročniku ali jo bo moral naročnik poravnati tretjim osebam zaradi nestrokovno in nepravilno opravljene storitve. </w:t>
      </w:r>
    </w:p>
    <w:p w14:paraId="6C58A97B" w14:textId="77777777" w:rsidR="00EA1EC1" w:rsidRPr="00D46A9F" w:rsidRDefault="00EA1EC1" w:rsidP="00EA1EC1">
      <w:pPr>
        <w:jc w:val="both"/>
        <w:rPr>
          <w:rFonts w:asciiTheme="minorHAnsi" w:hAnsiTheme="minorHAnsi" w:cstheme="minorHAnsi"/>
          <w:sz w:val="24"/>
          <w:szCs w:val="24"/>
        </w:rPr>
      </w:pPr>
    </w:p>
    <w:p w14:paraId="206ACB1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je dolžan opravljati prevoze v skladu s predpisi, ki urejajo to področje in zavarovati otroke proti morebitnim poškodbam, ki bi jih utrpeli v primeru nesreče v skladu z Zakonom o obveznih zavarovanjih v prometu (Uradni list RS, št. </w:t>
      </w:r>
      <w:hyperlink r:id="rId81" w:tgtFrame="_blank" w:tooltip="Zakon o obveznih zavarovanjih v prometu (uradno prečiščeno besedilo) (ZOZP-UPB3)" w:history="1">
        <w:r w:rsidRPr="00D46A9F">
          <w:rPr>
            <w:rFonts w:asciiTheme="minorHAnsi" w:hAnsiTheme="minorHAnsi" w:cstheme="minorHAnsi"/>
            <w:sz w:val="24"/>
            <w:szCs w:val="24"/>
          </w:rPr>
          <w:t>93/07</w:t>
        </w:r>
      </w:hyperlink>
      <w:r w:rsidRPr="00D46A9F">
        <w:rPr>
          <w:rFonts w:asciiTheme="minorHAnsi" w:hAnsiTheme="minorHAnsi" w:cstheme="minorHAnsi"/>
          <w:sz w:val="24"/>
          <w:szCs w:val="24"/>
        </w:rPr>
        <w:t xml:space="preserve"> – uradno prečiščeno besedilo, </w:t>
      </w:r>
      <w:hyperlink r:id="rId82" w:tgtFrame="_blank" w:tooltip="Zakon za uravnoteženje javnih financ (ZUJF)" w:history="1">
        <w:r w:rsidRPr="00D46A9F">
          <w:rPr>
            <w:rFonts w:asciiTheme="minorHAnsi" w:hAnsiTheme="minorHAnsi" w:cstheme="minorHAnsi"/>
            <w:sz w:val="24"/>
            <w:szCs w:val="24"/>
          </w:rPr>
          <w:t>40/12</w:t>
        </w:r>
      </w:hyperlink>
      <w:r w:rsidRPr="00D46A9F">
        <w:rPr>
          <w:rFonts w:asciiTheme="minorHAnsi" w:hAnsiTheme="minorHAnsi" w:cstheme="minorHAnsi"/>
          <w:sz w:val="24"/>
          <w:szCs w:val="24"/>
        </w:rPr>
        <w:t xml:space="preserve"> – ZUJF, </w:t>
      </w:r>
      <w:hyperlink r:id="rId83" w:tgtFrame="_blank" w:tooltip="Zakon o spremembah in dopolnitvah Pomorskega zakonika (PZ-F)" w:history="1">
        <w:r w:rsidRPr="00D46A9F">
          <w:rPr>
            <w:rFonts w:asciiTheme="minorHAnsi" w:hAnsiTheme="minorHAnsi" w:cstheme="minorHAnsi"/>
            <w:sz w:val="24"/>
            <w:szCs w:val="24"/>
          </w:rPr>
          <w:t>33/16</w:t>
        </w:r>
      </w:hyperlink>
      <w:r w:rsidRPr="00D46A9F">
        <w:rPr>
          <w:rFonts w:asciiTheme="minorHAnsi" w:hAnsiTheme="minorHAnsi" w:cstheme="minorHAnsi"/>
          <w:sz w:val="24"/>
          <w:szCs w:val="24"/>
        </w:rPr>
        <w:t xml:space="preserve"> – PZ-F, </w:t>
      </w:r>
      <w:hyperlink r:id="rId84" w:tgtFrame="_blank" w:tooltip="Zakon o spremembah in dopolnitvah Pomorskega zakonika (PZ-G)" w:history="1">
        <w:r w:rsidRPr="00D46A9F">
          <w:rPr>
            <w:rFonts w:asciiTheme="minorHAnsi" w:hAnsiTheme="minorHAnsi" w:cstheme="minorHAnsi"/>
            <w:sz w:val="24"/>
            <w:szCs w:val="24"/>
          </w:rPr>
          <w:t>41/17</w:t>
        </w:r>
      </w:hyperlink>
      <w:r w:rsidRPr="00D46A9F">
        <w:rPr>
          <w:rFonts w:asciiTheme="minorHAnsi" w:hAnsiTheme="minorHAnsi" w:cstheme="minorHAnsi"/>
          <w:sz w:val="24"/>
          <w:szCs w:val="24"/>
        </w:rPr>
        <w:t xml:space="preserve"> – PZ-G in </w:t>
      </w:r>
      <w:hyperlink r:id="rId85" w:tgtFrame="_blank" w:tooltip="Zakon o spremembah in dopolnitvah Zakona o obveznih zavarovanjih v prometu (ZOZP-E)" w:history="1">
        <w:r w:rsidRPr="00D46A9F">
          <w:rPr>
            <w:rFonts w:asciiTheme="minorHAnsi" w:hAnsiTheme="minorHAnsi" w:cstheme="minorHAnsi"/>
            <w:sz w:val="24"/>
            <w:szCs w:val="24"/>
          </w:rPr>
          <w:t>45/24</w:t>
        </w:r>
      </w:hyperlink>
      <w:r w:rsidRPr="00D46A9F">
        <w:rPr>
          <w:rFonts w:asciiTheme="minorHAnsi" w:hAnsiTheme="minorHAnsi" w:cstheme="minorHAnsi"/>
          <w:sz w:val="24"/>
          <w:szCs w:val="24"/>
        </w:rPr>
        <w:t>).</w:t>
      </w:r>
    </w:p>
    <w:p w14:paraId="3BFF2C6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v celoti odgovarja za varnost otrok med prevozom v šolo in iz šole.</w:t>
      </w:r>
    </w:p>
    <w:p w14:paraId="4757DBA3" w14:textId="77777777" w:rsidR="00EA1EC1" w:rsidRPr="00D46A9F" w:rsidRDefault="00EA1EC1" w:rsidP="00EA1EC1">
      <w:pPr>
        <w:jc w:val="both"/>
        <w:rPr>
          <w:rFonts w:asciiTheme="minorHAnsi" w:hAnsiTheme="minorHAnsi" w:cstheme="minorHAnsi"/>
          <w:sz w:val="24"/>
          <w:szCs w:val="24"/>
        </w:rPr>
      </w:pPr>
    </w:p>
    <w:p w14:paraId="1091E318" w14:textId="77777777" w:rsidR="00EA1EC1"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Za prevoz učencev bo izvajalec zagotovil voznika, ki v vozilu ne bo kadil in med vožnjo uporabljal mobilni telefon v nasprotju s predpisi. Izvajalec bo poskrbel, da bo vozilo vedno čisto in urejeno.</w:t>
      </w:r>
    </w:p>
    <w:p w14:paraId="5F31FC61" w14:textId="77777777" w:rsidR="00B200B7" w:rsidRDefault="00B200B7" w:rsidP="00EA1EC1">
      <w:pPr>
        <w:jc w:val="both"/>
        <w:rPr>
          <w:rFonts w:asciiTheme="minorHAnsi" w:hAnsiTheme="minorHAnsi" w:cstheme="minorHAnsi"/>
          <w:sz w:val="24"/>
          <w:szCs w:val="24"/>
        </w:rPr>
      </w:pPr>
    </w:p>
    <w:p w14:paraId="686E7CB5" w14:textId="2BE7063D" w:rsidR="00B200B7" w:rsidRDefault="00B200B7" w:rsidP="00B200B7">
      <w:pPr>
        <w:jc w:val="both"/>
        <w:rPr>
          <w:rFonts w:asciiTheme="minorHAnsi" w:hAnsiTheme="minorHAnsi" w:cstheme="minorHAnsi"/>
          <w:sz w:val="24"/>
          <w:szCs w:val="24"/>
        </w:rPr>
      </w:pPr>
      <w:r>
        <w:rPr>
          <w:rFonts w:asciiTheme="minorHAnsi" w:hAnsiTheme="minorHAnsi" w:cstheme="minorHAnsi"/>
          <w:sz w:val="24"/>
          <w:szCs w:val="24"/>
        </w:rPr>
        <w:t>Izvajalec mora</w:t>
      </w:r>
      <w:r w:rsidRPr="00F92C43">
        <w:rPr>
          <w:rFonts w:asciiTheme="minorHAnsi" w:hAnsiTheme="minorHAnsi" w:cstheme="minorHAnsi"/>
          <w:sz w:val="24"/>
          <w:szCs w:val="24"/>
        </w:rPr>
        <w:t xml:space="preserve"> naročniku omogočiti montažo sledilne naprave, izključno za namen optimizacije poti. Dobava in montaža sledilne naprave se izvede na stroške naročnika</w:t>
      </w:r>
      <w:r>
        <w:rPr>
          <w:rFonts w:asciiTheme="minorHAnsi" w:hAnsiTheme="minorHAnsi" w:cstheme="minorHAnsi"/>
          <w:sz w:val="24"/>
          <w:szCs w:val="24"/>
        </w:rPr>
        <w:t xml:space="preserve"> po predhodnem dogovoru z izvajalcem.</w:t>
      </w:r>
    </w:p>
    <w:p w14:paraId="47C1D241" w14:textId="77777777" w:rsidR="00EA1EC1" w:rsidRPr="00D46A9F" w:rsidRDefault="00EA1EC1" w:rsidP="00EA1EC1">
      <w:pPr>
        <w:jc w:val="both"/>
        <w:rPr>
          <w:rFonts w:asciiTheme="minorHAnsi" w:hAnsiTheme="minorHAnsi" w:cstheme="minorHAnsi"/>
          <w:sz w:val="24"/>
          <w:szCs w:val="24"/>
        </w:rPr>
      </w:pPr>
    </w:p>
    <w:p w14:paraId="71ABECD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da ponudnik ne izpolnjuje pogodbenih obveznosti na način, predviden v pogodbi o izvedbi javnega naročila, začne naročnik ustrezne postopke za njeno prekinitev.</w:t>
      </w:r>
    </w:p>
    <w:p w14:paraId="6BA9DD27" w14:textId="77777777" w:rsidR="00EA1EC1" w:rsidRPr="00D46A9F" w:rsidRDefault="00EA1EC1" w:rsidP="00EA1EC1">
      <w:pPr>
        <w:jc w:val="both"/>
        <w:rPr>
          <w:rFonts w:asciiTheme="minorHAnsi" w:hAnsiTheme="minorHAnsi" w:cstheme="minorHAnsi"/>
          <w:sz w:val="24"/>
          <w:szCs w:val="24"/>
        </w:rPr>
      </w:pPr>
    </w:p>
    <w:p w14:paraId="6E96147B"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E9CA182"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Obveznosti naročnika</w:t>
      </w:r>
    </w:p>
    <w:p w14:paraId="29EC9E38" w14:textId="77777777" w:rsidR="00EA1EC1" w:rsidRPr="00D46A9F" w:rsidRDefault="00EA1EC1" w:rsidP="00EA1EC1">
      <w:pPr>
        <w:rPr>
          <w:rFonts w:asciiTheme="minorHAnsi" w:hAnsiTheme="minorHAnsi" w:cstheme="minorHAnsi"/>
          <w:b/>
          <w:sz w:val="24"/>
          <w:szCs w:val="24"/>
        </w:rPr>
      </w:pPr>
    </w:p>
    <w:p w14:paraId="757E8157"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sz w:val="24"/>
          <w:szCs w:val="24"/>
        </w:rPr>
        <w:t>Naročnik se obvezuje, da bo:</w:t>
      </w:r>
    </w:p>
    <w:p w14:paraId="1134CCE3"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plačal dogovorjeni pogodbeni znesek v rokih in na način, dogovorjen s to pogodbo;</w:t>
      </w:r>
    </w:p>
    <w:p w14:paraId="31A4D1B2" w14:textId="19BFCAF4"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pred pričetkom izvedbe storitve </w:t>
      </w:r>
      <w:r w:rsidR="00D65B22">
        <w:rPr>
          <w:rFonts w:asciiTheme="minorHAnsi" w:hAnsiTheme="minorHAnsi" w:cstheme="minorHAnsi"/>
          <w:sz w:val="24"/>
          <w:szCs w:val="24"/>
        </w:rPr>
        <w:t>i</w:t>
      </w:r>
      <w:r w:rsidRPr="00D46A9F">
        <w:rPr>
          <w:rFonts w:asciiTheme="minorHAnsi" w:hAnsiTheme="minorHAnsi" w:cstheme="minorHAnsi"/>
          <w:sz w:val="24"/>
          <w:szCs w:val="24"/>
        </w:rPr>
        <w:t>zvajalcu pravočasno zagotovil seznam učencev, ki bodo storitev uporabljali in mu nudil vse potrebne informacije;</w:t>
      </w:r>
    </w:p>
    <w:p w14:paraId="1B0D5A1B" w14:textId="77777777" w:rsidR="00EA1EC1" w:rsidRPr="00D46A9F" w:rsidRDefault="00EA1EC1" w:rsidP="00115982">
      <w:pPr>
        <w:numPr>
          <w:ilvl w:val="0"/>
          <w:numId w:val="24"/>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pravočasno obveščal izvajalca o vseh spremembah in novo nastalih situacijah, ki bi lahko vplivale na potek in obseg predmeta pogodbe (sprememba relacij, časovnih okvirov, število učencev in drugih sprememb, ki so vezani na izvajanje predmetne storitve v skladu s potrebami učencev).</w:t>
      </w:r>
    </w:p>
    <w:p w14:paraId="6A467960" w14:textId="77777777" w:rsidR="00EA1EC1" w:rsidRPr="00D46A9F" w:rsidRDefault="00EA1EC1" w:rsidP="00EA1EC1">
      <w:pPr>
        <w:jc w:val="both"/>
        <w:rPr>
          <w:rFonts w:asciiTheme="minorHAnsi" w:hAnsiTheme="minorHAnsi" w:cstheme="minorHAnsi"/>
          <w:sz w:val="24"/>
          <w:szCs w:val="24"/>
        </w:rPr>
      </w:pPr>
    </w:p>
    <w:p w14:paraId="2CAB413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Neizpolnjevanje zgoraj naštetih naročnikovih obveznosti pomeni, da izvajalec ni v zamudi, če je razlog zamude opustitev naročnikove dolžnosti in da izvajalec iz enakega razloga ni odgovoren za škodo, ki neposredno nastane zaradi opustitve ali zamude naročnika. </w:t>
      </w:r>
    </w:p>
    <w:p w14:paraId="40F21062" w14:textId="77777777" w:rsidR="00EA1EC1" w:rsidRPr="00D46A9F" w:rsidRDefault="00EA1EC1" w:rsidP="00EA1EC1">
      <w:pPr>
        <w:jc w:val="both"/>
        <w:rPr>
          <w:rFonts w:asciiTheme="minorHAnsi" w:hAnsiTheme="minorHAnsi" w:cstheme="minorHAnsi"/>
          <w:sz w:val="24"/>
          <w:szCs w:val="24"/>
        </w:rPr>
      </w:pPr>
    </w:p>
    <w:p w14:paraId="216B4FED"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PREDSTAVNIKI POGODBENIH STRANK</w:t>
      </w:r>
    </w:p>
    <w:p w14:paraId="2CE60626" w14:textId="77777777" w:rsidR="00EA1EC1" w:rsidRPr="00D46A9F" w:rsidRDefault="00EA1EC1" w:rsidP="00EA1EC1">
      <w:pPr>
        <w:rPr>
          <w:rFonts w:asciiTheme="minorHAnsi" w:hAnsiTheme="minorHAnsi" w:cstheme="minorHAnsi"/>
          <w:b/>
          <w:sz w:val="24"/>
          <w:szCs w:val="24"/>
        </w:rPr>
      </w:pPr>
    </w:p>
    <w:p w14:paraId="0F86AB7C"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3C6D790E" w14:textId="77777777" w:rsidR="00EA1EC1" w:rsidRPr="00D46A9F" w:rsidRDefault="00EA1EC1" w:rsidP="00EA1EC1">
      <w:pPr>
        <w:rPr>
          <w:rFonts w:asciiTheme="minorHAnsi" w:hAnsiTheme="minorHAnsi" w:cstheme="minorHAnsi"/>
          <w:sz w:val="24"/>
          <w:szCs w:val="24"/>
        </w:rPr>
      </w:pPr>
    </w:p>
    <w:p w14:paraId="4EC9F31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Pooblaščeni predstavnik izvajalca je </w:t>
      </w:r>
      <w:sdt>
        <w:sdtPr>
          <w:rPr>
            <w:rFonts w:asciiTheme="minorHAnsi" w:hAnsiTheme="minorHAnsi" w:cstheme="minorHAnsi"/>
            <w:sz w:val="24"/>
            <w:szCs w:val="24"/>
          </w:rPr>
          <w:id w:val="-736322903"/>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661430630"/>
          <w:placeholder>
            <w:docPart w:val="0281FE723A1C4073B88005E9C3FB3A75"/>
          </w:placeholder>
          <w:showingPlcHdr/>
          <w:text/>
        </w:sdtPr>
        <w:sdtContent>
          <w:r w:rsidRPr="00D46A9F">
            <w:rPr>
              <w:rStyle w:val="Besedilooznabemesta"/>
              <w:rFonts w:asciiTheme="minorHAnsi" w:eastAsiaTheme="majorEastAsia"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347F8D80" w14:textId="77777777" w:rsidR="00EA1EC1" w:rsidRPr="00D46A9F" w:rsidRDefault="00EA1EC1" w:rsidP="00EA1EC1">
      <w:pPr>
        <w:jc w:val="both"/>
        <w:rPr>
          <w:rFonts w:asciiTheme="minorHAnsi" w:hAnsiTheme="minorHAnsi" w:cstheme="minorHAnsi"/>
          <w:sz w:val="24"/>
          <w:szCs w:val="24"/>
        </w:rPr>
      </w:pPr>
    </w:p>
    <w:p w14:paraId="1C6440A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Izvajalčev predstavnik je pooblaščen, da zastopa izvajalca v vseh vprašanjih, ki se nanašajo na izvajanje te pogodbe in je dolžan neposredno sodelovati s predstavnikom naročnika.</w:t>
      </w:r>
    </w:p>
    <w:p w14:paraId="4D119971" w14:textId="77777777" w:rsidR="00EA1EC1" w:rsidRPr="00D46A9F" w:rsidRDefault="00EA1EC1" w:rsidP="00EA1EC1">
      <w:pPr>
        <w:jc w:val="both"/>
        <w:rPr>
          <w:rFonts w:asciiTheme="minorHAnsi" w:hAnsiTheme="minorHAnsi" w:cstheme="minorHAnsi"/>
          <w:sz w:val="24"/>
          <w:szCs w:val="24"/>
        </w:rPr>
      </w:pPr>
    </w:p>
    <w:p w14:paraId="37385C2B"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Pooblaščeni predstavnik naročnika je </w:t>
      </w:r>
      <w:sdt>
        <w:sdtPr>
          <w:rPr>
            <w:rFonts w:asciiTheme="minorHAnsi" w:hAnsiTheme="minorHAnsi" w:cstheme="minorHAnsi"/>
            <w:sz w:val="24"/>
            <w:szCs w:val="24"/>
          </w:rPr>
          <w:id w:val="153115809"/>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elektronski naslov </w:t>
      </w:r>
      <w:sdt>
        <w:sdtPr>
          <w:rPr>
            <w:rFonts w:asciiTheme="minorHAnsi" w:hAnsiTheme="minorHAnsi" w:cstheme="minorHAnsi"/>
            <w:sz w:val="24"/>
            <w:szCs w:val="24"/>
          </w:rPr>
          <w:id w:val="-314264192"/>
          <w:placeholder>
            <w:docPart w:val="489A00F2F1884F0FB322F9E0F62A2806"/>
          </w:placeholder>
          <w:showingPlcHdr/>
          <w:text/>
        </w:sdtPr>
        <w:sdtContent>
          <w:r w:rsidRPr="00D46A9F">
            <w:rPr>
              <w:rStyle w:val="Besedilooznabemesta"/>
              <w:rFonts w:asciiTheme="minorHAnsi" w:hAnsiTheme="minorHAnsi" w:cstheme="minorHAnsi"/>
              <w:sz w:val="24"/>
              <w:szCs w:val="24"/>
            </w:rPr>
            <w:t>Kliknite ali tapnite tukaj, če želite vnesti besedilo.</w:t>
          </w:r>
        </w:sdtContent>
      </w:sdt>
      <w:r w:rsidRPr="00D46A9F">
        <w:rPr>
          <w:rFonts w:asciiTheme="minorHAnsi" w:hAnsiTheme="minorHAnsi" w:cstheme="minorHAnsi"/>
          <w:sz w:val="24"/>
          <w:szCs w:val="24"/>
        </w:rPr>
        <w:t xml:space="preserve"> .</w:t>
      </w:r>
    </w:p>
    <w:p w14:paraId="0834A87A" w14:textId="77777777" w:rsidR="00EA1EC1" w:rsidRPr="00D46A9F" w:rsidRDefault="00EA1EC1" w:rsidP="00EA1EC1">
      <w:pPr>
        <w:jc w:val="both"/>
        <w:rPr>
          <w:rFonts w:asciiTheme="minorHAnsi" w:hAnsiTheme="minorHAnsi" w:cstheme="minorHAnsi"/>
          <w:sz w:val="24"/>
          <w:szCs w:val="24"/>
        </w:rPr>
      </w:pPr>
    </w:p>
    <w:p w14:paraId="67301567"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lastRenderedPageBreak/>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3AB1FC64" w14:textId="77777777" w:rsidR="00EA1EC1" w:rsidRPr="00D46A9F" w:rsidRDefault="00EA1EC1" w:rsidP="00EA1EC1">
      <w:pPr>
        <w:rPr>
          <w:rFonts w:asciiTheme="minorHAnsi" w:hAnsiTheme="minorHAnsi" w:cstheme="minorHAnsi"/>
          <w:b/>
          <w:bCs/>
          <w:sz w:val="24"/>
          <w:szCs w:val="24"/>
        </w:rPr>
      </w:pPr>
    </w:p>
    <w:p w14:paraId="592C585A" w14:textId="77777777" w:rsidR="00EA1EC1" w:rsidRPr="00D46A9F" w:rsidRDefault="00EA1EC1" w:rsidP="00EA1EC1">
      <w:pPr>
        <w:rPr>
          <w:rFonts w:asciiTheme="minorHAnsi" w:hAnsiTheme="minorHAnsi" w:cstheme="minorHAnsi"/>
          <w:b/>
          <w:bCs/>
          <w:sz w:val="24"/>
          <w:szCs w:val="24"/>
        </w:rPr>
      </w:pPr>
    </w:p>
    <w:p w14:paraId="15464E3D"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FINANČNA ZAVAROVANJA </w:t>
      </w:r>
    </w:p>
    <w:p w14:paraId="45342FF5" w14:textId="77777777" w:rsidR="00EA1EC1" w:rsidRPr="00D46A9F" w:rsidRDefault="00EA1EC1" w:rsidP="00EA1EC1">
      <w:pPr>
        <w:rPr>
          <w:rFonts w:asciiTheme="minorHAnsi" w:hAnsiTheme="minorHAnsi" w:cstheme="minorHAnsi"/>
          <w:sz w:val="24"/>
          <w:szCs w:val="24"/>
        </w:rPr>
      </w:pPr>
    </w:p>
    <w:p w14:paraId="7E20B3E0"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47A18B77" w14:textId="77777777" w:rsidR="00EA1EC1" w:rsidRPr="00D46A9F" w:rsidRDefault="00EA1EC1" w:rsidP="00EA1EC1">
      <w:pPr>
        <w:rPr>
          <w:rFonts w:asciiTheme="minorHAnsi" w:hAnsiTheme="minorHAnsi" w:cstheme="minorHAnsi"/>
          <w:b/>
          <w:bCs/>
          <w:sz w:val="24"/>
          <w:szCs w:val="24"/>
        </w:rPr>
      </w:pPr>
    </w:p>
    <w:p w14:paraId="1B702E12"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Oblika in namen finančnih zavarovanj </w:t>
      </w:r>
    </w:p>
    <w:p w14:paraId="39A43A36" w14:textId="77777777" w:rsidR="00EA1EC1" w:rsidRPr="00D46A9F" w:rsidRDefault="00EA1EC1" w:rsidP="00EA1EC1">
      <w:pPr>
        <w:jc w:val="both"/>
        <w:rPr>
          <w:rFonts w:asciiTheme="minorHAnsi" w:hAnsiTheme="minorHAnsi" w:cstheme="minorHAnsi"/>
          <w:sz w:val="24"/>
          <w:szCs w:val="24"/>
        </w:rPr>
      </w:pPr>
    </w:p>
    <w:p w14:paraId="6C5A0301"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Finančna zavarovanja morajo biti izdana v obliki bianco menic in menične izjave, ki je skladna z vsebino vzorca iz razpisne dokumentacije.</w:t>
      </w:r>
    </w:p>
    <w:p w14:paraId="543231F3" w14:textId="77777777" w:rsidR="00EA1EC1" w:rsidRPr="00D46A9F" w:rsidRDefault="00EA1EC1" w:rsidP="00EA1EC1">
      <w:pPr>
        <w:jc w:val="both"/>
        <w:rPr>
          <w:rFonts w:asciiTheme="minorHAnsi" w:hAnsiTheme="minorHAnsi" w:cstheme="minorHAnsi"/>
          <w:sz w:val="24"/>
          <w:szCs w:val="24"/>
        </w:rPr>
      </w:pPr>
    </w:p>
    <w:p w14:paraId="24B32965" w14:textId="5029CF74"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Namen finančnega zavarovanja za dobro izvedbo pogodbenih obveznosti in pokritje celotne škode, ki je naročniku nastala zaradi kršitve pogodbenih obveznosti s strani izvajalca. </w:t>
      </w:r>
    </w:p>
    <w:p w14:paraId="0847D3AC" w14:textId="77777777" w:rsidR="00EA1EC1" w:rsidRPr="00D46A9F" w:rsidRDefault="00EA1EC1" w:rsidP="00EA1EC1">
      <w:pPr>
        <w:jc w:val="both"/>
        <w:rPr>
          <w:rFonts w:asciiTheme="minorHAnsi" w:hAnsiTheme="minorHAnsi" w:cstheme="minorHAnsi"/>
          <w:sz w:val="24"/>
          <w:szCs w:val="24"/>
        </w:rPr>
      </w:pPr>
    </w:p>
    <w:p w14:paraId="46902801" w14:textId="77777777" w:rsidR="00EA1EC1" w:rsidRPr="00D46A9F" w:rsidRDefault="00EA1EC1" w:rsidP="00EA1EC1">
      <w:pPr>
        <w:jc w:val="both"/>
        <w:rPr>
          <w:rFonts w:asciiTheme="minorHAnsi" w:hAnsiTheme="minorHAnsi" w:cstheme="minorHAnsi"/>
          <w:sz w:val="24"/>
          <w:szCs w:val="24"/>
        </w:rPr>
      </w:pPr>
    </w:p>
    <w:p w14:paraId="235B82E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08B8EDC0" w14:textId="77777777" w:rsidR="00EA1EC1" w:rsidRPr="00D46A9F" w:rsidRDefault="00EA1EC1" w:rsidP="00EA1EC1">
      <w:pPr>
        <w:rPr>
          <w:rFonts w:asciiTheme="minorHAnsi" w:hAnsiTheme="minorHAnsi" w:cstheme="minorHAnsi"/>
          <w:b/>
          <w:bCs/>
          <w:sz w:val="24"/>
          <w:szCs w:val="24"/>
        </w:rPr>
      </w:pPr>
    </w:p>
    <w:p w14:paraId="39858377"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Finančno zavarovanje za dobro izvedbo pogodbenih obveznosti </w:t>
      </w:r>
    </w:p>
    <w:p w14:paraId="52114638" w14:textId="77777777" w:rsidR="00EA1EC1" w:rsidRPr="00D46A9F" w:rsidRDefault="00EA1EC1" w:rsidP="00EA1EC1">
      <w:pPr>
        <w:jc w:val="both"/>
        <w:rPr>
          <w:rFonts w:asciiTheme="minorHAnsi" w:hAnsiTheme="minorHAnsi" w:cstheme="minorHAnsi"/>
          <w:sz w:val="24"/>
          <w:szCs w:val="24"/>
        </w:rPr>
      </w:pPr>
    </w:p>
    <w:p w14:paraId="7BBFB1F3" w14:textId="71751F16"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Izvajalec mora najkasneje v </w:t>
      </w:r>
      <w:r w:rsidR="005A6F00">
        <w:rPr>
          <w:rFonts w:asciiTheme="minorHAnsi" w:hAnsiTheme="minorHAnsi" w:cstheme="minorHAnsi"/>
          <w:sz w:val="24"/>
          <w:szCs w:val="24"/>
        </w:rPr>
        <w:t>osmih</w:t>
      </w:r>
      <w:r w:rsidRPr="00D46A9F">
        <w:rPr>
          <w:rFonts w:asciiTheme="minorHAnsi" w:hAnsiTheme="minorHAnsi" w:cstheme="minorHAnsi"/>
          <w:sz w:val="24"/>
          <w:szCs w:val="24"/>
        </w:rPr>
        <w:t xml:space="preserve"> (</w:t>
      </w:r>
      <w:r w:rsidR="005A6F00">
        <w:rPr>
          <w:rFonts w:asciiTheme="minorHAnsi" w:hAnsiTheme="minorHAnsi" w:cstheme="minorHAnsi"/>
          <w:sz w:val="24"/>
          <w:szCs w:val="24"/>
        </w:rPr>
        <w:t>8</w:t>
      </w:r>
      <w:r w:rsidRPr="00D46A9F">
        <w:rPr>
          <w:rFonts w:asciiTheme="minorHAnsi" w:hAnsiTheme="minorHAnsi" w:cstheme="minorHAnsi"/>
          <w:sz w:val="24"/>
          <w:szCs w:val="24"/>
        </w:rPr>
        <w:t>) dneh od podpisa pogodbe, naročniku izročiti finančno zavarovanje kot garancijo za dobro izvedbo pogodbenih obveznosti skladno z vzorcem naročnika. Finančno zavarovanje dospe v plačilo z dnem podpisa pogodbe.</w:t>
      </w:r>
    </w:p>
    <w:p w14:paraId="041AAECB" w14:textId="77777777" w:rsidR="00EA1EC1" w:rsidRPr="00D46A9F" w:rsidRDefault="00EA1EC1" w:rsidP="00EA1EC1">
      <w:pPr>
        <w:jc w:val="both"/>
        <w:rPr>
          <w:rFonts w:asciiTheme="minorHAnsi" w:hAnsiTheme="minorHAnsi" w:cstheme="minorHAnsi"/>
          <w:sz w:val="24"/>
          <w:szCs w:val="24"/>
        </w:rPr>
      </w:pPr>
    </w:p>
    <w:p w14:paraId="0EB04A6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Finančno zavarovanje za dobro izvedbo pogodbenih obveznosti lahko naročnik unovči pod naslednjimi pogoji: </w:t>
      </w:r>
    </w:p>
    <w:p w14:paraId="1C245001"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 xml:space="preserve">če bo izvajalec kršil pogodbene obveznosti; </w:t>
      </w:r>
    </w:p>
    <w:p w14:paraId="381DFB60" w14:textId="77777777" w:rsidR="00EA1EC1" w:rsidRPr="00D46A9F" w:rsidRDefault="00EA1EC1" w:rsidP="00115982">
      <w:pPr>
        <w:numPr>
          <w:ilvl w:val="0"/>
          <w:numId w:val="25"/>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če bo naročnik razdrl pogodbo zaradi kršitev ali zamude na strani izvajalca.</w:t>
      </w:r>
    </w:p>
    <w:p w14:paraId="71415083" w14:textId="77777777" w:rsidR="00EA1EC1" w:rsidRPr="00D46A9F" w:rsidRDefault="00EA1EC1" w:rsidP="00EA1EC1">
      <w:pPr>
        <w:rPr>
          <w:rFonts w:asciiTheme="minorHAnsi" w:hAnsiTheme="minorHAnsi" w:cstheme="minorHAnsi"/>
          <w:sz w:val="24"/>
          <w:szCs w:val="24"/>
        </w:rPr>
      </w:pPr>
    </w:p>
    <w:p w14:paraId="71BAAC18"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Višina finančnega zavarovanja za dobro izvedbo pogodbenih obveznosti: 5% od skupne pogodbene vrednosti z DDV.</w:t>
      </w:r>
    </w:p>
    <w:p w14:paraId="21691453" w14:textId="77777777" w:rsidR="00EA1EC1" w:rsidRPr="00D46A9F" w:rsidRDefault="00EA1EC1" w:rsidP="00EA1EC1">
      <w:pPr>
        <w:rPr>
          <w:rFonts w:asciiTheme="minorHAnsi" w:hAnsiTheme="minorHAnsi" w:cstheme="minorHAnsi"/>
          <w:sz w:val="24"/>
          <w:szCs w:val="24"/>
        </w:rPr>
      </w:pPr>
    </w:p>
    <w:p w14:paraId="573D7484"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Trajanje finančnega zavarovanja za dobro izvedbo pogodbenih obveznosti: 60 dni od poteka te pogodbe.</w:t>
      </w:r>
    </w:p>
    <w:p w14:paraId="6BABC6EA" w14:textId="77777777" w:rsidR="00EA1EC1" w:rsidRPr="00D46A9F" w:rsidRDefault="00EA1EC1" w:rsidP="00EA1EC1">
      <w:pPr>
        <w:jc w:val="both"/>
        <w:rPr>
          <w:rFonts w:asciiTheme="minorHAnsi" w:hAnsiTheme="minorHAnsi" w:cstheme="minorHAnsi"/>
          <w:sz w:val="24"/>
          <w:szCs w:val="24"/>
        </w:rPr>
      </w:pPr>
    </w:p>
    <w:p w14:paraId="37FAEC7B" w14:textId="77777777" w:rsidR="00EA1EC1" w:rsidRPr="00D46A9F" w:rsidRDefault="00EA1EC1" w:rsidP="00EA1EC1">
      <w:pPr>
        <w:autoSpaceDE w:val="0"/>
        <w:adjustRightInd w:val="0"/>
        <w:jc w:val="both"/>
        <w:rPr>
          <w:rFonts w:asciiTheme="minorHAnsi" w:hAnsiTheme="minorHAnsi" w:cstheme="minorHAnsi"/>
          <w:sz w:val="24"/>
          <w:szCs w:val="24"/>
        </w:rPr>
      </w:pPr>
    </w:p>
    <w:p w14:paraId="304EECB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ODSTOP OD POGODBE </w:t>
      </w:r>
    </w:p>
    <w:p w14:paraId="5EDB437A"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CB87EDB"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b/>
          <w:bCs/>
          <w:sz w:val="24"/>
          <w:szCs w:val="24"/>
        </w:rPr>
        <w:t xml:space="preserve">Splošno o odstopu od pogodbe </w:t>
      </w:r>
    </w:p>
    <w:p w14:paraId="6CE761BC" w14:textId="77777777" w:rsidR="00EA1EC1" w:rsidRPr="00D46A9F" w:rsidRDefault="00EA1EC1" w:rsidP="00EA1EC1">
      <w:pPr>
        <w:autoSpaceDE w:val="0"/>
        <w:adjustRightInd w:val="0"/>
        <w:jc w:val="both"/>
        <w:rPr>
          <w:rFonts w:asciiTheme="minorHAnsi" w:hAnsiTheme="minorHAnsi" w:cstheme="minorHAnsi"/>
          <w:sz w:val="24"/>
          <w:szCs w:val="24"/>
        </w:rPr>
      </w:pPr>
    </w:p>
    <w:p w14:paraId="039D62C2"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sz w:val="24"/>
          <w:szCs w:val="24"/>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47E270E3" w14:textId="77777777" w:rsidR="00EA1EC1" w:rsidRPr="00D46A9F" w:rsidRDefault="00EA1EC1" w:rsidP="00EA1EC1">
      <w:pPr>
        <w:autoSpaceDE w:val="0"/>
        <w:adjustRightInd w:val="0"/>
        <w:jc w:val="both"/>
        <w:rPr>
          <w:rFonts w:asciiTheme="minorHAnsi" w:hAnsiTheme="minorHAnsi" w:cstheme="minorHAnsi"/>
          <w:b/>
          <w:bCs/>
          <w:sz w:val="24"/>
          <w:szCs w:val="24"/>
        </w:rPr>
      </w:pPr>
    </w:p>
    <w:p w14:paraId="55118815" w14:textId="77777777" w:rsidR="00EA1EC1" w:rsidRPr="00D46A9F" w:rsidRDefault="00EA1EC1" w:rsidP="00EA1EC1">
      <w:pPr>
        <w:autoSpaceDE w:val="0"/>
        <w:adjustRightInd w:val="0"/>
        <w:jc w:val="both"/>
        <w:rPr>
          <w:rFonts w:asciiTheme="minorHAnsi" w:hAnsiTheme="minorHAnsi" w:cstheme="minorHAnsi"/>
          <w:sz w:val="24"/>
          <w:szCs w:val="24"/>
        </w:rPr>
      </w:pPr>
    </w:p>
    <w:p w14:paraId="1C9E82BF" w14:textId="77777777" w:rsidR="00EA1EC1" w:rsidRPr="00D46A9F" w:rsidRDefault="00EA1EC1" w:rsidP="00EA1EC1">
      <w:pPr>
        <w:jc w:val="both"/>
        <w:rPr>
          <w:rFonts w:asciiTheme="minorHAnsi" w:hAnsiTheme="minorHAnsi" w:cstheme="minorHAnsi"/>
          <w:b/>
          <w:sz w:val="24"/>
          <w:szCs w:val="24"/>
        </w:rPr>
      </w:pPr>
      <w:r w:rsidRPr="00D46A9F">
        <w:rPr>
          <w:rFonts w:asciiTheme="minorHAnsi" w:hAnsiTheme="minorHAnsi" w:cstheme="minorHAnsi"/>
          <w:b/>
          <w:sz w:val="24"/>
          <w:szCs w:val="24"/>
        </w:rPr>
        <w:t>PROTIKORUPCIJSKA KLAVZULA:</w:t>
      </w:r>
    </w:p>
    <w:p w14:paraId="080A8932" w14:textId="77777777" w:rsidR="00EA1EC1" w:rsidRPr="00D46A9F" w:rsidRDefault="00EA1EC1" w:rsidP="00115982">
      <w:pPr>
        <w:pStyle w:val="Odstavekseznama"/>
        <w:numPr>
          <w:ilvl w:val="0"/>
          <w:numId w:val="27"/>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73DF24C" w14:textId="77777777" w:rsidR="00EA1EC1" w:rsidRPr="00D46A9F" w:rsidRDefault="00EA1EC1" w:rsidP="00EA1EC1">
      <w:pPr>
        <w:jc w:val="both"/>
        <w:rPr>
          <w:rFonts w:asciiTheme="minorHAnsi" w:hAnsiTheme="minorHAnsi" w:cstheme="minorHAnsi"/>
          <w:sz w:val="24"/>
          <w:szCs w:val="24"/>
        </w:rPr>
      </w:pPr>
    </w:p>
    <w:p w14:paraId="3E850AC0"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10FA49FC"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pridobil posel</w:t>
      </w:r>
    </w:p>
    <w:p w14:paraId="6CF5010A"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sklenil posel pod ugodnejšimi pogoji</w:t>
      </w:r>
    </w:p>
    <w:p w14:paraId="0E35DB31"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opustitev dolžnega nadzora nad izvajanjem pogodbenih obveznosti</w:t>
      </w:r>
    </w:p>
    <w:p w14:paraId="43269256" w14:textId="77777777" w:rsidR="00EA1EC1" w:rsidRPr="00D46A9F" w:rsidRDefault="00EA1EC1" w:rsidP="00115982">
      <w:pPr>
        <w:numPr>
          <w:ilvl w:val="0"/>
          <w:numId w:val="23"/>
        </w:numPr>
        <w:suppressAutoHyphens w:val="0"/>
        <w:jc w:val="both"/>
        <w:rPr>
          <w:rFonts w:asciiTheme="minorHAnsi" w:hAnsiTheme="minorHAnsi" w:cstheme="minorHAnsi"/>
          <w:sz w:val="24"/>
          <w:szCs w:val="24"/>
        </w:rPr>
      </w:pPr>
      <w:r w:rsidRPr="00D46A9F">
        <w:rPr>
          <w:rFonts w:asciiTheme="minorHAnsi" w:hAnsiTheme="minorHAnsi" w:cstheme="minorHAnsi"/>
          <w:sz w:val="24"/>
          <w:szCs w:val="24"/>
        </w:rPr>
        <w:t>vplival na drugo ravnanje ali opustitev, s katerim je naročniku povzročena škoda ali je omogočena pridobitev nedovoljene koristi županu, funkcionarju, zaposlenemu ali drugi pogodbeni stranki ali njenemu predstavniku, zastopniku ali posredniku.</w:t>
      </w:r>
    </w:p>
    <w:p w14:paraId="39C8B52D" w14:textId="77777777" w:rsidR="00EA1EC1" w:rsidRPr="00D46A9F" w:rsidRDefault="00EA1EC1" w:rsidP="00EA1EC1">
      <w:pPr>
        <w:jc w:val="both"/>
        <w:rPr>
          <w:rFonts w:asciiTheme="minorHAnsi" w:hAnsiTheme="minorHAnsi" w:cstheme="minorHAnsi"/>
          <w:sz w:val="24"/>
          <w:szCs w:val="24"/>
        </w:rPr>
      </w:pPr>
    </w:p>
    <w:p w14:paraId="63DB4135"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V primeru kršitve ali poskusa kršitve te klavzule je že sklenjena pogodba nična.</w:t>
      </w:r>
    </w:p>
    <w:p w14:paraId="6D61817E" w14:textId="77777777" w:rsidR="00EA1EC1" w:rsidRPr="00D46A9F" w:rsidRDefault="00EA1EC1" w:rsidP="00EA1EC1">
      <w:pPr>
        <w:rPr>
          <w:rFonts w:asciiTheme="minorHAnsi" w:hAnsiTheme="minorHAnsi" w:cstheme="minorHAnsi"/>
          <w:sz w:val="24"/>
          <w:szCs w:val="24"/>
        </w:rPr>
      </w:pPr>
    </w:p>
    <w:p w14:paraId="50B1A68C" w14:textId="77777777" w:rsidR="00EA1EC1" w:rsidRPr="00D46A9F" w:rsidRDefault="00EA1EC1" w:rsidP="00EA1EC1">
      <w:pPr>
        <w:rPr>
          <w:rFonts w:asciiTheme="minorHAnsi" w:hAnsiTheme="minorHAnsi" w:cstheme="minorHAnsi"/>
          <w:sz w:val="24"/>
          <w:szCs w:val="24"/>
        </w:rPr>
      </w:pPr>
    </w:p>
    <w:p w14:paraId="4A4F38B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RAZVEZNI POGOJ:</w:t>
      </w:r>
    </w:p>
    <w:p w14:paraId="5C4018AD" w14:textId="77777777" w:rsidR="00EA1EC1" w:rsidRPr="00D46A9F" w:rsidRDefault="00EA1EC1" w:rsidP="00115982">
      <w:pPr>
        <w:pStyle w:val="Odstavekseznama"/>
        <w:numPr>
          <w:ilvl w:val="0"/>
          <w:numId w:val="26"/>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1FF8E46" w14:textId="77777777" w:rsidR="00EA1EC1" w:rsidRPr="00D46A9F" w:rsidRDefault="00EA1EC1" w:rsidP="00EA1EC1">
      <w:pPr>
        <w:rPr>
          <w:rFonts w:asciiTheme="minorHAnsi" w:hAnsiTheme="minorHAnsi" w:cstheme="minorHAnsi"/>
          <w:sz w:val="24"/>
          <w:szCs w:val="24"/>
        </w:rPr>
      </w:pPr>
    </w:p>
    <w:p w14:paraId="6401DCB5"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sz w:val="24"/>
          <w:szCs w:val="24"/>
        </w:rPr>
        <w:t>Ta pogodba je sklenjena pod razveznim pogojem, ki se uresniči v primeru izpolnitve ene od naslednjih okoliščin:</w:t>
      </w:r>
    </w:p>
    <w:p w14:paraId="367CFE52" w14:textId="77777777" w:rsidR="00EA1EC1" w:rsidRPr="00D46A9F" w:rsidRDefault="00EA1EC1" w:rsidP="00115982">
      <w:pPr>
        <w:pStyle w:val="Odstavekseznama"/>
        <w:numPr>
          <w:ilvl w:val="0"/>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74355F36" w14:textId="77777777" w:rsidR="00EA1EC1" w:rsidRPr="00D46A9F" w:rsidRDefault="00EA1EC1" w:rsidP="00115982">
      <w:pPr>
        <w:pStyle w:val="Odstavekseznama"/>
        <w:numPr>
          <w:ilvl w:val="0"/>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če bo naročnik seznanjen, da je pristojni državni organ pri izvajalcu ali podizvajalcu v času izvajanja pogodbe ugotovil najmanj dve kršitvi v zvezi s:</w:t>
      </w:r>
    </w:p>
    <w:p w14:paraId="3E928923" w14:textId="77777777" w:rsidR="00EA1EC1" w:rsidRPr="00D46A9F" w:rsidRDefault="00EA1EC1" w:rsidP="00115982">
      <w:pPr>
        <w:pStyle w:val="Odstavekseznama"/>
        <w:numPr>
          <w:ilvl w:val="1"/>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plačilom za delo, </w:t>
      </w:r>
    </w:p>
    <w:p w14:paraId="16A3DA8F" w14:textId="77777777" w:rsidR="00EA1EC1" w:rsidRPr="00D46A9F" w:rsidRDefault="00EA1EC1" w:rsidP="00115982">
      <w:pPr>
        <w:pStyle w:val="Odstavekseznama"/>
        <w:numPr>
          <w:ilvl w:val="1"/>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delovnim časom, </w:t>
      </w:r>
    </w:p>
    <w:p w14:paraId="2704676F" w14:textId="77777777" w:rsidR="00EA1EC1" w:rsidRPr="00D46A9F" w:rsidRDefault="00EA1EC1" w:rsidP="00115982">
      <w:pPr>
        <w:pStyle w:val="Odstavekseznama"/>
        <w:numPr>
          <w:ilvl w:val="1"/>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počitki, </w:t>
      </w:r>
    </w:p>
    <w:p w14:paraId="6F00CBBD" w14:textId="77777777" w:rsidR="00EA1EC1" w:rsidRPr="00D46A9F" w:rsidRDefault="00EA1EC1" w:rsidP="00115982">
      <w:pPr>
        <w:pStyle w:val="Odstavekseznama"/>
        <w:numPr>
          <w:ilvl w:val="1"/>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opravljanjem dela na podlagi pogodb civilnega prava kljub obstoju elementov delovnega razmerja ali </w:t>
      </w:r>
    </w:p>
    <w:p w14:paraId="0C94F744" w14:textId="77777777" w:rsidR="00EA1EC1" w:rsidRPr="00D46A9F" w:rsidRDefault="00EA1EC1" w:rsidP="00115982">
      <w:pPr>
        <w:pStyle w:val="Odstavekseznama"/>
        <w:numPr>
          <w:ilvl w:val="1"/>
          <w:numId w:val="7"/>
        </w:numPr>
        <w:contextualSpacing/>
        <w:jc w:val="both"/>
        <w:rPr>
          <w:rFonts w:asciiTheme="minorHAnsi" w:hAnsiTheme="minorHAnsi" w:cstheme="minorHAnsi"/>
          <w:sz w:val="24"/>
          <w:szCs w:val="24"/>
        </w:rPr>
      </w:pPr>
      <w:r w:rsidRPr="00D46A9F">
        <w:rPr>
          <w:rFonts w:asciiTheme="minorHAnsi" w:hAnsiTheme="minorHAnsi" w:cstheme="minorHAnsi"/>
          <w:sz w:val="24"/>
          <w:szCs w:val="24"/>
        </w:rPr>
        <w:t xml:space="preserve">v zvezi z zaposlovanjem na črno </w:t>
      </w:r>
    </w:p>
    <w:p w14:paraId="49DEAADE" w14:textId="77777777" w:rsidR="00EA1EC1" w:rsidRPr="00D46A9F" w:rsidRDefault="00EA1EC1" w:rsidP="00EA1EC1">
      <w:pPr>
        <w:jc w:val="both"/>
        <w:rPr>
          <w:rFonts w:asciiTheme="minorHAnsi" w:eastAsiaTheme="minorHAnsi" w:hAnsiTheme="minorHAnsi" w:cstheme="minorHAnsi"/>
          <w:sz w:val="24"/>
          <w:szCs w:val="24"/>
        </w:rPr>
      </w:pPr>
      <w:r w:rsidRPr="00D46A9F">
        <w:rPr>
          <w:rFonts w:asciiTheme="minorHAnsi" w:hAnsiTheme="minorHAnsi" w:cstheme="minorHAnsi"/>
          <w:sz w:val="24"/>
          <w:szCs w:val="24"/>
        </w:rPr>
        <w:t>in za kateri mu je bila s pravnomočno odločitvijo ali več pravnomočnimi odločitvami izrečena globa za prekršek.</w:t>
      </w:r>
    </w:p>
    <w:p w14:paraId="7E4DE534" w14:textId="77777777" w:rsidR="00EA1EC1" w:rsidRPr="00D46A9F" w:rsidRDefault="00EA1EC1" w:rsidP="00EA1EC1">
      <w:pPr>
        <w:jc w:val="both"/>
        <w:rPr>
          <w:rFonts w:asciiTheme="minorHAnsi" w:eastAsiaTheme="minorHAnsi" w:hAnsiTheme="minorHAnsi" w:cstheme="minorHAnsi"/>
          <w:sz w:val="24"/>
          <w:szCs w:val="24"/>
          <w:lang w:eastAsia="en-US"/>
        </w:rPr>
      </w:pPr>
      <w:r w:rsidRPr="00D46A9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0D5F04F0" w14:textId="77777777" w:rsidR="00EA1EC1" w:rsidRPr="00D46A9F" w:rsidRDefault="00EA1EC1" w:rsidP="00EA1EC1">
      <w:pPr>
        <w:jc w:val="both"/>
        <w:rPr>
          <w:rFonts w:asciiTheme="minorHAnsi" w:eastAsiaTheme="minorHAnsi" w:hAnsiTheme="minorHAnsi" w:cstheme="minorHAnsi"/>
          <w:sz w:val="24"/>
          <w:szCs w:val="24"/>
          <w:lang w:eastAsia="en-US"/>
        </w:rPr>
      </w:pPr>
      <w:r w:rsidRPr="00D46A9F">
        <w:rPr>
          <w:rFonts w:asciiTheme="minorHAnsi" w:eastAsiaTheme="minorHAnsi" w:hAnsiTheme="minorHAnsi" w:cstheme="minorHAnsi"/>
          <w:sz w:val="24"/>
          <w:szCs w:val="24"/>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w:t>
      </w:r>
      <w:r w:rsidRPr="00D46A9F">
        <w:rPr>
          <w:rFonts w:asciiTheme="minorHAnsi" w:eastAsiaTheme="minorHAnsi" w:hAnsiTheme="minorHAnsi" w:cstheme="minorHAnsi"/>
          <w:sz w:val="24"/>
          <w:szCs w:val="24"/>
          <w:lang w:eastAsia="en-US"/>
        </w:rPr>
        <w:lastRenderedPageBreak/>
        <w:t xml:space="preserve">naročnik v skladu s 94. členom ZJN-3  pravočasno predlaganega novega podizvajalca zavrnil, se razvezni pogoj uresniči pod pogojem, da je od seznanitve naročnika s kršitvijo in do izteka veljavnosti pogodbe še najmanj šest mesecev. </w:t>
      </w:r>
    </w:p>
    <w:p w14:paraId="114D2735" w14:textId="77777777" w:rsidR="00EA1EC1" w:rsidRPr="00D46A9F" w:rsidRDefault="00EA1EC1" w:rsidP="00EA1EC1">
      <w:pPr>
        <w:jc w:val="both"/>
        <w:rPr>
          <w:rFonts w:asciiTheme="minorHAnsi" w:eastAsiaTheme="minorHAnsi" w:hAnsiTheme="minorHAnsi" w:cstheme="minorHAnsi"/>
          <w:sz w:val="24"/>
          <w:szCs w:val="24"/>
          <w:lang w:eastAsia="en-US"/>
        </w:rPr>
      </w:pPr>
      <w:r w:rsidRPr="00D46A9F">
        <w:rPr>
          <w:rFonts w:asciiTheme="minorHAnsi" w:eastAsiaTheme="minorHAnsi" w:hAnsiTheme="minorHAnsi" w:cstheme="minorHAnsi"/>
          <w:sz w:val="24"/>
          <w:szCs w:val="24"/>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7E5E2AF" w14:textId="77777777" w:rsidR="00EA1EC1" w:rsidRPr="00D46A9F" w:rsidRDefault="00EA1EC1" w:rsidP="00EA1EC1">
      <w:pPr>
        <w:jc w:val="both"/>
        <w:rPr>
          <w:rFonts w:asciiTheme="minorHAnsi" w:eastAsiaTheme="minorHAnsi" w:hAnsiTheme="minorHAnsi" w:cstheme="minorHAnsi"/>
          <w:sz w:val="24"/>
          <w:szCs w:val="24"/>
          <w:lang w:eastAsia="en-US"/>
        </w:rPr>
      </w:pPr>
      <w:r w:rsidRPr="00D46A9F">
        <w:rPr>
          <w:rFonts w:asciiTheme="minorHAnsi" w:eastAsiaTheme="minorHAnsi" w:hAnsiTheme="minorHAnsi" w:cstheme="minorHAnsi"/>
          <w:sz w:val="24"/>
          <w:szCs w:val="24"/>
          <w:lang w:eastAsia="en-US"/>
        </w:rPr>
        <w:t>Če naročnik v 60 dneh od seznanitve s kršitvijo ne začne novega postopka javnega naročila, se šteje, da je pogodba razvezana šestdeseti dan od seznanitve s kršitvijo.</w:t>
      </w:r>
    </w:p>
    <w:p w14:paraId="293649E3" w14:textId="77777777" w:rsidR="00EA1EC1" w:rsidRPr="00D46A9F" w:rsidRDefault="00EA1EC1" w:rsidP="00EA1EC1">
      <w:pPr>
        <w:numPr>
          <w:ilvl w:val="12"/>
          <w:numId w:val="0"/>
        </w:numPr>
        <w:jc w:val="both"/>
        <w:rPr>
          <w:rFonts w:asciiTheme="minorHAnsi" w:hAnsiTheme="minorHAnsi" w:cstheme="minorHAnsi"/>
          <w:sz w:val="24"/>
          <w:szCs w:val="24"/>
        </w:rPr>
      </w:pPr>
    </w:p>
    <w:p w14:paraId="22BD5C0A" w14:textId="77777777" w:rsidR="00EA1EC1" w:rsidRPr="00D46A9F" w:rsidRDefault="00EA1EC1" w:rsidP="00EA1EC1">
      <w:pPr>
        <w:numPr>
          <w:ilvl w:val="12"/>
          <w:numId w:val="0"/>
        </w:numPr>
        <w:jc w:val="both"/>
        <w:rPr>
          <w:rFonts w:asciiTheme="minorHAnsi" w:hAnsiTheme="minorHAnsi" w:cstheme="minorHAnsi"/>
          <w:sz w:val="24"/>
          <w:szCs w:val="24"/>
        </w:rPr>
      </w:pPr>
      <w:r w:rsidRPr="00D46A9F">
        <w:rPr>
          <w:rFonts w:asciiTheme="minorHAnsi" w:hAnsiTheme="minorHAnsi" w:cstheme="minorHAnsi"/>
          <w:sz w:val="24"/>
          <w:szCs w:val="24"/>
        </w:rPr>
        <w:t>V primeru, da so izpolnjeni pogoji za predčasno prenehanje pogodbe po prejšnjem odstavku, naročnik odstopi od pogodbe.</w:t>
      </w:r>
    </w:p>
    <w:p w14:paraId="5580A58D" w14:textId="77777777" w:rsidR="00EA1EC1" w:rsidRPr="00D46A9F" w:rsidRDefault="00EA1EC1" w:rsidP="00EA1EC1">
      <w:pPr>
        <w:numPr>
          <w:ilvl w:val="12"/>
          <w:numId w:val="0"/>
        </w:numPr>
        <w:jc w:val="both"/>
        <w:rPr>
          <w:rFonts w:asciiTheme="minorHAnsi" w:hAnsiTheme="minorHAnsi" w:cstheme="minorHAnsi"/>
          <w:sz w:val="24"/>
          <w:szCs w:val="24"/>
        </w:rPr>
      </w:pPr>
    </w:p>
    <w:p w14:paraId="435BFBB9" w14:textId="77777777" w:rsidR="00EA1EC1" w:rsidRPr="00D46A9F" w:rsidRDefault="00EA1EC1" w:rsidP="00EA1EC1">
      <w:pPr>
        <w:autoSpaceDE w:val="0"/>
        <w:adjustRightInd w:val="0"/>
        <w:jc w:val="both"/>
        <w:rPr>
          <w:rFonts w:asciiTheme="minorHAnsi" w:hAnsiTheme="minorHAnsi" w:cstheme="minorHAnsi"/>
          <w:sz w:val="24"/>
          <w:szCs w:val="24"/>
        </w:rPr>
      </w:pPr>
      <w:r w:rsidRPr="00D46A9F">
        <w:rPr>
          <w:rFonts w:asciiTheme="minorHAnsi" w:hAnsiTheme="minorHAnsi" w:cstheme="minorHAnsi"/>
          <w:sz w:val="24"/>
          <w:szCs w:val="24"/>
        </w:rPr>
        <w:t>V primeru predčasnega prenehanja pogodbe zaradi gornjih vzrokov, naročnik plača izvajalcu izvršena dela, istočasno pa ima pravico obračunati izvajalcu od situacij plačilo pogodbene kazni in plačilo za storjeno škodo zaradi neizpolnjevanja pogodbenih obveznosti in unovčiti dane garancije. V primeru, da škode ni možno ugotoviti, se ta obračuna v višini 10 % od pogodbene vrednosti.</w:t>
      </w:r>
    </w:p>
    <w:p w14:paraId="3AD4B875" w14:textId="77777777" w:rsidR="00EA1EC1" w:rsidRPr="00D46A9F" w:rsidRDefault="00EA1EC1" w:rsidP="00EA1EC1">
      <w:pPr>
        <w:rPr>
          <w:rFonts w:asciiTheme="minorHAnsi" w:hAnsiTheme="minorHAnsi" w:cstheme="minorHAnsi"/>
          <w:sz w:val="24"/>
          <w:szCs w:val="24"/>
        </w:rPr>
      </w:pPr>
    </w:p>
    <w:p w14:paraId="0DB52897" w14:textId="77777777" w:rsidR="00EA1EC1" w:rsidRPr="00D46A9F" w:rsidRDefault="00EA1EC1" w:rsidP="00EA1EC1">
      <w:pPr>
        <w:rPr>
          <w:rFonts w:asciiTheme="minorHAnsi" w:hAnsiTheme="minorHAnsi" w:cstheme="minorHAnsi"/>
          <w:sz w:val="24"/>
          <w:szCs w:val="24"/>
        </w:rPr>
      </w:pPr>
    </w:p>
    <w:p w14:paraId="79E2D24A"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SPLOŠNE DOLOČBE:</w:t>
      </w:r>
    </w:p>
    <w:p w14:paraId="0DAA4BE2" w14:textId="77777777" w:rsidR="00EA1EC1" w:rsidRPr="00D46A9F" w:rsidRDefault="00EA1EC1" w:rsidP="00115982">
      <w:pPr>
        <w:pStyle w:val="Odstavekseznama"/>
        <w:numPr>
          <w:ilvl w:val="0"/>
          <w:numId w:val="28"/>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92DDF43"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 xml:space="preserve">Prioriteta dokumentov </w:t>
      </w:r>
    </w:p>
    <w:p w14:paraId="4FDAF617" w14:textId="77777777" w:rsidR="00EA1EC1" w:rsidRPr="00D46A9F" w:rsidRDefault="00EA1EC1" w:rsidP="00EA1EC1">
      <w:pPr>
        <w:rPr>
          <w:rFonts w:asciiTheme="minorHAnsi" w:hAnsiTheme="minorHAnsi" w:cstheme="minorHAnsi"/>
          <w:sz w:val="24"/>
          <w:szCs w:val="24"/>
        </w:rPr>
      </w:pPr>
    </w:p>
    <w:p w14:paraId="1E1FA7A6"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Pogodbo je potrebno razlagati po jezikovni razlagi. V primeru, če pogodbena določila posameznih vprašanj ne urejajo, se uporabljajo določila Obligacijskega zakonika.</w:t>
      </w:r>
    </w:p>
    <w:p w14:paraId="3F6F563C" w14:textId="77777777" w:rsidR="00EA1EC1" w:rsidRPr="00D46A9F" w:rsidRDefault="00EA1EC1" w:rsidP="00EA1EC1">
      <w:pPr>
        <w:jc w:val="both"/>
        <w:rPr>
          <w:rFonts w:asciiTheme="minorHAnsi" w:hAnsiTheme="minorHAnsi" w:cstheme="minorHAnsi"/>
          <w:sz w:val="24"/>
          <w:szCs w:val="24"/>
        </w:rPr>
      </w:pPr>
    </w:p>
    <w:p w14:paraId="2D4C07DA" w14:textId="77777777" w:rsidR="00EA1EC1" w:rsidRPr="00D46A9F" w:rsidRDefault="00EA1EC1" w:rsidP="00115982">
      <w:pPr>
        <w:pStyle w:val="Odstavekseznama"/>
        <w:numPr>
          <w:ilvl w:val="0"/>
          <w:numId w:val="28"/>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58D5F7AE" w14:textId="77777777" w:rsidR="00EA1EC1" w:rsidRPr="00D46A9F" w:rsidRDefault="00EA1EC1" w:rsidP="00EA1EC1">
      <w:pPr>
        <w:rPr>
          <w:rFonts w:asciiTheme="minorHAnsi" w:hAnsiTheme="minorHAnsi" w:cstheme="minorHAnsi"/>
          <w:b/>
          <w:sz w:val="24"/>
          <w:szCs w:val="24"/>
        </w:rPr>
      </w:pPr>
      <w:r w:rsidRPr="00D46A9F">
        <w:rPr>
          <w:rFonts w:asciiTheme="minorHAnsi" w:hAnsiTheme="minorHAnsi" w:cstheme="minorHAnsi"/>
          <w:b/>
          <w:sz w:val="24"/>
          <w:szCs w:val="24"/>
        </w:rPr>
        <w:t>Reševanje sporov</w:t>
      </w:r>
    </w:p>
    <w:p w14:paraId="238BC4F9" w14:textId="77777777" w:rsidR="00EA1EC1" w:rsidRPr="00D46A9F" w:rsidRDefault="00EA1EC1" w:rsidP="00EA1EC1">
      <w:pPr>
        <w:jc w:val="both"/>
        <w:rPr>
          <w:rFonts w:asciiTheme="minorHAnsi" w:hAnsiTheme="minorHAnsi" w:cstheme="minorHAnsi"/>
          <w:sz w:val="24"/>
          <w:szCs w:val="24"/>
        </w:rPr>
      </w:pPr>
    </w:p>
    <w:p w14:paraId="44105A7A"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Pogodbeni stranki se dogovorita, da bosta poskušali vse spore iz te pogodbe rešiti sporazumno. V kolikor sporazum med strankama ne bi bil mogoč, se dogovorita, da bo o sporih iz pogodbe odločalo pristojno sodišče v Murski Soboti.</w:t>
      </w:r>
    </w:p>
    <w:p w14:paraId="426BC1E1" w14:textId="77777777" w:rsidR="00EA1EC1" w:rsidRPr="00D46A9F" w:rsidRDefault="00EA1EC1" w:rsidP="00EA1EC1">
      <w:pPr>
        <w:rPr>
          <w:rFonts w:asciiTheme="minorHAnsi" w:hAnsiTheme="minorHAnsi" w:cstheme="minorHAnsi"/>
          <w:sz w:val="24"/>
          <w:szCs w:val="24"/>
        </w:rPr>
      </w:pPr>
    </w:p>
    <w:p w14:paraId="3AF99A1F" w14:textId="77777777" w:rsidR="00EA1EC1" w:rsidRPr="00D46A9F" w:rsidRDefault="00EA1EC1" w:rsidP="00115982">
      <w:pPr>
        <w:pStyle w:val="Odstavekseznama"/>
        <w:numPr>
          <w:ilvl w:val="0"/>
          <w:numId w:val="28"/>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149A78BF"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b/>
          <w:bCs/>
          <w:sz w:val="24"/>
          <w:szCs w:val="24"/>
        </w:rPr>
        <w:t>Število izvodov pogodbe</w:t>
      </w:r>
    </w:p>
    <w:p w14:paraId="0516F6EE" w14:textId="77777777" w:rsidR="00EA1EC1" w:rsidRPr="00D46A9F" w:rsidRDefault="00EA1EC1" w:rsidP="00EA1EC1">
      <w:pPr>
        <w:jc w:val="both"/>
        <w:rPr>
          <w:rFonts w:asciiTheme="minorHAnsi" w:hAnsiTheme="minorHAnsi" w:cstheme="minorHAnsi"/>
          <w:sz w:val="24"/>
          <w:szCs w:val="24"/>
        </w:rPr>
      </w:pPr>
    </w:p>
    <w:p w14:paraId="5D0BBD22" w14:textId="77777777"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Ta pogodba je napisana v dveh (2) enakih izvodih, od katerih prejme vsaka pogodbena stranka po en (1) izvod.</w:t>
      </w:r>
    </w:p>
    <w:p w14:paraId="2663B5CB" w14:textId="77777777" w:rsidR="00EA1EC1" w:rsidRPr="00D46A9F" w:rsidRDefault="00EA1EC1" w:rsidP="00EA1EC1">
      <w:pPr>
        <w:jc w:val="both"/>
        <w:rPr>
          <w:rFonts w:asciiTheme="minorHAnsi" w:hAnsiTheme="minorHAnsi" w:cstheme="minorHAnsi"/>
          <w:sz w:val="24"/>
          <w:szCs w:val="24"/>
        </w:rPr>
      </w:pPr>
    </w:p>
    <w:p w14:paraId="5A41EA90" w14:textId="77777777" w:rsidR="00EA1EC1" w:rsidRPr="00D46A9F" w:rsidRDefault="00EA1EC1" w:rsidP="00EA1EC1">
      <w:pPr>
        <w:jc w:val="both"/>
        <w:rPr>
          <w:rFonts w:asciiTheme="minorHAnsi" w:hAnsiTheme="minorHAnsi" w:cstheme="minorHAnsi"/>
          <w:sz w:val="24"/>
          <w:szCs w:val="24"/>
        </w:rPr>
      </w:pPr>
    </w:p>
    <w:p w14:paraId="2DD06A89" w14:textId="77777777" w:rsidR="00EA1EC1" w:rsidRPr="00D46A9F" w:rsidRDefault="00EA1EC1" w:rsidP="00115982">
      <w:pPr>
        <w:pStyle w:val="Odstavekseznama"/>
        <w:numPr>
          <w:ilvl w:val="0"/>
          <w:numId w:val="28"/>
        </w:numPr>
        <w:contextualSpacing/>
        <w:jc w:val="center"/>
        <w:rPr>
          <w:rFonts w:asciiTheme="minorHAnsi" w:hAnsiTheme="minorHAnsi" w:cstheme="minorHAnsi"/>
          <w:sz w:val="24"/>
          <w:szCs w:val="24"/>
        </w:rPr>
      </w:pPr>
      <w:r w:rsidRPr="00D46A9F">
        <w:rPr>
          <w:rFonts w:asciiTheme="minorHAnsi" w:hAnsiTheme="minorHAnsi" w:cstheme="minorHAnsi"/>
          <w:sz w:val="24"/>
          <w:szCs w:val="24"/>
        </w:rPr>
        <w:t>člen</w:t>
      </w:r>
    </w:p>
    <w:p w14:paraId="2F93C38A" w14:textId="77777777" w:rsidR="00EA1EC1" w:rsidRPr="00D46A9F" w:rsidRDefault="00EA1EC1" w:rsidP="00EA1EC1">
      <w:pPr>
        <w:rPr>
          <w:rFonts w:asciiTheme="minorHAnsi" w:hAnsiTheme="minorHAnsi" w:cstheme="minorHAnsi"/>
          <w:sz w:val="24"/>
          <w:szCs w:val="24"/>
        </w:rPr>
      </w:pPr>
      <w:r w:rsidRPr="00D46A9F">
        <w:rPr>
          <w:rFonts w:asciiTheme="minorHAnsi" w:hAnsiTheme="minorHAnsi" w:cstheme="minorHAnsi"/>
          <w:b/>
          <w:bCs/>
          <w:sz w:val="24"/>
          <w:szCs w:val="24"/>
        </w:rPr>
        <w:t>Datum sklenitve pogodbe</w:t>
      </w:r>
    </w:p>
    <w:p w14:paraId="52C160B2" w14:textId="77777777" w:rsidR="00EA1EC1" w:rsidRPr="00D46A9F" w:rsidRDefault="00EA1EC1" w:rsidP="00EA1EC1">
      <w:pPr>
        <w:jc w:val="both"/>
        <w:rPr>
          <w:rFonts w:asciiTheme="minorHAnsi" w:hAnsiTheme="minorHAnsi" w:cstheme="minorHAnsi"/>
          <w:sz w:val="24"/>
          <w:szCs w:val="24"/>
        </w:rPr>
      </w:pPr>
    </w:p>
    <w:p w14:paraId="2D702A90" w14:textId="13BF93AD" w:rsidR="00F8226E" w:rsidRPr="00D46A9F" w:rsidRDefault="00EA1EC1" w:rsidP="00F8226E">
      <w:pPr>
        <w:jc w:val="both"/>
        <w:rPr>
          <w:rFonts w:asciiTheme="minorHAnsi" w:hAnsiTheme="minorHAnsi" w:cstheme="minorHAnsi"/>
          <w:sz w:val="24"/>
          <w:szCs w:val="24"/>
        </w:rPr>
      </w:pPr>
      <w:r w:rsidRPr="00D46A9F">
        <w:rPr>
          <w:rFonts w:asciiTheme="minorHAnsi" w:hAnsiTheme="minorHAnsi" w:cstheme="minorHAnsi"/>
          <w:sz w:val="24"/>
          <w:szCs w:val="24"/>
        </w:rPr>
        <w:t xml:space="preserve">Pogodba je sklenjena z dnem podpisa zadnje od pogodbenih strank in </w:t>
      </w:r>
      <w:r w:rsidR="00F8226E">
        <w:rPr>
          <w:rFonts w:asciiTheme="minorHAnsi" w:hAnsiTheme="minorHAnsi" w:cstheme="minorHAnsi"/>
          <w:sz w:val="24"/>
          <w:szCs w:val="24"/>
        </w:rPr>
        <w:t xml:space="preserve">se uporablja </w:t>
      </w:r>
      <w:r w:rsidR="007D6F6C">
        <w:rPr>
          <w:rFonts w:asciiTheme="minorHAnsi" w:hAnsiTheme="minorHAnsi" w:cstheme="minorHAnsi"/>
          <w:sz w:val="24"/>
          <w:szCs w:val="24"/>
        </w:rPr>
        <w:t xml:space="preserve">za obdobje </w:t>
      </w:r>
      <w:r w:rsidR="00F8226E">
        <w:rPr>
          <w:rFonts w:asciiTheme="minorHAnsi" w:hAnsiTheme="minorHAnsi" w:cstheme="minorHAnsi"/>
          <w:sz w:val="24"/>
          <w:szCs w:val="24"/>
        </w:rPr>
        <w:t>od 2.9.2024</w:t>
      </w:r>
      <w:r w:rsidR="007D6F6C">
        <w:rPr>
          <w:rFonts w:asciiTheme="minorHAnsi" w:hAnsiTheme="minorHAnsi" w:cstheme="minorHAnsi"/>
          <w:sz w:val="24"/>
          <w:szCs w:val="24"/>
        </w:rPr>
        <w:t xml:space="preserve"> do 31.8.2027.</w:t>
      </w:r>
    </w:p>
    <w:p w14:paraId="33E076DD" w14:textId="77777777" w:rsidR="00EA1EC1" w:rsidRPr="00D46A9F" w:rsidRDefault="00EA1EC1" w:rsidP="00EA1EC1">
      <w:pPr>
        <w:jc w:val="both"/>
        <w:rPr>
          <w:rFonts w:asciiTheme="minorHAnsi" w:hAnsiTheme="minorHAnsi" w:cstheme="minorHAnsi"/>
          <w:sz w:val="24"/>
          <w:szCs w:val="24"/>
        </w:rPr>
      </w:pPr>
    </w:p>
    <w:p w14:paraId="453CD321" w14:textId="17B62440" w:rsidR="00EA1EC1" w:rsidRPr="00D46A9F" w:rsidRDefault="00EA1EC1" w:rsidP="00EA1EC1">
      <w:pPr>
        <w:jc w:val="both"/>
        <w:rPr>
          <w:rFonts w:asciiTheme="minorHAnsi" w:hAnsiTheme="minorHAnsi" w:cstheme="minorHAnsi"/>
          <w:sz w:val="24"/>
          <w:szCs w:val="24"/>
        </w:rPr>
      </w:pPr>
      <w:r w:rsidRPr="00D46A9F">
        <w:rPr>
          <w:rFonts w:asciiTheme="minorHAnsi" w:hAnsiTheme="minorHAnsi" w:cstheme="minorHAnsi"/>
          <w:sz w:val="24"/>
          <w:szCs w:val="24"/>
        </w:rPr>
        <w:t xml:space="preserve">Pogodba je </w:t>
      </w:r>
      <w:r w:rsidR="00F8226E">
        <w:rPr>
          <w:rFonts w:asciiTheme="minorHAnsi" w:hAnsiTheme="minorHAnsi" w:cstheme="minorHAnsi"/>
          <w:sz w:val="24"/>
          <w:szCs w:val="24"/>
        </w:rPr>
        <w:t>veljavna</w:t>
      </w:r>
      <w:r w:rsidRPr="00D46A9F">
        <w:rPr>
          <w:rFonts w:asciiTheme="minorHAnsi" w:hAnsiTheme="minorHAnsi" w:cstheme="minorHAnsi"/>
          <w:sz w:val="24"/>
          <w:szCs w:val="24"/>
        </w:rPr>
        <w:t xml:space="preserve"> pod odložnim pogojem pridobitve zavarovanja za dobro izvedbo pogodbenih obveznosti.</w:t>
      </w:r>
    </w:p>
    <w:p w14:paraId="497C6078" w14:textId="77777777" w:rsidR="00EA1EC1" w:rsidRPr="00D46A9F" w:rsidRDefault="00EA1EC1" w:rsidP="00EA1EC1">
      <w:pPr>
        <w:jc w:val="both"/>
        <w:rPr>
          <w:rFonts w:asciiTheme="minorHAnsi" w:hAnsiTheme="minorHAnsi" w:cstheme="minorHAnsi"/>
          <w:sz w:val="24"/>
          <w:szCs w:val="24"/>
        </w:rPr>
      </w:pPr>
    </w:p>
    <w:p w14:paraId="438DC05F"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p w14:paraId="3019E21E" w14:textId="77777777" w:rsidR="00EA1EC1" w:rsidRPr="00D46A9F" w:rsidRDefault="00EA1EC1" w:rsidP="00EA1EC1">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EA1EC1" w:rsidRPr="00D46A9F" w14:paraId="439458EC" w14:textId="77777777" w:rsidTr="00A41060">
        <w:tc>
          <w:tcPr>
            <w:tcW w:w="4644" w:type="dxa"/>
            <w:shd w:val="clear" w:color="auto" w:fill="auto"/>
          </w:tcPr>
          <w:p w14:paraId="6C04581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dne:____________</w:t>
            </w:r>
          </w:p>
        </w:tc>
        <w:tc>
          <w:tcPr>
            <w:tcW w:w="284" w:type="dxa"/>
            <w:shd w:val="clear" w:color="auto" w:fill="auto"/>
          </w:tcPr>
          <w:p w14:paraId="7DB33C5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01FEB5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Podpisano dne: ______________</w:t>
            </w:r>
          </w:p>
        </w:tc>
      </w:tr>
      <w:tr w:rsidR="00EA1EC1" w:rsidRPr="00D46A9F" w14:paraId="54D833A9" w14:textId="77777777" w:rsidTr="00A41060">
        <w:tc>
          <w:tcPr>
            <w:tcW w:w="4644" w:type="dxa"/>
            <w:shd w:val="clear" w:color="auto" w:fill="auto"/>
          </w:tcPr>
          <w:p w14:paraId="2D243A4A" w14:textId="77777777" w:rsidR="00EA1EC1" w:rsidRPr="00D46A9F" w:rsidRDefault="00EA1EC1" w:rsidP="00A41060">
            <w:pPr>
              <w:jc w:val="center"/>
              <w:rPr>
                <w:rFonts w:asciiTheme="minorHAnsi" w:hAnsiTheme="minorHAnsi" w:cstheme="minorHAnsi"/>
                <w:sz w:val="24"/>
                <w:szCs w:val="24"/>
              </w:rPr>
            </w:pPr>
            <w:bookmarkStart w:id="35" w:name="_Hlk63617115"/>
          </w:p>
          <w:p w14:paraId="61DCF994"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IZVAJALEC:</w:t>
            </w:r>
          </w:p>
        </w:tc>
        <w:tc>
          <w:tcPr>
            <w:tcW w:w="284" w:type="dxa"/>
            <w:shd w:val="clear" w:color="auto" w:fill="auto"/>
          </w:tcPr>
          <w:p w14:paraId="755F94A7"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6ED6CE77" w14:textId="77777777" w:rsidR="00EA1EC1" w:rsidRPr="00D46A9F" w:rsidRDefault="00EA1EC1" w:rsidP="00A41060">
            <w:pPr>
              <w:jc w:val="center"/>
              <w:rPr>
                <w:rFonts w:asciiTheme="minorHAnsi" w:hAnsiTheme="minorHAnsi" w:cstheme="minorHAnsi"/>
                <w:sz w:val="24"/>
                <w:szCs w:val="24"/>
              </w:rPr>
            </w:pPr>
          </w:p>
          <w:p w14:paraId="41BB988D"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NAROČNIK:</w:t>
            </w:r>
          </w:p>
        </w:tc>
      </w:tr>
      <w:tr w:rsidR="00EA1EC1" w:rsidRPr="00D46A9F" w14:paraId="37151212" w14:textId="77777777" w:rsidTr="00A41060">
        <w:tc>
          <w:tcPr>
            <w:tcW w:w="4644" w:type="dxa"/>
            <w:shd w:val="clear" w:color="auto" w:fill="auto"/>
          </w:tcPr>
          <w:sdt>
            <w:sdtPr>
              <w:rPr>
                <w:rFonts w:asciiTheme="minorHAnsi" w:hAnsiTheme="minorHAnsi" w:cstheme="minorHAnsi"/>
                <w:sz w:val="24"/>
                <w:szCs w:val="24"/>
              </w:rPr>
              <w:id w:val="1258954098"/>
              <w:placeholder>
                <w:docPart w:val="1E6DFF5561DD4125BC5B10E693AA3C1A"/>
              </w:placeholder>
              <w:showingPlcHdr/>
              <w:text/>
            </w:sdtPr>
            <w:sdtContent>
              <w:p w14:paraId="0542BD74"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sdtContent>
          </w:sdt>
          <w:p w14:paraId="6C6AC38F"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56DD3C8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06829B7"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OBČINA PUCONCI</w:t>
            </w:r>
          </w:p>
        </w:tc>
      </w:tr>
      <w:tr w:rsidR="00EA1EC1" w:rsidRPr="00D46A9F" w14:paraId="5B5E925F" w14:textId="77777777" w:rsidTr="00A41060">
        <w:tc>
          <w:tcPr>
            <w:tcW w:w="4644" w:type="dxa"/>
            <w:shd w:val="clear" w:color="auto" w:fill="auto"/>
          </w:tcPr>
          <w:p w14:paraId="3E63060C"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7EBC37C"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2AB7770A" w14:textId="77777777" w:rsidR="00EA1EC1" w:rsidRPr="00D46A9F" w:rsidRDefault="00EA1EC1" w:rsidP="00A41060">
            <w:pPr>
              <w:jc w:val="center"/>
              <w:rPr>
                <w:rFonts w:asciiTheme="minorHAnsi" w:hAnsiTheme="minorHAnsi" w:cstheme="minorHAnsi"/>
                <w:b/>
                <w:sz w:val="24"/>
                <w:szCs w:val="24"/>
              </w:rPr>
            </w:pPr>
          </w:p>
        </w:tc>
      </w:tr>
      <w:tr w:rsidR="00EA1EC1" w:rsidRPr="00D46A9F" w14:paraId="3050A627" w14:textId="77777777" w:rsidTr="00A41060">
        <w:tc>
          <w:tcPr>
            <w:tcW w:w="4644" w:type="dxa"/>
            <w:shd w:val="clear" w:color="auto" w:fill="auto"/>
          </w:tcPr>
          <w:p w14:paraId="56223B40"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Direktor:</w:t>
            </w:r>
          </w:p>
        </w:tc>
        <w:tc>
          <w:tcPr>
            <w:tcW w:w="284" w:type="dxa"/>
            <w:shd w:val="clear" w:color="auto" w:fill="auto"/>
          </w:tcPr>
          <w:p w14:paraId="7A47DFF0"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3266E44A" w14:textId="77777777" w:rsidR="00EA1EC1" w:rsidRPr="00D46A9F" w:rsidRDefault="00EA1EC1" w:rsidP="00A41060">
            <w:pPr>
              <w:jc w:val="center"/>
              <w:rPr>
                <w:rFonts w:asciiTheme="minorHAnsi" w:hAnsiTheme="minorHAnsi" w:cstheme="minorHAnsi"/>
                <w:b/>
                <w:sz w:val="24"/>
                <w:szCs w:val="24"/>
              </w:rPr>
            </w:pPr>
            <w:r w:rsidRPr="00D46A9F">
              <w:rPr>
                <w:rFonts w:asciiTheme="minorHAnsi" w:hAnsiTheme="minorHAnsi" w:cstheme="minorHAnsi"/>
                <w:sz w:val="24"/>
                <w:szCs w:val="24"/>
              </w:rPr>
              <w:t>Župan:</w:t>
            </w:r>
          </w:p>
        </w:tc>
      </w:tr>
      <w:tr w:rsidR="00EA1EC1" w:rsidRPr="00D46A9F" w14:paraId="4CB41A2F" w14:textId="77777777" w:rsidTr="00A41060">
        <w:sdt>
          <w:sdtPr>
            <w:rPr>
              <w:rFonts w:asciiTheme="minorHAnsi" w:hAnsiTheme="minorHAnsi" w:cstheme="minorHAnsi"/>
              <w:sz w:val="24"/>
              <w:szCs w:val="24"/>
            </w:rPr>
            <w:id w:val="-1084681811"/>
            <w:placeholder>
              <w:docPart w:val="1E6DFF5561DD4125BC5B10E693AA3C1A"/>
            </w:placeholder>
            <w:showingPlcHdr/>
            <w:text/>
          </w:sdtPr>
          <w:sdtContent>
            <w:tc>
              <w:tcPr>
                <w:tcW w:w="4644" w:type="dxa"/>
                <w:shd w:val="clear" w:color="auto" w:fill="auto"/>
              </w:tcPr>
              <w:p w14:paraId="2102F3A5" w14:textId="77777777" w:rsidR="00EA1EC1" w:rsidRPr="00D46A9F" w:rsidRDefault="00EA1EC1" w:rsidP="00A41060">
                <w:pPr>
                  <w:jc w:val="center"/>
                  <w:rPr>
                    <w:rFonts w:asciiTheme="minorHAnsi" w:hAnsiTheme="minorHAnsi" w:cstheme="minorHAnsi"/>
                    <w:sz w:val="24"/>
                    <w:szCs w:val="24"/>
                  </w:rPr>
                </w:pPr>
                <w:r w:rsidRPr="00D46A9F">
                  <w:rPr>
                    <w:rStyle w:val="Besedilooznabemesta"/>
                    <w:rFonts w:asciiTheme="minorHAnsi" w:hAnsiTheme="minorHAnsi" w:cstheme="minorHAnsi"/>
                    <w:sz w:val="24"/>
                    <w:szCs w:val="24"/>
                  </w:rPr>
                  <w:t>Kliknite ali tapnite tukaj, če želite vnesti besedilo.</w:t>
                </w:r>
              </w:p>
            </w:tc>
          </w:sdtContent>
        </w:sdt>
        <w:tc>
          <w:tcPr>
            <w:tcW w:w="284" w:type="dxa"/>
            <w:shd w:val="clear" w:color="auto" w:fill="auto"/>
          </w:tcPr>
          <w:p w14:paraId="0949D3BE"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704CC87B" w14:textId="77777777" w:rsidR="00EA1EC1" w:rsidRPr="00D46A9F" w:rsidRDefault="00EA1EC1" w:rsidP="00A41060">
            <w:pPr>
              <w:jc w:val="center"/>
              <w:rPr>
                <w:rFonts w:asciiTheme="minorHAnsi" w:hAnsiTheme="minorHAnsi" w:cstheme="minorHAnsi"/>
                <w:sz w:val="24"/>
                <w:szCs w:val="24"/>
              </w:rPr>
            </w:pPr>
            <w:r w:rsidRPr="00D46A9F">
              <w:rPr>
                <w:rFonts w:asciiTheme="minorHAnsi" w:hAnsiTheme="minorHAnsi" w:cstheme="minorHAnsi"/>
                <w:sz w:val="24"/>
                <w:szCs w:val="24"/>
              </w:rPr>
              <w:t>Uroš Kamenšek</w:t>
            </w:r>
          </w:p>
        </w:tc>
      </w:tr>
      <w:tr w:rsidR="00EA1EC1" w:rsidRPr="00D46A9F" w14:paraId="7161A788" w14:textId="77777777" w:rsidTr="00A41060">
        <w:tc>
          <w:tcPr>
            <w:tcW w:w="4644" w:type="dxa"/>
            <w:shd w:val="clear" w:color="auto" w:fill="auto"/>
          </w:tcPr>
          <w:p w14:paraId="345D4E86"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7A9A2F29" w14:textId="77777777" w:rsidR="00EA1EC1" w:rsidRPr="00D46A9F" w:rsidRDefault="00EA1EC1" w:rsidP="00A41060">
            <w:pPr>
              <w:jc w:val="center"/>
              <w:rPr>
                <w:rFonts w:asciiTheme="minorHAnsi" w:hAnsiTheme="minorHAnsi" w:cstheme="minorHAnsi"/>
                <w:sz w:val="24"/>
                <w:szCs w:val="24"/>
              </w:rPr>
            </w:pPr>
          </w:p>
        </w:tc>
        <w:tc>
          <w:tcPr>
            <w:tcW w:w="4850" w:type="dxa"/>
            <w:shd w:val="clear" w:color="auto" w:fill="auto"/>
          </w:tcPr>
          <w:p w14:paraId="081038DA" w14:textId="77777777" w:rsidR="00EA1EC1" w:rsidRPr="00D46A9F" w:rsidRDefault="00EA1EC1" w:rsidP="00A41060">
            <w:pPr>
              <w:jc w:val="center"/>
              <w:rPr>
                <w:rFonts w:asciiTheme="minorHAnsi" w:hAnsiTheme="minorHAnsi" w:cstheme="minorHAnsi"/>
                <w:sz w:val="24"/>
                <w:szCs w:val="24"/>
              </w:rPr>
            </w:pPr>
          </w:p>
        </w:tc>
      </w:tr>
      <w:tr w:rsidR="00EA1EC1" w:rsidRPr="00D46A9F" w14:paraId="122FB496" w14:textId="77777777" w:rsidTr="00A41060">
        <w:tc>
          <w:tcPr>
            <w:tcW w:w="4644" w:type="dxa"/>
            <w:tcBorders>
              <w:bottom w:val="single" w:sz="4" w:space="0" w:color="auto"/>
            </w:tcBorders>
            <w:shd w:val="clear" w:color="auto" w:fill="auto"/>
          </w:tcPr>
          <w:p w14:paraId="4A651048" w14:textId="77777777" w:rsidR="00EA1EC1" w:rsidRPr="00D46A9F" w:rsidRDefault="00EA1EC1" w:rsidP="00A41060">
            <w:pPr>
              <w:jc w:val="center"/>
              <w:rPr>
                <w:rFonts w:asciiTheme="minorHAnsi" w:hAnsiTheme="minorHAnsi" w:cstheme="minorHAnsi"/>
                <w:sz w:val="24"/>
                <w:szCs w:val="24"/>
              </w:rPr>
            </w:pPr>
          </w:p>
        </w:tc>
        <w:tc>
          <w:tcPr>
            <w:tcW w:w="284" w:type="dxa"/>
            <w:shd w:val="clear" w:color="auto" w:fill="auto"/>
          </w:tcPr>
          <w:p w14:paraId="222E6802" w14:textId="77777777" w:rsidR="00EA1EC1" w:rsidRPr="00D46A9F" w:rsidRDefault="00EA1EC1" w:rsidP="00A41060">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6958E400" w14:textId="77777777" w:rsidR="00EA1EC1" w:rsidRPr="00D46A9F" w:rsidRDefault="00EA1EC1" w:rsidP="00A41060">
            <w:pPr>
              <w:jc w:val="center"/>
              <w:rPr>
                <w:rFonts w:asciiTheme="minorHAnsi" w:hAnsiTheme="minorHAnsi" w:cstheme="minorHAnsi"/>
                <w:sz w:val="24"/>
                <w:szCs w:val="24"/>
              </w:rPr>
            </w:pPr>
          </w:p>
        </w:tc>
      </w:tr>
      <w:bookmarkEnd w:id="35"/>
    </w:tbl>
    <w:p w14:paraId="4B2F9723" w14:textId="77777777" w:rsidR="00EA1EC1" w:rsidRPr="00D46A9F" w:rsidRDefault="00EA1EC1" w:rsidP="00EA1EC1">
      <w:pPr>
        <w:jc w:val="both"/>
        <w:rPr>
          <w:rFonts w:asciiTheme="minorHAnsi" w:hAnsiTheme="minorHAnsi" w:cstheme="minorHAnsi"/>
          <w:sz w:val="24"/>
          <w:szCs w:val="24"/>
        </w:rPr>
      </w:pPr>
    </w:p>
    <w:p w14:paraId="7BC5FFD7" w14:textId="77777777" w:rsidR="00EA1EC1" w:rsidRPr="00D46A9F" w:rsidRDefault="00EA1EC1" w:rsidP="00EA1EC1">
      <w:pPr>
        <w:spacing w:after="160" w:line="259" w:lineRule="auto"/>
        <w:rPr>
          <w:rFonts w:asciiTheme="minorHAnsi" w:hAnsiTheme="minorHAnsi" w:cstheme="minorHAnsi"/>
          <w:b/>
          <w:bCs/>
          <w:i/>
          <w:iCs/>
          <w:sz w:val="24"/>
          <w:szCs w:val="24"/>
        </w:rPr>
      </w:pPr>
      <w:r w:rsidRPr="00D46A9F">
        <w:rPr>
          <w:rFonts w:asciiTheme="minorHAnsi" w:hAnsiTheme="minorHAnsi" w:cstheme="minorHAnsi"/>
          <w:b/>
          <w:bCs/>
          <w:i/>
          <w:iCs/>
          <w:sz w:val="24"/>
          <w:szCs w:val="24"/>
        </w:rPr>
        <w:br w:type="page"/>
      </w:r>
    </w:p>
    <w:p w14:paraId="728A2FEA" w14:textId="77777777" w:rsidR="00B2012E" w:rsidRPr="00CA52C0" w:rsidRDefault="00B2012E" w:rsidP="00B2012E">
      <w:pPr>
        <w:jc w:val="both"/>
        <w:rPr>
          <w:rFonts w:asciiTheme="minorHAnsi" w:hAnsiTheme="minorHAnsi" w:cstheme="minorHAnsi"/>
          <w:sz w:val="24"/>
          <w:szCs w:val="24"/>
        </w:rPr>
        <w:sectPr w:rsidR="00B2012E" w:rsidRPr="00CA52C0" w:rsidSect="0039013D">
          <w:pgSz w:w="11906" w:h="16838"/>
          <w:pgMar w:top="851" w:right="1134" w:bottom="1134" w:left="1134" w:header="1191" w:footer="709" w:gutter="0"/>
          <w:cols w:space="708"/>
          <w:docGrid w:linePitch="360"/>
        </w:sectPr>
      </w:pPr>
    </w:p>
    <w:p w14:paraId="18384937" w14:textId="77777777" w:rsidR="001405AE" w:rsidRPr="00CA52C0" w:rsidRDefault="001405AE">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 xml:space="preserve">OBR - </w:t>
      </w:r>
      <w:r w:rsidR="006D196C" w:rsidRPr="00CA52C0">
        <w:rPr>
          <w:rFonts w:asciiTheme="minorHAnsi" w:hAnsiTheme="minorHAnsi" w:cstheme="minorHAnsi"/>
          <w:b/>
          <w:i/>
          <w:sz w:val="24"/>
          <w:szCs w:val="24"/>
        </w:rPr>
        <w:t>5</w:t>
      </w:r>
    </w:p>
    <w:p w14:paraId="184B2485" w14:textId="77777777" w:rsidR="001405AE" w:rsidRPr="00CA52C0" w:rsidRDefault="001405AE" w:rsidP="0095014E">
      <w:pPr>
        <w:tabs>
          <w:tab w:val="left" w:pos="2694"/>
          <w:tab w:val="left" w:pos="2977"/>
        </w:tabs>
        <w:ind w:right="1"/>
        <w:rPr>
          <w:rFonts w:asciiTheme="minorHAnsi" w:hAnsiTheme="minorHAnsi" w:cstheme="minorHAnsi"/>
          <w:b/>
          <w:i/>
          <w:sz w:val="24"/>
          <w:szCs w:val="24"/>
        </w:rPr>
      </w:pPr>
    </w:p>
    <w:p w14:paraId="2257FF69" w14:textId="77777777" w:rsidR="00731489" w:rsidRPr="00CA52C0" w:rsidRDefault="00731489" w:rsidP="00731489">
      <w:pPr>
        <w:tabs>
          <w:tab w:val="left" w:pos="2694"/>
          <w:tab w:val="left" w:pos="2977"/>
        </w:tabs>
        <w:ind w:right="1"/>
        <w:jc w:val="center"/>
        <w:rPr>
          <w:rFonts w:asciiTheme="minorHAnsi" w:hAnsiTheme="minorHAnsi" w:cstheme="minorHAnsi"/>
          <w:b/>
          <w:sz w:val="24"/>
          <w:szCs w:val="24"/>
        </w:rPr>
      </w:pPr>
      <w:r w:rsidRPr="00CA52C0">
        <w:rPr>
          <w:rFonts w:asciiTheme="minorHAnsi" w:hAnsiTheme="minorHAnsi" w:cstheme="minorHAnsi"/>
          <w:b/>
          <w:sz w:val="24"/>
          <w:szCs w:val="24"/>
        </w:rPr>
        <w:t>I Z J A V A</w:t>
      </w:r>
    </w:p>
    <w:p w14:paraId="4527C18D" w14:textId="602765CF" w:rsidR="00731489" w:rsidRPr="00052AEC" w:rsidRDefault="00731489" w:rsidP="00052AEC">
      <w:pPr>
        <w:ind w:right="1"/>
        <w:jc w:val="center"/>
        <w:rPr>
          <w:rFonts w:asciiTheme="minorHAnsi" w:hAnsiTheme="minorHAnsi" w:cstheme="minorHAnsi"/>
          <w:b/>
          <w:sz w:val="24"/>
          <w:szCs w:val="24"/>
        </w:rPr>
      </w:pPr>
      <w:r w:rsidRPr="00CA52C0">
        <w:rPr>
          <w:rFonts w:asciiTheme="minorHAnsi" w:hAnsiTheme="minorHAnsi" w:cstheme="minorHAnsi"/>
          <w:b/>
          <w:sz w:val="24"/>
          <w:szCs w:val="24"/>
        </w:rPr>
        <w:t>O UDELEŽBI FIZIČNIH IN PRAVNIH OSEB V LASTNIŠTVU PONUDNIKA</w:t>
      </w:r>
    </w:p>
    <w:p w14:paraId="21391165"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Podatki o pravni osebi (ponudniku):</w:t>
      </w:r>
    </w:p>
    <w:p w14:paraId="255D1AFF" w14:textId="77CC46A1" w:rsidR="00731489" w:rsidRPr="00CA52C0" w:rsidRDefault="00AD74D4" w:rsidP="00731489">
      <w:pPr>
        <w:ind w:right="1"/>
        <w:jc w:val="both"/>
        <w:rPr>
          <w:rFonts w:asciiTheme="minorHAnsi" w:hAnsiTheme="minorHAnsi" w:cstheme="minorHAnsi"/>
          <w:sz w:val="24"/>
          <w:szCs w:val="24"/>
        </w:rPr>
      </w:pPr>
      <w:r>
        <w:rPr>
          <w:rFonts w:asciiTheme="minorHAnsi" w:hAnsiTheme="minorHAnsi" w:cstheme="minorHAnsi"/>
          <w:sz w:val="24"/>
          <w:szCs w:val="24"/>
        </w:rPr>
        <w:t xml:space="preserve">Naziv </w:t>
      </w:r>
      <w:r w:rsidR="00731489" w:rsidRPr="00CA52C0">
        <w:rPr>
          <w:rFonts w:asciiTheme="minorHAnsi" w:hAnsiTheme="minorHAnsi" w:cstheme="minorHAnsi"/>
          <w:sz w:val="24"/>
          <w:szCs w:val="24"/>
        </w:rPr>
        <w:t>:</w:t>
      </w:r>
      <w:sdt>
        <w:sdtPr>
          <w:rPr>
            <w:rFonts w:asciiTheme="minorHAnsi" w:hAnsiTheme="minorHAnsi" w:cstheme="minorHAnsi"/>
            <w:sz w:val="24"/>
            <w:szCs w:val="24"/>
          </w:rPr>
          <w:id w:val="-1671785046"/>
          <w:placeholder>
            <w:docPart w:val="77344EE380564E53A14F402E996FF4B4"/>
          </w:placeholder>
          <w:showingPlcHdr/>
          <w:text/>
        </w:sdtPr>
        <w:sdtContent>
          <w:r w:rsidR="00731489" w:rsidRPr="00CA52C0">
            <w:rPr>
              <w:rStyle w:val="Besedilooznabemesta"/>
              <w:rFonts w:asciiTheme="minorHAnsi" w:eastAsia="MS ??" w:hAnsiTheme="minorHAnsi" w:cstheme="minorHAnsi"/>
              <w:sz w:val="24"/>
              <w:szCs w:val="24"/>
            </w:rPr>
            <w:t>Kliknite ali tapnite tukaj, če želite vnesti besedilo.</w:t>
          </w:r>
        </w:sdtContent>
      </w:sdt>
    </w:p>
    <w:p w14:paraId="7FE1712A"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 xml:space="preserve">Sedež podjetja: </w:t>
      </w:r>
      <w:sdt>
        <w:sdtPr>
          <w:rPr>
            <w:rFonts w:asciiTheme="minorHAnsi" w:hAnsiTheme="minorHAnsi" w:cstheme="minorHAnsi"/>
            <w:sz w:val="24"/>
            <w:szCs w:val="24"/>
          </w:rPr>
          <w:id w:val="-183337205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74B483FE" w14:textId="72BE78F5"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Matična številka:</w:t>
      </w:r>
      <w:sdt>
        <w:sdtPr>
          <w:rPr>
            <w:rFonts w:asciiTheme="minorHAnsi" w:hAnsiTheme="minorHAnsi" w:cstheme="minorHAnsi"/>
            <w:sz w:val="24"/>
            <w:szCs w:val="24"/>
          </w:rPr>
          <w:id w:val="1686398818"/>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4C389904" w14:textId="77777777" w:rsidR="00731489" w:rsidRPr="00CA52C0" w:rsidRDefault="00731489" w:rsidP="00731489">
      <w:pPr>
        <w:ind w:right="1"/>
        <w:jc w:val="both"/>
        <w:rPr>
          <w:rFonts w:asciiTheme="minorHAnsi" w:hAnsiTheme="minorHAnsi" w:cstheme="minorHAnsi"/>
          <w:sz w:val="24"/>
          <w:szCs w:val="24"/>
        </w:rPr>
      </w:pPr>
      <w:r w:rsidRPr="00CA52C0">
        <w:rPr>
          <w:rFonts w:asciiTheme="minorHAnsi" w:hAnsiTheme="minorHAnsi" w:cstheme="minorHAnsi"/>
          <w:sz w:val="24"/>
          <w:szCs w:val="24"/>
        </w:rPr>
        <w:t>ID ZA DDV:</w:t>
      </w:r>
      <w:sdt>
        <w:sdtPr>
          <w:rPr>
            <w:rFonts w:asciiTheme="minorHAnsi" w:hAnsiTheme="minorHAnsi" w:cstheme="minorHAnsi"/>
            <w:sz w:val="24"/>
            <w:szCs w:val="24"/>
          </w:rPr>
          <w:id w:val="-1716342886"/>
          <w:placeholder>
            <w:docPart w:val="77344EE380564E53A14F402E996FF4B4"/>
          </w:placeholder>
          <w:showingPlcHdr/>
          <w:text/>
        </w:sdtPr>
        <w:sdtContent>
          <w:r w:rsidRPr="00CA52C0">
            <w:rPr>
              <w:rStyle w:val="Besedilooznabemesta"/>
              <w:rFonts w:asciiTheme="minorHAnsi" w:eastAsia="MS ??" w:hAnsiTheme="minorHAnsi" w:cstheme="minorHAnsi"/>
              <w:sz w:val="24"/>
              <w:szCs w:val="24"/>
            </w:rPr>
            <w:t>Kliknite ali tapnite tukaj, če želite vnesti besedilo.</w:t>
          </w:r>
        </w:sdtContent>
      </w:sdt>
    </w:p>
    <w:p w14:paraId="3252FE1A" w14:textId="77777777" w:rsidR="00731489" w:rsidRPr="00CA52C0" w:rsidRDefault="00731489" w:rsidP="00731489">
      <w:pPr>
        <w:ind w:right="1"/>
        <w:jc w:val="both"/>
        <w:rPr>
          <w:rFonts w:asciiTheme="minorHAnsi" w:hAnsiTheme="minorHAnsi" w:cstheme="minorHAnsi"/>
          <w:sz w:val="24"/>
          <w:szCs w:val="24"/>
        </w:rPr>
      </w:pPr>
    </w:p>
    <w:p w14:paraId="34EB0882"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Na podlagi šestega odstavka 14. in 35. člena Zakona o integriteti in preprečevanju korupcije (Uradni list RS, št. 69/11 – uradno prečiščeno besedilo in 158/20; v nadaljevanju ZIntPK), vam v zvezi z javnim naročilom:</w:t>
      </w:r>
    </w:p>
    <w:p w14:paraId="37B22DA2" w14:textId="77777777" w:rsidR="00731489" w:rsidRPr="00CA52C0" w:rsidRDefault="00731489" w:rsidP="00731489">
      <w:pPr>
        <w:jc w:val="both"/>
        <w:rPr>
          <w:rFonts w:asciiTheme="minorHAnsi" w:hAnsiTheme="minorHAnsi" w:cstheme="minorHAnsi"/>
          <w:sz w:val="24"/>
          <w:szCs w:val="24"/>
        </w:rPr>
      </w:pPr>
    </w:p>
    <w:p w14:paraId="07980B02" w14:textId="3E685198" w:rsidR="00731489" w:rsidRPr="00CA52C0" w:rsidRDefault="0050237E" w:rsidP="00731489">
      <w:pPr>
        <w:shd w:val="clear" w:color="auto" w:fill="FFFFFF"/>
        <w:spacing w:line="300" w:lineRule="atLeast"/>
        <w:rPr>
          <w:rFonts w:asciiTheme="minorHAnsi" w:hAnsiTheme="minorHAnsi" w:cstheme="minorHAnsi"/>
          <w:sz w:val="24"/>
          <w:szCs w:val="24"/>
        </w:rPr>
      </w:pPr>
      <w:r w:rsidRPr="00CA52C0">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004E464B" w:rsidRPr="00CA52C0">
        <w:rPr>
          <w:rFonts w:asciiTheme="minorHAnsi" w:hAnsiTheme="minorHAnsi" w:cstheme="minorHAnsi"/>
          <w:b/>
          <w:bCs/>
          <w:sz w:val="24"/>
          <w:szCs w:val="24"/>
        </w:rPr>
        <w:t>«</w:t>
      </w:r>
    </w:p>
    <w:p w14:paraId="4FE1D6BF" w14:textId="77777777" w:rsidR="00731489" w:rsidRPr="00CA52C0" w:rsidRDefault="00731489" w:rsidP="00731489">
      <w:pPr>
        <w:jc w:val="both"/>
        <w:rPr>
          <w:rFonts w:asciiTheme="minorHAnsi" w:hAnsiTheme="minorHAnsi" w:cstheme="minorHAnsi"/>
          <w:sz w:val="24"/>
          <w:szCs w:val="24"/>
        </w:rPr>
      </w:pPr>
    </w:p>
    <w:p w14:paraId="25F82B2A"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3C9CB290" w14:textId="77777777" w:rsidR="00731489" w:rsidRPr="00CA52C0" w:rsidRDefault="00731489" w:rsidP="00731489">
      <w:pPr>
        <w:jc w:val="both"/>
        <w:rPr>
          <w:rFonts w:asciiTheme="minorHAnsi" w:hAnsiTheme="minorHAnsi" w:cstheme="minorHAnsi"/>
          <w:sz w:val="24"/>
          <w:szCs w:val="24"/>
        </w:rPr>
      </w:pPr>
    </w:p>
    <w:p w14:paraId="627B2304" w14:textId="77777777" w:rsidR="00731489" w:rsidRPr="00CA52C0" w:rsidRDefault="00731489" w:rsidP="00731489">
      <w:pPr>
        <w:jc w:val="both"/>
        <w:rPr>
          <w:rFonts w:asciiTheme="minorHAnsi" w:hAnsiTheme="minorHAnsi" w:cstheme="minorHAnsi"/>
          <w:i/>
          <w:iCs/>
          <w:sz w:val="24"/>
          <w:szCs w:val="24"/>
        </w:rPr>
      </w:pPr>
      <w:r w:rsidRPr="00CA52C0">
        <w:rPr>
          <w:rFonts w:asciiTheme="minorHAnsi" w:hAnsiTheme="minorHAnsi" w:cstheme="minorHAnsi"/>
          <w:i/>
          <w:iCs/>
          <w:sz w:val="24"/>
          <w:szCs w:val="24"/>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4D9B" w14:paraId="427BDA8B" w14:textId="77777777" w:rsidTr="00A41060">
        <w:trPr>
          <w:trHeight w:val="20"/>
          <w:jc w:val="center"/>
        </w:trPr>
        <w:tc>
          <w:tcPr>
            <w:tcW w:w="562" w:type="dxa"/>
            <w:tcBorders>
              <w:bottom w:val="single" w:sz="4" w:space="0" w:color="auto"/>
            </w:tcBorders>
            <w:shd w:val="clear" w:color="auto" w:fill="FDB940"/>
            <w:vAlign w:val="center"/>
          </w:tcPr>
          <w:p w14:paraId="28FB2F17"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2934" w:type="dxa"/>
            <w:shd w:val="clear" w:color="auto" w:fill="FDB940"/>
            <w:vAlign w:val="center"/>
          </w:tcPr>
          <w:p w14:paraId="474A48A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Ime in priimek/Naziv:</w:t>
            </w:r>
          </w:p>
        </w:tc>
        <w:tc>
          <w:tcPr>
            <w:tcW w:w="3035" w:type="dxa"/>
            <w:shd w:val="clear" w:color="auto" w:fill="FDB940"/>
            <w:vAlign w:val="center"/>
          </w:tcPr>
          <w:p w14:paraId="07D199C4"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Naslov stalnega bivališča/Sedež:</w:t>
            </w:r>
          </w:p>
        </w:tc>
        <w:tc>
          <w:tcPr>
            <w:tcW w:w="3036" w:type="dxa"/>
            <w:shd w:val="clear" w:color="auto" w:fill="FDB940"/>
            <w:vAlign w:val="center"/>
          </w:tcPr>
          <w:p w14:paraId="0F04B40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Delež lastništva v %</w:t>
            </w:r>
          </w:p>
        </w:tc>
      </w:tr>
      <w:tr w:rsidR="00731489" w:rsidRPr="00E14D9B" w14:paraId="054AA1BA" w14:textId="77777777" w:rsidTr="00A41060">
        <w:trPr>
          <w:trHeight w:val="20"/>
          <w:jc w:val="center"/>
        </w:trPr>
        <w:tc>
          <w:tcPr>
            <w:tcW w:w="562" w:type="dxa"/>
            <w:shd w:val="clear" w:color="auto" w:fill="FDB940"/>
            <w:vAlign w:val="center"/>
          </w:tcPr>
          <w:p w14:paraId="247BEA74"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34" w:type="dxa"/>
                <w:shd w:val="clear" w:color="auto" w:fill="auto"/>
                <w:vAlign w:val="center"/>
              </w:tcPr>
              <w:p w14:paraId="40DE2375"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035" w:type="dxa"/>
                <w:shd w:val="clear" w:color="auto" w:fill="auto"/>
                <w:vAlign w:val="center"/>
              </w:tcPr>
              <w:p w14:paraId="250305A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3036" w:type="dxa"/>
                <w:shd w:val="clear" w:color="auto" w:fill="auto"/>
                <w:vAlign w:val="center"/>
              </w:tcPr>
              <w:p w14:paraId="7FFC18A6"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0C2A7197" w14:textId="77777777" w:rsidTr="00A41060">
        <w:trPr>
          <w:trHeight w:val="20"/>
          <w:jc w:val="center"/>
        </w:trPr>
        <w:tc>
          <w:tcPr>
            <w:tcW w:w="562" w:type="dxa"/>
            <w:shd w:val="clear" w:color="auto" w:fill="FDB940"/>
            <w:vAlign w:val="center"/>
          </w:tcPr>
          <w:p w14:paraId="1B2B1525"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34" w:type="dxa"/>
                <w:shd w:val="clear" w:color="auto" w:fill="auto"/>
                <w:vAlign w:val="center"/>
              </w:tcPr>
              <w:p w14:paraId="5ED6E53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035" w:type="dxa"/>
                <w:shd w:val="clear" w:color="auto" w:fill="auto"/>
                <w:vAlign w:val="center"/>
              </w:tcPr>
              <w:p w14:paraId="752522DC"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3036" w:type="dxa"/>
                <w:shd w:val="clear" w:color="auto" w:fill="auto"/>
                <w:vAlign w:val="center"/>
              </w:tcPr>
              <w:p w14:paraId="2CB739A0"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6F929ADC" w14:textId="77777777" w:rsidTr="00A41060">
        <w:trPr>
          <w:trHeight w:val="20"/>
          <w:jc w:val="center"/>
        </w:trPr>
        <w:tc>
          <w:tcPr>
            <w:tcW w:w="562" w:type="dxa"/>
            <w:shd w:val="clear" w:color="auto" w:fill="FDB940"/>
            <w:vAlign w:val="center"/>
          </w:tcPr>
          <w:p w14:paraId="535465C0" w14:textId="77777777" w:rsidR="00731489" w:rsidRPr="00E14D9B" w:rsidRDefault="00731489" w:rsidP="00115982">
            <w:pPr>
              <w:numPr>
                <w:ilvl w:val="0"/>
                <w:numId w:val="11"/>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34" w:type="dxa"/>
                <w:shd w:val="clear" w:color="auto" w:fill="auto"/>
                <w:vAlign w:val="center"/>
              </w:tcPr>
              <w:p w14:paraId="67D063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035" w:type="dxa"/>
                <w:shd w:val="clear" w:color="auto" w:fill="auto"/>
                <w:vAlign w:val="center"/>
              </w:tcPr>
              <w:p w14:paraId="4096212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3036" w:type="dxa"/>
                <w:shd w:val="clear" w:color="auto" w:fill="auto"/>
                <w:vAlign w:val="center"/>
              </w:tcPr>
              <w:p w14:paraId="5A830639"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5A77C36E" w14:textId="77777777" w:rsidTr="00A41060">
        <w:trPr>
          <w:trHeight w:val="20"/>
          <w:jc w:val="center"/>
        </w:trPr>
        <w:tc>
          <w:tcPr>
            <w:tcW w:w="562" w:type="dxa"/>
            <w:shd w:val="clear" w:color="auto" w:fill="FDB940"/>
            <w:vAlign w:val="center"/>
          </w:tcPr>
          <w:p w14:paraId="664BE82D" w14:textId="77777777" w:rsidR="00731489" w:rsidRPr="00E14D9B" w:rsidRDefault="00731489" w:rsidP="00A41060">
            <w:pPr>
              <w:rPr>
                <w:rFonts w:asciiTheme="minorHAnsi" w:hAnsiTheme="minorHAnsi" w:cstheme="minorHAnsi"/>
                <w:b/>
                <w:sz w:val="18"/>
                <w:szCs w:val="18"/>
              </w:rPr>
            </w:pPr>
            <w:r w:rsidRPr="00E14D9B">
              <w:rPr>
                <w:rFonts w:asciiTheme="minorHAnsi" w:hAnsiTheme="minorHAnsi" w:cstheme="minorHAnsi"/>
                <w:b/>
                <w:sz w:val="18"/>
                <w:szCs w:val="18"/>
              </w:rPr>
              <w:t>....</w:t>
            </w:r>
          </w:p>
        </w:tc>
        <w:tc>
          <w:tcPr>
            <w:tcW w:w="2934" w:type="dxa"/>
            <w:shd w:val="clear" w:color="auto" w:fill="auto"/>
            <w:vAlign w:val="center"/>
          </w:tcPr>
          <w:p w14:paraId="0916E2BD" w14:textId="77777777" w:rsidR="00731489" w:rsidRPr="00E14D9B" w:rsidRDefault="00731489" w:rsidP="00A41060">
            <w:pPr>
              <w:rPr>
                <w:rFonts w:asciiTheme="minorHAnsi" w:hAnsiTheme="minorHAnsi" w:cstheme="minorHAnsi"/>
                <w:sz w:val="18"/>
                <w:szCs w:val="18"/>
              </w:rPr>
            </w:pPr>
          </w:p>
        </w:tc>
        <w:tc>
          <w:tcPr>
            <w:tcW w:w="3035" w:type="dxa"/>
            <w:shd w:val="clear" w:color="auto" w:fill="auto"/>
            <w:vAlign w:val="center"/>
          </w:tcPr>
          <w:p w14:paraId="4E051EB6" w14:textId="77777777" w:rsidR="00731489" w:rsidRPr="00E14D9B" w:rsidRDefault="00731489" w:rsidP="00A41060">
            <w:pPr>
              <w:rPr>
                <w:rFonts w:asciiTheme="minorHAnsi" w:hAnsiTheme="minorHAnsi" w:cstheme="minorHAnsi"/>
                <w:sz w:val="18"/>
                <w:szCs w:val="18"/>
              </w:rPr>
            </w:pPr>
          </w:p>
        </w:tc>
        <w:tc>
          <w:tcPr>
            <w:tcW w:w="3036" w:type="dxa"/>
            <w:shd w:val="clear" w:color="auto" w:fill="auto"/>
            <w:vAlign w:val="center"/>
          </w:tcPr>
          <w:p w14:paraId="357812D8" w14:textId="77777777" w:rsidR="00731489" w:rsidRPr="00E14D9B" w:rsidRDefault="00731489" w:rsidP="00A41060">
            <w:pPr>
              <w:rPr>
                <w:rFonts w:asciiTheme="minorHAnsi" w:hAnsiTheme="minorHAnsi" w:cstheme="minorHAnsi"/>
                <w:sz w:val="18"/>
                <w:szCs w:val="18"/>
              </w:rPr>
            </w:pPr>
          </w:p>
        </w:tc>
      </w:tr>
    </w:tbl>
    <w:p w14:paraId="3F91406E" w14:textId="77777777" w:rsidR="00731489" w:rsidRPr="00E14D9B" w:rsidRDefault="00731489" w:rsidP="00731489">
      <w:pPr>
        <w:jc w:val="both"/>
        <w:rPr>
          <w:rFonts w:asciiTheme="minorHAnsi" w:hAnsiTheme="minorHAnsi" w:cstheme="minorHAnsi"/>
          <w:sz w:val="18"/>
          <w:szCs w:val="18"/>
        </w:rPr>
      </w:pPr>
    </w:p>
    <w:p w14:paraId="4261A443" w14:textId="77777777" w:rsidR="00731489" w:rsidRPr="00E14D9B" w:rsidRDefault="00731489" w:rsidP="00731489">
      <w:pPr>
        <w:jc w:val="both"/>
        <w:rPr>
          <w:rFonts w:asciiTheme="minorHAnsi" w:hAnsiTheme="minorHAnsi" w:cstheme="minorHAnsi"/>
          <w:i/>
          <w:iCs/>
          <w:sz w:val="18"/>
          <w:szCs w:val="18"/>
        </w:rPr>
      </w:pPr>
      <w:r w:rsidRPr="00E14D9B">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4D9B" w14:paraId="6F24A0BB" w14:textId="77777777" w:rsidTr="00A41060">
        <w:trPr>
          <w:trHeight w:val="20"/>
        </w:trPr>
        <w:tc>
          <w:tcPr>
            <w:tcW w:w="567" w:type="dxa"/>
            <w:tcBorders>
              <w:bottom w:val="single" w:sz="4" w:space="0" w:color="auto"/>
            </w:tcBorders>
            <w:shd w:val="clear" w:color="auto" w:fill="FDB940"/>
            <w:vAlign w:val="center"/>
          </w:tcPr>
          <w:p w14:paraId="36E7722F"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Št.</w:t>
            </w:r>
          </w:p>
        </w:tc>
        <w:tc>
          <w:tcPr>
            <w:tcW w:w="3119" w:type="dxa"/>
            <w:shd w:val="clear" w:color="auto" w:fill="FDB940"/>
            <w:vAlign w:val="center"/>
          </w:tcPr>
          <w:p w14:paraId="681458B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Naziv</w:t>
            </w:r>
          </w:p>
        </w:tc>
        <w:tc>
          <w:tcPr>
            <w:tcW w:w="3543" w:type="dxa"/>
            <w:shd w:val="clear" w:color="auto" w:fill="FDB940"/>
            <w:vAlign w:val="center"/>
          </w:tcPr>
          <w:p w14:paraId="6F9CC7BC"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Sedež</w:t>
            </w:r>
          </w:p>
        </w:tc>
        <w:tc>
          <w:tcPr>
            <w:tcW w:w="2410" w:type="dxa"/>
            <w:shd w:val="clear" w:color="auto" w:fill="FDB940"/>
            <w:vAlign w:val="center"/>
          </w:tcPr>
          <w:p w14:paraId="6CA77446"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Matična številka</w:t>
            </w:r>
          </w:p>
        </w:tc>
      </w:tr>
      <w:tr w:rsidR="00731489" w:rsidRPr="00E14D9B" w14:paraId="3A7CFE91" w14:textId="77777777" w:rsidTr="00A41060">
        <w:trPr>
          <w:trHeight w:val="20"/>
        </w:trPr>
        <w:tc>
          <w:tcPr>
            <w:tcW w:w="567" w:type="dxa"/>
            <w:shd w:val="clear" w:color="auto" w:fill="FDB940"/>
            <w:vAlign w:val="center"/>
          </w:tcPr>
          <w:p w14:paraId="6B371726"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53249693"/>
            <w:placeholder>
              <w:docPart w:val="6CDD977B7F0F49CB869EB2F4BC3B6BE7"/>
            </w:placeholder>
            <w:showingPlcHdr/>
            <w:text/>
          </w:sdtPr>
          <w:sdtContent>
            <w:tc>
              <w:tcPr>
                <w:tcW w:w="3119" w:type="dxa"/>
                <w:shd w:val="clear" w:color="auto" w:fill="auto"/>
                <w:vAlign w:val="center"/>
              </w:tcPr>
              <w:p w14:paraId="3B7FF854"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showingPlcHdr/>
            <w:text/>
          </w:sdtPr>
          <w:sdtContent>
            <w:tc>
              <w:tcPr>
                <w:tcW w:w="3543" w:type="dxa"/>
                <w:shd w:val="clear" w:color="auto" w:fill="auto"/>
                <w:vAlign w:val="center"/>
              </w:tcPr>
              <w:p w14:paraId="37667B2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showingPlcHdr/>
            <w:text/>
          </w:sdtPr>
          <w:sdtContent>
            <w:tc>
              <w:tcPr>
                <w:tcW w:w="2410" w:type="dxa"/>
                <w:shd w:val="clear" w:color="auto" w:fill="auto"/>
                <w:vAlign w:val="center"/>
              </w:tcPr>
              <w:p w14:paraId="718FF37D"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5C766C6" w14:textId="77777777" w:rsidTr="00A41060">
        <w:trPr>
          <w:trHeight w:val="20"/>
        </w:trPr>
        <w:tc>
          <w:tcPr>
            <w:tcW w:w="567" w:type="dxa"/>
            <w:shd w:val="clear" w:color="auto" w:fill="FDB940"/>
            <w:vAlign w:val="center"/>
          </w:tcPr>
          <w:p w14:paraId="683ED9C3"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showingPlcHdr/>
            <w:text/>
          </w:sdtPr>
          <w:sdtContent>
            <w:tc>
              <w:tcPr>
                <w:tcW w:w="3119" w:type="dxa"/>
                <w:shd w:val="clear" w:color="auto" w:fill="auto"/>
                <w:vAlign w:val="center"/>
              </w:tcPr>
              <w:p w14:paraId="4E350CE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showingPlcHdr/>
            <w:text/>
          </w:sdtPr>
          <w:sdtContent>
            <w:tc>
              <w:tcPr>
                <w:tcW w:w="3543" w:type="dxa"/>
                <w:shd w:val="clear" w:color="auto" w:fill="auto"/>
                <w:vAlign w:val="center"/>
              </w:tcPr>
              <w:p w14:paraId="643D6F9B"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showingPlcHdr/>
            <w:text/>
          </w:sdtPr>
          <w:sdtContent>
            <w:tc>
              <w:tcPr>
                <w:tcW w:w="2410" w:type="dxa"/>
                <w:shd w:val="clear" w:color="auto" w:fill="auto"/>
                <w:vAlign w:val="center"/>
              </w:tcPr>
              <w:p w14:paraId="23EF7E2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2AA36A60" w14:textId="77777777" w:rsidTr="00A41060">
        <w:trPr>
          <w:trHeight w:val="20"/>
        </w:trPr>
        <w:tc>
          <w:tcPr>
            <w:tcW w:w="567" w:type="dxa"/>
            <w:shd w:val="clear" w:color="auto" w:fill="FDB940"/>
            <w:vAlign w:val="center"/>
          </w:tcPr>
          <w:p w14:paraId="3DBE9425" w14:textId="77777777" w:rsidR="00731489" w:rsidRPr="00E14D9B" w:rsidRDefault="00731489" w:rsidP="00115982">
            <w:pPr>
              <w:numPr>
                <w:ilvl w:val="0"/>
                <w:numId w:val="12"/>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showingPlcHdr/>
            <w:text/>
          </w:sdtPr>
          <w:sdtContent>
            <w:tc>
              <w:tcPr>
                <w:tcW w:w="3119" w:type="dxa"/>
                <w:shd w:val="clear" w:color="auto" w:fill="auto"/>
                <w:vAlign w:val="center"/>
              </w:tcPr>
              <w:p w14:paraId="53461D9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showingPlcHdr/>
            <w:text/>
          </w:sdtPr>
          <w:sdtContent>
            <w:tc>
              <w:tcPr>
                <w:tcW w:w="3543" w:type="dxa"/>
                <w:shd w:val="clear" w:color="auto" w:fill="auto"/>
                <w:vAlign w:val="center"/>
              </w:tcPr>
              <w:p w14:paraId="43EA1501"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showingPlcHdr/>
            <w:text/>
          </w:sdtPr>
          <w:sdtContent>
            <w:tc>
              <w:tcPr>
                <w:tcW w:w="2410" w:type="dxa"/>
                <w:shd w:val="clear" w:color="auto" w:fill="auto"/>
                <w:vAlign w:val="center"/>
              </w:tcPr>
              <w:p w14:paraId="06349777" w14:textId="77777777" w:rsidR="00731489" w:rsidRPr="00E14D9B" w:rsidRDefault="00731489" w:rsidP="00A41060">
                <w:pPr>
                  <w:jc w:val="center"/>
                  <w:rPr>
                    <w:rFonts w:asciiTheme="minorHAnsi" w:hAnsiTheme="minorHAnsi" w:cstheme="minorHAnsi"/>
                    <w:sz w:val="18"/>
                    <w:szCs w:val="18"/>
                  </w:rPr>
                </w:pPr>
                <w:r w:rsidRPr="00E14D9B">
                  <w:rPr>
                    <w:rStyle w:val="Besedilooznabemesta"/>
                    <w:rFonts w:asciiTheme="minorHAnsi" w:eastAsiaTheme="majorEastAsia" w:hAnsiTheme="minorHAnsi" w:cstheme="minorHAnsi"/>
                    <w:sz w:val="18"/>
                    <w:szCs w:val="18"/>
                  </w:rPr>
                  <w:t>Kliknite ali tapnite tukaj, če želite vnesti besedilo.</w:t>
                </w:r>
              </w:p>
            </w:tc>
          </w:sdtContent>
        </w:sdt>
      </w:tr>
      <w:tr w:rsidR="00731489" w:rsidRPr="00E14D9B" w14:paraId="396B723F" w14:textId="77777777" w:rsidTr="00A41060">
        <w:trPr>
          <w:trHeight w:val="20"/>
        </w:trPr>
        <w:tc>
          <w:tcPr>
            <w:tcW w:w="567" w:type="dxa"/>
            <w:shd w:val="clear" w:color="auto" w:fill="FDB940"/>
            <w:vAlign w:val="center"/>
          </w:tcPr>
          <w:p w14:paraId="5A34BCEA" w14:textId="77777777" w:rsidR="00731489" w:rsidRPr="00E14D9B" w:rsidRDefault="00731489" w:rsidP="00A41060">
            <w:pPr>
              <w:jc w:val="center"/>
              <w:rPr>
                <w:rFonts w:asciiTheme="minorHAnsi" w:hAnsiTheme="minorHAnsi" w:cstheme="minorHAnsi"/>
                <w:b/>
                <w:sz w:val="18"/>
                <w:szCs w:val="18"/>
              </w:rPr>
            </w:pPr>
            <w:r w:rsidRPr="00E14D9B">
              <w:rPr>
                <w:rFonts w:asciiTheme="minorHAnsi" w:hAnsiTheme="minorHAnsi" w:cstheme="minorHAnsi"/>
                <w:b/>
                <w:sz w:val="18"/>
                <w:szCs w:val="18"/>
              </w:rPr>
              <w:t>...</w:t>
            </w:r>
          </w:p>
        </w:tc>
        <w:tc>
          <w:tcPr>
            <w:tcW w:w="3119" w:type="dxa"/>
            <w:shd w:val="clear" w:color="auto" w:fill="auto"/>
            <w:vAlign w:val="center"/>
          </w:tcPr>
          <w:p w14:paraId="34404742" w14:textId="77777777" w:rsidR="00731489" w:rsidRPr="00E14D9B" w:rsidRDefault="00731489" w:rsidP="00A41060">
            <w:pPr>
              <w:rPr>
                <w:rFonts w:asciiTheme="minorHAnsi" w:hAnsiTheme="minorHAnsi" w:cstheme="minorHAnsi"/>
                <w:sz w:val="18"/>
                <w:szCs w:val="18"/>
              </w:rPr>
            </w:pPr>
          </w:p>
        </w:tc>
        <w:tc>
          <w:tcPr>
            <w:tcW w:w="3543" w:type="dxa"/>
            <w:shd w:val="clear" w:color="auto" w:fill="auto"/>
            <w:vAlign w:val="center"/>
          </w:tcPr>
          <w:p w14:paraId="20FA782F" w14:textId="77777777" w:rsidR="00731489" w:rsidRPr="00E14D9B" w:rsidRDefault="00731489" w:rsidP="00A41060">
            <w:pPr>
              <w:rPr>
                <w:rFonts w:asciiTheme="minorHAnsi" w:hAnsiTheme="minorHAnsi" w:cstheme="minorHAnsi"/>
                <w:sz w:val="18"/>
                <w:szCs w:val="18"/>
              </w:rPr>
            </w:pPr>
          </w:p>
        </w:tc>
        <w:tc>
          <w:tcPr>
            <w:tcW w:w="2410" w:type="dxa"/>
            <w:shd w:val="clear" w:color="auto" w:fill="auto"/>
            <w:vAlign w:val="center"/>
          </w:tcPr>
          <w:p w14:paraId="43E1684F" w14:textId="77777777" w:rsidR="00731489" w:rsidRPr="00E14D9B" w:rsidRDefault="00731489" w:rsidP="00A41060">
            <w:pPr>
              <w:rPr>
                <w:rFonts w:asciiTheme="minorHAnsi" w:hAnsiTheme="minorHAnsi" w:cstheme="minorHAnsi"/>
                <w:sz w:val="18"/>
                <w:szCs w:val="18"/>
              </w:rPr>
            </w:pPr>
          </w:p>
        </w:tc>
      </w:tr>
    </w:tbl>
    <w:p w14:paraId="6A0AA2AA" w14:textId="77777777" w:rsidR="00731489" w:rsidRPr="00CA52C0" w:rsidRDefault="00731489" w:rsidP="00731489">
      <w:pPr>
        <w:jc w:val="both"/>
        <w:rPr>
          <w:rFonts w:asciiTheme="minorHAnsi" w:hAnsiTheme="minorHAnsi" w:cstheme="minorHAnsi"/>
          <w:i/>
          <w:sz w:val="24"/>
          <w:szCs w:val="24"/>
        </w:rPr>
      </w:pPr>
      <w:r w:rsidRPr="00CA52C0">
        <w:rPr>
          <w:rFonts w:asciiTheme="minorHAnsi" w:hAnsiTheme="minorHAnsi" w:cstheme="minorHAnsi"/>
          <w:i/>
          <w:sz w:val="24"/>
          <w:szCs w:val="24"/>
        </w:rPr>
        <w:t>*V primeru, da ponudnik ne bo izpolnil zgornje tabele, bo naročnik štel, da ponudnik izjavlja, da nima povezanih družb.</w:t>
      </w:r>
    </w:p>
    <w:p w14:paraId="350F5469" w14:textId="77777777" w:rsidR="00731489" w:rsidRPr="00CA52C0" w:rsidRDefault="00731489" w:rsidP="00731489">
      <w:pPr>
        <w:jc w:val="both"/>
        <w:rPr>
          <w:rFonts w:asciiTheme="minorHAnsi" w:hAnsiTheme="minorHAnsi" w:cstheme="minorHAnsi"/>
          <w:sz w:val="24"/>
          <w:szCs w:val="24"/>
        </w:rPr>
      </w:pPr>
    </w:p>
    <w:p w14:paraId="28261544" w14:textId="77777777"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CA52C0" w:rsidRDefault="00731489" w:rsidP="00731489">
      <w:pPr>
        <w:jc w:val="both"/>
        <w:rPr>
          <w:rFonts w:asciiTheme="minorHAnsi" w:hAnsiTheme="minorHAnsi" w:cstheme="minorHAnsi"/>
          <w:sz w:val="24"/>
          <w:szCs w:val="24"/>
        </w:rPr>
      </w:pPr>
    </w:p>
    <w:p w14:paraId="289DF0A0" w14:textId="7E6CA57C"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te izjave jamčim za točnost in resničnost podatkov ter se zavedam,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v primeru lažne izjave ali neresničnih podatkov o dejstvih v izjavi nična. Zavezujem se, da bom naročnika obvestil o vsaki spremembi posredovanih podatkov.</w:t>
      </w:r>
    </w:p>
    <w:p w14:paraId="4E24E0BF" w14:textId="77777777" w:rsidR="00731489" w:rsidRPr="00CA52C0" w:rsidRDefault="00731489" w:rsidP="00731489">
      <w:pPr>
        <w:jc w:val="both"/>
        <w:rPr>
          <w:rFonts w:asciiTheme="minorHAnsi" w:hAnsiTheme="minorHAnsi" w:cstheme="minorHAnsi"/>
          <w:sz w:val="24"/>
          <w:szCs w:val="24"/>
        </w:rPr>
      </w:pPr>
    </w:p>
    <w:p w14:paraId="77CEE92F" w14:textId="77777777" w:rsidR="00731489" w:rsidRPr="00CA52C0" w:rsidRDefault="00731489" w:rsidP="00115982">
      <w:pPr>
        <w:pStyle w:val="Odstavekseznama"/>
        <w:numPr>
          <w:ilvl w:val="0"/>
          <w:numId w:val="10"/>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izjavljamo, da nismo povezani s funkcionarji naročnika predmetnega javnega naročila in, po našem vedenju, z njihovimi družinskimi člani</w:t>
      </w:r>
      <w:r w:rsidRPr="00CA52C0">
        <w:rPr>
          <w:rFonts w:asciiTheme="minorHAnsi" w:hAnsiTheme="minorHAnsi" w:cstheme="minorHAnsi"/>
          <w:b/>
          <w:bCs/>
          <w:sz w:val="24"/>
          <w:szCs w:val="24"/>
          <w:vertAlign w:val="superscript"/>
        </w:rPr>
        <w:footnoteReference w:id="12"/>
      </w:r>
      <w:r w:rsidRPr="00CA52C0">
        <w:rPr>
          <w:rFonts w:asciiTheme="minorHAnsi" w:hAnsiTheme="minorHAnsi" w:cstheme="minorHAnsi"/>
          <w:b/>
          <w:bCs/>
          <w:sz w:val="24"/>
          <w:szCs w:val="24"/>
        </w:rPr>
        <w:t xml:space="preserve"> na način, da bi bil funkcionar ali njegov družinski član v gospodarskem subjektu: </w:t>
      </w:r>
    </w:p>
    <w:p w14:paraId="57D49C32"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udeležen kot poslovodja, član poslovodstva ali zakoniti zastopnik ali </w:t>
      </w:r>
    </w:p>
    <w:p w14:paraId="12790834" w14:textId="77777777" w:rsidR="00731489" w:rsidRPr="00CA52C0" w:rsidRDefault="00731489" w:rsidP="00115982">
      <w:pPr>
        <w:pStyle w:val="Odstavekseznama"/>
        <w:numPr>
          <w:ilvl w:val="0"/>
          <w:numId w:val="9"/>
        </w:numPr>
        <w:contextualSpacing/>
        <w:jc w:val="both"/>
        <w:rPr>
          <w:rFonts w:asciiTheme="minorHAnsi" w:hAnsiTheme="minorHAnsi" w:cstheme="minorHAnsi"/>
          <w:b/>
          <w:bCs/>
          <w:sz w:val="24"/>
          <w:szCs w:val="24"/>
        </w:rPr>
      </w:pPr>
      <w:r w:rsidRPr="00CA52C0">
        <w:rPr>
          <w:rFonts w:asciiTheme="minorHAnsi" w:hAnsiTheme="minorHAnsi" w:cstheme="minorHAnsi"/>
          <w:b/>
          <w:bCs/>
          <w:sz w:val="24"/>
          <w:szCs w:val="24"/>
        </w:rPr>
        <w:t xml:space="preserve">je neposredno ali preko drugih pravnih oseb v več kot pet odstotnem deležu udeležen pri ustanoviteljskih pravicah, upravljanju ali kapitalu. </w:t>
      </w:r>
    </w:p>
    <w:p w14:paraId="5E60497C" w14:textId="77777777" w:rsidR="00426223" w:rsidRPr="00CA52C0" w:rsidRDefault="00426223" w:rsidP="00731489">
      <w:pPr>
        <w:jc w:val="both"/>
        <w:rPr>
          <w:rFonts w:asciiTheme="minorHAnsi" w:hAnsiTheme="minorHAnsi" w:cstheme="minorHAnsi"/>
          <w:sz w:val="24"/>
          <w:szCs w:val="24"/>
        </w:rPr>
      </w:pPr>
    </w:p>
    <w:p w14:paraId="4FF39889" w14:textId="218AA172"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CA52C0" w:rsidRDefault="00731489" w:rsidP="00731489">
      <w:pPr>
        <w:jc w:val="both"/>
        <w:rPr>
          <w:rFonts w:asciiTheme="minorHAnsi" w:hAnsiTheme="minorHAnsi" w:cstheme="minorHAnsi"/>
          <w:sz w:val="24"/>
          <w:szCs w:val="24"/>
        </w:rPr>
      </w:pPr>
    </w:p>
    <w:p w14:paraId="718C172D" w14:textId="661050AB" w:rsidR="00731489" w:rsidRPr="00CA52C0" w:rsidRDefault="00731489" w:rsidP="00731489">
      <w:pPr>
        <w:jc w:val="both"/>
        <w:rPr>
          <w:rFonts w:asciiTheme="minorHAnsi" w:hAnsiTheme="minorHAnsi" w:cstheme="minorHAnsi"/>
          <w:sz w:val="24"/>
          <w:szCs w:val="24"/>
        </w:rPr>
      </w:pPr>
      <w:r w:rsidRPr="00CA52C0">
        <w:rPr>
          <w:rFonts w:asciiTheme="minorHAnsi" w:hAnsiTheme="minorHAnsi" w:cstheme="minorHAnsi"/>
          <w:sz w:val="24"/>
          <w:szCs w:val="24"/>
        </w:rPr>
        <w:t>Zavedamo se posledice, da je pogodba</w:t>
      </w:r>
      <w:r w:rsidR="00EE4F0F" w:rsidRPr="00CA52C0">
        <w:rPr>
          <w:rFonts w:asciiTheme="minorHAnsi" w:hAnsiTheme="minorHAnsi" w:cstheme="minorHAnsi"/>
          <w:sz w:val="24"/>
          <w:szCs w:val="24"/>
        </w:rPr>
        <w:t>/okvirni sporazum</w:t>
      </w:r>
      <w:r w:rsidRPr="00CA52C0">
        <w:rPr>
          <w:rFonts w:asciiTheme="minorHAnsi" w:hAnsiTheme="minorHAnsi" w:cstheme="minorHAnsi"/>
          <w:sz w:val="24"/>
          <w:szCs w:val="24"/>
        </w:rPr>
        <w:t xml:space="preserve"> nična, če je sklenjena v nasprotju z določbami 35. člena ZIntPK.</w:t>
      </w:r>
    </w:p>
    <w:p w14:paraId="266208B1" w14:textId="77777777" w:rsidR="00731489" w:rsidRPr="00CA52C0" w:rsidRDefault="00731489" w:rsidP="00731489">
      <w:pPr>
        <w:jc w:val="both"/>
        <w:rPr>
          <w:rFonts w:asciiTheme="minorHAnsi" w:hAnsiTheme="minorHAnsi" w:cstheme="minorHAnsi"/>
          <w:sz w:val="24"/>
          <w:szCs w:val="24"/>
        </w:rPr>
      </w:pPr>
    </w:p>
    <w:p w14:paraId="19F44525" w14:textId="77777777" w:rsidR="00731489" w:rsidRPr="00CA52C0" w:rsidRDefault="00731489" w:rsidP="00731489">
      <w:pPr>
        <w:jc w:val="both"/>
        <w:rPr>
          <w:rFonts w:asciiTheme="minorHAnsi" w:hAnsiTheme="minorHAnsi" w:cstheme="minorHAnsi"/>
          <w:sz w:val="24"/>
          <w:szCs w:val="24"/>
        </w:rPr>
      </w:pPr>
    </w:p>
    <w:p w14:paraId="2C07C7AA" w14:textId="7A8259E6" w:rsidR="002E0E1C" w:rsidRPr="00CA52C0" w:rsidRDefault="00000000" w:rsidP="002E0E1C">
      <w:pPr>
        <w:jc w:val="both"/>
        <w:rPr>
          <w:rFonts w:asciiTheme="minorHAnsi" w:hAnsiTheme="minorHAnsi" w:cstheme="minorHAnsi"/>
          <w:sz w:val="24"/>
          <w:szCs w:val="24"/>
        </w:rPr>
      </w:pPr>
      <w:sdt>
        <w:sdtPr>
          <w:rPr>
            <w:rFonts w:asciiTheme="minorHAnsi" w:hAnsiTheme="minorHAnsi" w:cstheme="minorHAnsi"/>
            <w:sz w:val="24"/>
            <w:szCs w:val="24"/>
          </w:rPr>
          <w:id w:val="120430453"/>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r w:rsidR="002E0E1C" w:rsidRPr="00CA52C0">
        <w:rPr>
          <w:rFonts w:asciiTheme="minorHAnsi" w:hAnsiTheme="minorHAnsi" w:cstheme="minorHAnsi"/>
          <w:sz w:val="24"/>
          <w:szCs w:val="24"/>
        </w:rPr>
        <w:t xml:space="preserve">     </w:t>
      </w:r>
      <w:sdt>
        <w:sdtPr>
          <w:rPr>
            <w:rFonts w:asciiTheme="minorHAnsi" w:hAnsiTheme="minorHAnsi" w:cstheme="minorHAnsi"/>
            <w:sz w:val="24"/>
            <w:szCs w:val="24"/>
          </w:rPr>
          <w:id w:val="-767383230"/>
          <w:placeholder>
            <w:docPart w:val="BF080BEF703A445EACF7FBE5EA3AB09A"/>
          </w:placeholder>
          <w:showingPlcHdr/>
          <w:text/>
        </w:sdtPr>
        <w:sdtContent>
          <w:r w:rsidR="002E0E1C" w:rsidRPr="00CA52C0">
            <w:rPr>
              <w:rStyle w:val="Besedilooznabemesta"/>
              <w:rFonts w:asciiTheme="minorHAnsi" w:eastAsia="MS ??" w:hAnsiTheme="minorHAnsi" w:cstheme="minorHAnsi"/>
              <w:sz w:val="24"/>
              <w:szCs w:val="24"/>
            </w:rPr>
            <w:t>Kliknite ali tapnite tukaj, če želite vnesti besedilo.</w:t>
          </w:r>
        </w:sdtContent>
      </w:sdt>
    </w:p>
    <w:p w14:paraId="41839801" w14:textId="77777777" w:rsidR="002E0E1C" w:rsidRPr="00CA52C0" w:rsidRDefault="002E0E1C" w:rsidP="002E0E1C">
      <w:pPr>
        <w:jc w:val="both"/>
        <w:rPr>
          <w:rFonts w:asciiTheme="minorHAnsi" w:hAnsiTheme="minorHAnsi" w:cstheme="minorHAnsi"/>
          <w:sz w:val="24"/>
          <w:szCs w:val="24"/>
        </w:rPr>
      </w:pPr>
      <w:r w:rsidRPr="00CA52C0">
        <w:rPr>
          <w:rFonts w:asciiTheme="minorHAnsi" w:hAnsiTheme="minorHAnsi" w:cstheme="minorHAnsi"/>
          <w:i/>
          <w:iCs/>
          <w:sz w:val="24"/>
          <w:szCs w:val="24"/>
        </w:rPr>
        <w:t>(Kraj in datum)                                        Žig</w:t>
      </w:r>
      <w:r w:rsidRPr="00CA52C0">
        <w:rPr>
          <w:rFonts w:asciiTheme="minorHAnsi" w:hAnsiTheme="minorHAnsi" w:cstheme="minorHAnsi"/>
          <w:sz w:val="24"/>
          <w:szCs w:val="24"/>
        </w:rPr>
        <w:t xml:space="preserve">            </w:t>
      </w:r>
      <w:r w:rsidRPr="00CA52C0">
        <w:rPr>
          <w:rFonts w:asciiTheme="minorHAnsi" w:hAnsiTheme="minorHAnsi" w:cstheme="minorHAnsi"/>
          <w:sz w:val="24"/>
          <w:szCs w:val="24"/>
        </w:rPr>
        <w:tab/>
      </w:r>
      <w:r w:rsidRPr="00CA52C0">
        <w:rPr>
          <w:rFonts w:asciiTheme="minorHAnsi" w:hAnsiTheme="minorHAnsi" w:cstheme="minorHAnsi"/>
          <w:sz w:val="24"/>
          <w:szCs w:val="24"/>
        </w:rPr>
        <w:tab/>
      </w:r>
      <w:r w:rsidRPr="00CA52C0">
        <w:rPr>
          <w:rFonts w:asciiTheme="minorHAnsi" w:hAnsiTheme="minorHAnsi" w:cstheme="minorHAnsi"/>
          <w:i/>
          <w:iCs/>
          <w:sz w:val="24"/>
          <w:szCs w:val="24"/>
        </w:rPr>
        <w:t xml:space="preserve">(Naziv in podpis zakonitega zastopnika ponudnika) </w:t>
      </w:r>
    </w:p>
    <w:p w14:paraId="143A7A2E" w14:textId="3EBF46A4" w:rsidR="001405AE" w:rsidRPr="00CA52C0" w:rsidRDefault="006D196C" w:rsidP="00B65428">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1AA28092" w14:textId="77777777" w:rsidR="00806780" w:rsidRPr="006E04CC" w:rsidRDefault="00806780" w:rsidP="00806780">
      <w:pPr>
        <w:tabs>
          <w:tab w:val="left" w:pos="2694"/>
          <w:tab w:val="left" w:pos="2977"/>
        </w:tabs>
        <w:ind w:right="1"/>
        <w:rPr>
          <w:rFonts w:asciiTheme="minorHAnsi" w:hAnsiTheme="minorHAnsi" w:cstheme="minorHAnsi"/>
          <w:bCs/>
          <w:i/>
          <w:iCs/>
          <w:sz w:val="24"/>
          <w:szCs w:val="24"/>
        </w:rPr>
      </w:pPr>
      <w:r w:rsidRPr="006E04CC">
        <w:rPr>
          <w:rFonts w:asciiTheme="minorHAnsi" w:hAnsiTheme="minorHAnsi" w:cstheme="minorHAnsi"/>
          <w:bCs/>
          <w:i/>
          <w:iCs/>
          <w:sz w:val="24"/>
          <w:szCs w:val="24"/>
        </w:rPr>
        <w:t>OBRAZEC GARANCIJE ZA DOBRO IZVEDBO POGODBENIH OBVEZNOSTI</w:t>
      </w:r>
    </w:p>
    <w:p w14:paraId="672B31E2" w14:textId="77777777" w:rsidR="00806780" w:rsidRPr="006E04CC" w:rsidRDefault="00806780" w:rsidP="00806780">
      <w:pPr>
        <w:autoSpaceDE w:val="0"/>
        <w:autoSpaceDN w:val="0"/>
        <w:adjustRightInd w:val="0"/>
        <w:rPr>
          <w:rFonts w:asciiTheme="minorHAnsi" w:hAnsiTheme="minorHAnsi" w:cstheme="minorHAnsi"/>
          <w:b/>
          <w:sz w:val="24"/>
          <w:szCs w:val="24"/>
        </w:rPr>
      </w:pPr>
    </w:p>
    <w:p w14:paraId="03CC046A" w14:textId="77777777" w:rsidR="006E04CC" w:rsidRPr="006E04CC" w:rsidRDefault="006E04CC" w:rsidP="00806780">
      <w:pPr>
        <w:autoSpaceDE w:val="0"/>
        <w:autoSpaceDN w:val="0"/>
        <w:adjustRightInd w:val="0"/>
        <w:rPr>
          <w:rFonts w:asciiTheme="minorHAnsi" w:hAnsiTheme="minorHAnsi" w:cstheme="minorHAnsi"/>
          <w:b/>
          <w:sz w:val="24"/>
          <w:szCs w:val="24"/>
        </w:rPr>
      </w:pPr>
    </w:p>
    <w:p w14:paraId="7F25AAED" w14:textId="77777777" w:rsidR="00806780" w:rsidRPr="006E04CC" w:rsidRDefault="00806780" w:rsidP="00806780">
      <w:pPr>
        <w:autoSpaceDE w:val="0"/>
        <w:autoSpaceDN w:val="0"/>
        <w:adjustRightInd w:val="0"/>
        <w:jc w:val="center"/>
        <w:rPr>
          <w:rFonts w:asciiTheme="minorHAnsi" w:hAnsiTheme="minorHAnsi" w:cstheme="minorHAnsi"/>
          <w:b/>
          <w:sz w:val="24"/>
          <w:szCs w:val="24"/>
        </w:rPr>
      </w:pPr>
      <w:r w:rsidRPr="006E04CC">
        <w:rPr>
          <w:rFonts w:asciiTheme="minorHAnsi" w:hAnsiTheme="minorHAnsi" w:cstheme="minorHAnsi"/>
          <w:b/>
          <w:sz w:val="24"/>
          <w:szCs w:val="24"/>
        </w:rPr>
        <w:t>MENIČNA IZJAVA</w:t>
      </w:r>
    </w:p>
    <w:p w14:paraId="631B41A7" w14:textId="77777777" w:rsidR="00806780" w:rsidRPr="006E04CC" w:rsidRDefault="00806780" w:rsidP="00806780">
      <w:pPr>
        <w:autoSpaceDE w:val="0"/>
        <w:autoSpaceDN w:val="0"/>
        <w:adjustRightInd w:val="0"/>
        <w:jc w:val="center"/>
        <w:rPr>
          <w:rFonts w:asciiTheme="minorHAnsi" w:hAnsiTheme="minorHAnsi" w:cstheme="minorHAnsi"/>
          <w:sz w:val="24"/>
          <w:szCs w:val="24"/>
        </w:rPr>
      </w:pPr>
      <w:r w:rsidRPr="006E04CC">
        <w:rPr>
          <w:rFonts w:asciiTheme="minorHAnsi" w:hAnsiTheme="minorHAnsi" w:cstheme="minorHAnsi"/>
          <w:sz w:val="24"/>
          <w:szCs w:val="24"/>
        </w:rPr>
        <w:t>s pooblastilom za unovčenje</w:t>
      </w:r>
    </w:p>
    <w:p w14:paraId="27B291BD" w14:textId="77777777" w:rsidR="00806780" w:rsidRPr="006E04CC" w:rsidRDefault="00806780" w:rsidP="00806780">
      <w:pPr>
        <w:autoSpaceDE w:val="0"/>
        <w:autoSpaceDN w:val="0"/>
        <w:adjustRightInd w:val="0"/>
        <w:jc w:val="center"/>
        <w:rPr>
          <w:rFonts w:asciiTheme="minorHAnsi" w:hAnsiTheme="minorHAnsi" w:cstheme="minorHAnsi"/>
          <w:sz w:val="24"/>
          <w:szCs w:val="24"/>
        </w:rPr>
      </w:pPr>
    </w:p>
    <w:p w14:paraId="46913458" w14:textId="77777777" w:rsidR="006E04CC" w:rsidRPr="006E04CC" w:rsidRDefault="006E04CC" w:rsidP="00806780">
      <w:pPr>
        <w:autoSpaceDE w:val="0"/>
        <w:autoSpaceDN w:val="0"/>
        <w:adjustRightInd w:val="0"/>
        <w:jc w:val="center"/>
        <w:rPr>
          <w:rFonts w:asciiTheme="minorHAnsi" w:hAnsiTheme="minorHAnsi" w:cstheme="minorHAnsi"/>
          <w:sz w:val="24"/>
          <w:szCs w:val="24"/>
        </w:rPr>
      </w:pPr>
    </w:p>
    <w:p w14:paraId="088DD2FC" w14:textId="06A1870A" w:rsidR="00806780" w:rsidRPr="006E04CC" w:rsidRDefault="00EA1EC1" w:rsidP="00806780">
      <w:pPr>
        <w:autoSpaceDE w:val="0"/>
        <w:autoSpaceDN w:val="0"/>
        <w:adjustRightInd w:val="0"/>
        <w:rPr>
          <w:rFonts w:asciiTheme="minorHAnsi" w:hAnsiTheme="minorHAnsi" w:cstheme="minorHAnsi"/>
          <w:sz w:val="24"/>
          <w:szCs w:val="24"/>
        </w:rPr>
      </w:pPr>
      <w:r w:rsidRPr="006E04CC">
        <w:rPr>
          <w:rFonts w:asciiTheme="minorHAnsi" w:hAnsiTheme="minorHAnsi" w:cstheme="minorHAnsi"/>
          <w:sz w:val="24"/>
          <w:szCs w:val="24"/>
        </w:rPr>
        <w:t>Izvajalec</w:t>
      </w:r>
      <w:r w:rsidR="00806780" w:rsidRPr="006E04CC">
        <w:rPr>
          <w:rFonts w:asciiTheme="minorHAnsi" w:hAnsiTheme="minorHAnsi" w:cstheme="minorHAnsi"/>
          <w:sz w:val="24"/>
          <w:szCs w:val="24"/>
        </w:rPr>
        <w:t xml:space="preserve">:  </w:t>
      </w:r>
      <w:sdt>
        <w:sdtPr>
          <w:rPr>
            <w:rFonts w:asciiTheme="minorHAnsi" w:hAnsiTheme="minorHAnsi" w:cstheme="minorHAnsi"/>
            <w:sz w:val="24"/>
            <w:szCs w:val="24"/>
          </w:rPr>
          <w:id w:val="-1598704790"/>
          <w:placeholder>
            <w:docPart w:val="DCCDCEC520A04E8592D51D8DBD071663"/>
          </w:placeholder>
          <w:showingPlcHdr/>
        </w:sdtPr>
        <w:sdtContent>
          <w:r w:rsidR="00806780" w:rsidRPr="006E04CC">
            <w:rPr>
              <w:rStyle w:val="Besedilooznabemesta"/>
              <w:rFonts w:asciiTheme="minorHAnsi" w:eastAsia="MS ??" w:hAnsiTheme="minorHAnsi" w:cstheme="minorHAnsi"/>
              <w:sz w:val="24"/>
              <w:szCs w:val="24"/>
            </w:rPr>
            <w:t>Kliknite ali tapnite tukaj, če želite vnesti besedilo.</w:t>
          </w:r>
        </w:sdtContent>
      </w:sdt>
    </w:p>
    <w:p w14:paraId="43E3C06C" w14:textId="77777777" w:rsidR="00806780" w:rsidRPr="006E04CC" w:rsidRDefault="00806780" w:rsidP="00806780">
      <w:pPr>
        <w:autoSpaceDE w:val="0"/>
        <w:autoSpaceDN w:val="0"/>
        <w:adjustRightInd w:val="0"/>
        <w:rPr>
          <w:rFonts w:asciiTheme="minorHAnsi" w:hAnsiTheme="minorHAnsi" w:cstheme="minorHAnsi"/>
          <w:sz w:val="24"/>
          <w:szCs w:val="24"/>
        </w:rPr>
      </w:pPr>
    </w:p>
    <w:p w14:paraId="3227C21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naročniku, OBČINO PUCONCI, Puconci 80, 9201 Puconci, kot garancijo za dobro izvedbo pogodbenih obveznosti:</w:t>
      </w:r>
    </w:p>
    <w:p w14:paraId="3A4CF020" w14:textId="77777777" w:rsidR="00EA1EC1" w:rsidRPr="006E04CC" w:rsidRDefault="00EA1EC1" w:rsidP="00EA1EC1">
      <w:pPr>
        <w:autoSpaceDE w:val="0"/>
        <w:autoSpaceDN w:val="0"/>
        <w:adjustRightInd w:val="0"/>
        <w:rPr>
          <w:rFonts w:asciiTheme="minorHAnsi" w:hAnsiTheme="minorHAnsi" w:cstheme="minorHAnsi"/>
          <w:sz w:val="24"/>
          <w:szCs w:val="24"/>
        </w:rPr>
      </w:pPr>
    </w:p>
    <w:p w14:paraId="34A4CF52" w14:textId="20199760" w:rsidR="00EA1EC1" w:rsidRPr="006E04CC" w:rsidRDefault="00EA1EC1" w:rsidP="00EA1EC1">
      <w:pPr>
        <w:jc w:val="both"/>
        <w:rPr>
          <w:rFonts w:asciiTheme="minorHAnsi" w:hAnsiTheme="minorHAnsi" w:cstheme="minorHAnsi"/>
          <w:b/>
          <w:sz w:val="24"/>
          <w:szCs w:val="24"/>
        </w:rPr>
      </w:pPr>
      <w:r w:rsidRPr="006E04CC">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Pr="006E04CC">
        <w:rPr>
          <w:rFonts w:asciiTheme="minorHAnsi" w:hAnsiTheme="minorHAnsi" w:cstheme="minorHAnsi"/>
          <w:b/>
          <w:sz w:val="24"/>
          <w:szCs w:val="24"/>
        </w:rPr>
        <w:t>«</w:t>
      </w:r>
    </w:p>
    <w:p w14:paraId="31B25282" w14:textId="77777777" w:rsidR="00EA1EC1" w:rsidRPr="006E04CC" w:rsidRDefault="00EA1EC1" w:rsidP="00EA1EC1">
      <w:pPr>
        <w:autoSpaceDE w:val="0"/>
        <w:autoSpaceDN w:val="0"/>
        <w:adjustRightInd w:val="0"/>
        <w:rPr>
          <w:rFonts w:asciiTheme="minorHAnsi" w:hAnsiTheme="minorHAnsi" w:cstheme="minorHAnsi"/>
          <w:sz w:val="24"/>
          <w:szCs w:val="24"/>
        </w:rPr>
      </w:pPr>
    </w:p>
    <w:p w14:paraId="21141746"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izročamo bianco menico ter menično izjavo s pooblastilom za unovčenje. Bianco menica je neprenosljiva, unovčljiva na prvi poziv, brez protesta in je podpisana s strani pooblaščene osebe:</w:t>
      </w:r>
    </w:p>
    <w:p w14:paraId="1ACDAE4D" w14:textId="77777777" w:rsidR="00EA1EC1" w:rsidRPr="006E04CC" w:rsidRDefault="00EA1EC1" w:rsidP="00EA1EC1">
      <w:pPr>
        <w:autoSpaceDE w:val="0"/>
        <w:autoSpaceDN w:val="0"/>
        <w:adjustRightInd w:val="0"/>
        <w:rPr>
          <w:rFonts w:asciiTheme="minorHAnsi" w:hAnsiTheme="minorHAnsi" w:cstheme="minorHAnsi"/>
          <w:sz w:val="24"/>
          <w:szCs w:val="24"/>
        </w:rPr>
      </w:pPr>
    </w:p>
    <w:tbl>
      <w:tblPr>
        <w:tblW w:w="9606" w:type="dxa"/>
        <w:tblLook w:val="01E0" w:firstRow="1" w:lastRow="1" w:firstColumn="1" w:lastColumn="1" w:noHBand="0" w:noVBand="0"/>
      </w:tblPr>
      <w:tblGrid>
        <w:gridCol w:w="4786"/>
        <w:gridCol w:w="709"/>
        <w:gridCol w:w="4111"/>
      </w:tblGrid>
      <w:tr w:rsidR="00EA1EC1" w:rsidRPr="006E04CC" w14:paraId="48D00579" w14:textId="77777777" w:rsidTr="00A41060">
        <w:sdt>
          <w:sdtPr>
            <w:rPr>
              <w:rFonts w:asciiTheme="minorHAnsi" w:hAnsiTheme="minorHAnsi" w:cstheme="minorHAnsi"/>
              <w:sz w:val="24"/>
              <w:szCs w:val="24"/>
            </w:rPr>
            <w:id w:val="-207031091"/>
            <w:placeholder>
              <w:docPart w:val="89DAB760A7A9417E84A0A5594164D123"/>
            </w:placeholder>
            <w:showingPlcHdr/>
            <w:text/>
          </w:sdtPr>
          <w:sdtContent>
            <w:tc>
              <w:tcPr>
                <w:tcW w:w="4786" w:type="dxa"/>
                <w:shd w:val="clear" w:color="auto" w:fill="auto"/>
              </w:tcPr>
              <w:p w14:paraId="5FA47997"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c>
          <w:tcPr>
            <w:tcW w:w="709" w:type="dxa"/>
            <w:shd w:val="clear" w:color="auto" w:fill="auto"/>
          </w:tcPr>
          <w:p w14:paraId="43D989D8" w14:textId="77777777" w:rsidR="00EA1EC1" w:rsidRPr="006E04CC" w:rsidRDefault="00EA1EC1" w:rsidP="00A41060">
            <w:pPr>
              <w:autoSpaceDE w:val="0"/>
              <w:autoSpaceDN w:val="0"/>
              <w:adjustRightInd w:val="0"/>
              <w:jc w:val="center"/>
              <w:rPr>
                <w:rFonts w:asciiTheme="minorHAnsi" w:hAnsiTheme="minorHAnsi" w:cstheme="minorHAnsi"/>
                <w:sz w:val="24"/>
                <w:szCs w:val="24"/>
              </w:rPr>
            </w:pPr>
          </w:p>
        </w:tc>
        <w:sdt>
          <w:sdtPr>
            <w:rPr>
              <w:rFonts w:asciiTheme="minorHAnsi" w:hAnsiTheme="minorHAnsi" w:cstheme="minorHAnsi"/>
              <w:sz w:val="24"/>
              <w:szCs w:val="24"/>
            </w:rPr>
            <w:id w:val="-965271718"/>
            <w:placeholder>
              <w:docPart w:val="DDE33EBA0ECE43519D8915E0451925BB"/>
            </w:placeholder>
            <w:showingPlcHdr/>
            <w:text/>
          </w:sdtPr>
          <w:sdtContent>
            <w:tc>
              <w:tcPr>
                <w:tcW w:w="4111" w:type="dxa"/>
                <w:shd w:val="clear" w:color="auto" w:fill="auto"/>
              </w:tcPr>
              <w:p w14:paraId="0B8A0434" w14:textId="77777777" w:rsidR="00EA1EC1" w:rsidRPr="006E04CC" w:rsidRDefault="00EA1EC1" w:rsidP="00A41060">
                <w:pPr>
                  <w:autoSpaceDE w:val="0"/>
                  <w:autoSpaceDN w:val="0"/>
                  <w:adjustRightInd w:val="0"/>
                  <w:jc w:val="center"/>
                  <w:rPr>
                    <w:rFonts w:asciiTheme="minorHAnsi" w:hAnsiTheme="minorHAnsi" w:cstheme="minorHAnsi"/>
                    <w:sz w:val="24"/>
                    <w:szCs w:val="24"/>
                  </w:rPr>
                </w:pPr>
                <w:r w:rsidRPr="006E04CC">
                  <w:rPr>
                    <w:rStyle w:val="Besedilooznabemesta"/>
                    <w:rFonts w:asciiTheme="minorHAnsi" w:hAnsiTheme="minorHAnsi" w:cstheme="minorHAnsi"/>
                    <w:sz w:val="24"/>
                    <w:szCs w:val="24"/>
                  </w:rPr>
                  <w:t>Kliknite ali tapnite tukaj, če želite vnesti besedilo.</w:t>
                </w:r>
              </w:p>
            </w:tc>
          </w:sdtContent>
        </w:sdt>
      </w:tr>
      <w:tr w:rsidR="00EA1EC1" w:rsidRPr="006E04CC" w14:paraId="21938689" w14:textId="77777777" w:rsidTr="00A41060">
        <w:tc>
          <w:tcPr>
            <w:tcW w:w="4786" w:type="dxa"/>
            <w:shd w:val="clear" w:color="auto" w:fill="auto"/>
          </w:tcPr>
          <w:p w14:paraId="6F6ED0D7"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(ime in priimek pooblaščene osebe)</w:t>
            </w:r>
          </w:p>
        </w:tc>
        <w:tc>
          <w:tcPr>
            <w:tcW w:w="709" w:type="dxa"/>
            <w:shd w:val="clear" w:color="auto" w:fill="auto"/>
          </w:tcPr>
          <w:p w14:paraId="094EB8CD"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p>
        </w:tc>
        <w:tc>
          <w:tcPr>
            <w:tcW w:w="4111" w:type="dxa"/>
            <w:shd w:val="clear" w:color="auto" w:fill="auto"/>
          </w:tcPr>
          <w:p w14:paraId="2C144B25"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(funkcija)</w:t>
            </w:r>
          </w:p>
        </w:tc>
      </w:tr>
      <w:tr w:rsidR="00EA1EC1" w:rsidRPr="006E04CC" w14:paraId="168867FE" w14:textId="77777777" w:rsidTr="00A41060">
        <w:tc>
          <w:tcPr>
            <w:tcW w:w="4786" w:type="dxa"/>
            <w:shd w:val="clear" w:color="auto" w:fill="auto"/>
          </w:tcPr>
          <w:p w14:paraId="339D032C"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298F7AD0"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00675083"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44B74885" w14:textId="77777777" w:rsidTr="00A41060">
        <w:tc>
          <w:tcPr>
            <w:tcW w:w="4786" w:type="dxa"/>
            <w:tcBorders>
              <w:bottom w:val="single" w:sz="4" w:space="0" w:color="auto"/>
            </w:tcBorders>
            <w:shd w:val="clear" w:color="auto" w:fill="auto"/>
          </w:tcPr>
          <w:p w14:paraId="0A0A29CF"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709" w:type="dxa"/>
            <w:shd w:val="clear" w:color="auto" w:fill="auto"/>
          </w:tcPr>
          <w:p w14:paraId="42F2A453"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7196E40A" w14:textId="77777777" w:rsidR="00EA1EC1" w:rsidRPr="006E04CC" w:rsidRDefault="00EA1EC1" w:rsidP="00A41060">
            <w:pPr>
              <w:autoSpaceDE w:val="0"/>
              <w:autoSpaceDN w:val="0"/>
              <w:adjustRightInd w:val="0"/>
              <w:rPr>
                <w:rFonts w:asciiTheme="minorHAnsi" w:hAnsiTheme="minorHAnsi" w:cstheme="minorHAnsi"/>
                <w:sz w:val="24"/>
                <w:szCs w:val="24"/>
              </w:rPr>
            </w:pPr>
          </w:p>
        </w:tc>
      </w:tr>
      <w:tr w:rsidR="00EA1EC1" w:rsidRPr="006E04CC" w14:paraId="099BD1B2" w14:textId="77777777" w:rsidTr="00A41060">
        <w:tc>
          <w:tcPr>
            <w:tcW w:w="4786" w:type="dxa"/>
            <w:tcBorders>
              <w:top w:val="single" w:sz="4" w:space="0" w:color="auto"/>
            </w:tcBorders>
            <w:shd w:val="clear" w:color="auto" w:fill="auto"/>
          </w:tcPr>
          <w:p w14:paraId="4665FDF1" w14:textId="77777777" w:rsidR="00EA1EC1" w:rsidRPr="006E04CC" w:rsidRDefault="00EA1EC1" w:rsidP="00A41060">
            <w:pPr>
              <w:autoSpaceDE w:val="0"/>
              <w:autoSpaceDN w:val="0"/>
              <w:adjustRightInd w:val="0"/>
              <w:jc w:val="center"/>
              <w:rPr>
                <w:rFonts w:asciiTheme="minorHAnsi" w:hAnsiTheme="minorHAnsi" w:cstheme="minorHAnsi"/>
                <w:i/>
                <w:iCs/>
                <w:sz w:val="24"/>
                <w:szCs w:val="24"/>
              </w:rPr>
            </w:pPr>
            <w:r w:rsidRPr="006E04CC">
              <w:rPr>
                <w:rFonts w:asciiTheme="minorHAnsi" w:hAnsiTheme="minorHAnsi" w:cstheme="minorHAnsi"/>
                <w:i/>
                <w:iCs/>
                <w:sz w:val="24"/>
                <w:szCs w:val="24"/>
              </w:rPr>
              <w:t>(podpis)</w:t>
            </w:r>
          </w:p>
        </w:tc>
        <w:tc>
          <w:tcPr>
            <w:tcW w:w="709" w:type="dxa"/>
            <w:shd w:val="clear" w:color="auto" w:fill="auto"/>
          </w:tcPr>
          <w:p w14:paraId="51CBE868" w14:textId="77777777" w:rsidR="00EA1EC1" w:rsidRPr="006E04CC" w:rsidRDefault="00EA1EC1" w:rsidP="00A41060">
            <w:pPr>
              <w:autoSpaceDE w:val="0"/>
              <w:autoSpaceDN w:val="0"/>
              <w:adjustRightInd w:val="0"/>
              <w:rPr>
                <w:rFonts w:asciiTheme="minorHAnsi" w:hAnsiTheme="minorHAnsi" w:cstheme="minorHAnsi"/>
                <w:sz w:val="24"/>
                <w:szCs w:val="24"/>
              </w:rPr>
            </w:pPr>
          </w:p>
        </w:tc>
        <w:tc>
          <w:tcPr>
            <w:tcW w:w="4111" w:type="dxa"/>
            <w:shd w:val="clear" w:color="auto" w:fill="auto"/>
          </w:tcPr>
          <w:p w14:paraId="169FC02A" w14:textId="77777777" w:rsidR="00EA1EC1" w:rsidRPr="006E04CC" w:rsidRDefault="00EA1EC1" w:rsidP="00A41060">
            <w:pPr>
              <w:autoSpaceDE w:val="0"/>
              <w:autoSpaceDN w:val="0"/>
              <w:adjustRightInd w:val="0"/>
              <w:rPr>
                <w:rFonts w:asciiTheme="minorHAnsi" w:hAnsiTheme="minorHAnsi" w:cstheme="minorHAnsi"/>
                <w:sz w:val="24"/>
                <w:szCs w:val="24"/>
              </w:rPr>
            </w:pPr>
          </w:p>
        </w:tc>
      </w:tr>
    </w:tbl>
    <w:p w14:paraId="39C84340" w14:textId="77777777" w:rsidR="00EA1EC1" w:rsidRPr="006E04CC" w:rsidRDefault="00EA1EC1" w:rsidP="00EA1EC1">
      <w:pPr>
        <w:autoSpaceDE w:val="0"/>
        <w:autoSpaceDN w:val="0"/>
        <w:adjustRightInd w:val="0"/>
        <w:rPr>
          <w:rFonts w:asciiTheme="minorHAnsi" w:hAnsiTheme="minorHAnsi" w:cstheme="minorHAnsi"/>
          <w:sz w:val="24"/>
          <w:szCs w:val="24"/>
        </w:rPr>
      </w:pPr>
    </w:p>
    <w:p w14:paraId="52C8C0D2" w14:textId="77777777" w:rsidR="00EA1EC1" w:rsidRPr="006E04CC" w:rsidRDefault="00EA1EC1" w:rsidP="00EA1EC1">
      <w:pPr>
        <w:jc w:val="both"/>
        <w:rPr>
          <w:rFonts w:asciiTheme="minorHAnsi" w:hAnsiTheme="minorHAnsi" w:cstheme="minorHAnsi"/>
          <w:sz w:val="24"/>
          <w:szCs w:val="24"/>
        </w:rPr>
      </w:pPr>
      <w:r w:rsidRPr="006E04CC">
        <w:rPr>
          <w:rFonts w:asciiTheme="minorHAnsi" w:hAnsiTheme="minorHAnsi" w:cstheme="minorHAnsi"/>
          <w:sz w:val="24"/>
          <w:szCs w:val="24"/>
        </w:rPr>
        <w:t xml:space="preserve">Naročnika, OBČINO PUCONCI, Puconci 80, 9201 Puconci, nepreklicno pooblaščamo, da izpolni to bianco menico v znesku  </w:t>
      </w:r>
      <w:sdt>
        <w:sdtPr>
          <w:rPr>
            <w:rFonts w:asciiTheme="minorHAnsi" w:hAnsiTheme="minorHAnsi" w:cstheme="minorHAnsi"/>
            <w:sz w:val="24"/>
            <w:szCs w:val="24"/>
          </w:rPr>
          <w:id w:val="-1489705643"/>
          <w:placeholder>
            <w:docPart w:val="A1153EE8EAF64412B03785A55FD04FBD"/>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w:t>
      </w:r>
      <w:r w:rsidRPr="006E04CC">
        <w:rPr>
          <w:rFonts w:asciiTheme="minorHAnsi" w:hAnsiTheme="minorHAnsi" w:cstheme="minorHAnsi"/>
          <w:i/>
          <w:iCs/>
          <w:sz w:val="24"/>
          <w:szCs w:val="24"/>
        </w:rPr>
        <w:t>(10% od skupne pogodbene vrednosti z DDV)</w:t>
      </w:r>
      <w:r w:rsidRPr="006E04CC">
        <w:rPr>
          <w:rFonts w:asciiTheme="minorHAnsi" w:hAnsiTheme="minorHAnsi" w:cstheme="minorHAnsi"/>
          <w:sz w:val="24"/>
          <w:szCs w:val="24"/>
        </w:rPr>
        <w:t xml:space="preserve"> in jo unovči v primeru:</w:t>
      </w:r>
    </w:p>
    <w:p w14:paraId="7A9A1892" w14:textId="77777777" w:rsidR="00EA1EC1" w:rsidRPr="006E04CC" w:rsidRDefault="00EA1EC1" w:rsidP="00EA1EC1">
      <w:pPr>
        <w:jc w:val="both"/>
        <w:rPr>
          <w:rFonts w:asciiTheme="minorHAnsi" w:hAnsiTheme="minorHAnsi" w:cstheme="minorHAnsi"/>
          <w:sz w:val="24"/>
          <w:szCs w:val="24"/>
        </w:rPr>
      </w:pPr>
    </w:p>
    <w:p w14:paraId="04AD828B"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 xml:space="preserve">če bo izvajalec kršil pogodbene obveznosti; </w:t>
      </w:r>
    </w:p>
    <w:p w14:paraId="0F75B862" w14:textId="77777777" w:rsidR="00EA1EC1" w:rsidRPr="006E04CC" w:rsidRDefault="00EA1EC1" w:rsidP="00115982">
      <w:pPr>
        <w:pStyle w:val="Odstavekseznama"/>
        <w:numPr>
          <w:ilvl w:val="0"/>
          <w:numId w:val="9"/>
        </w:numPr>
        <w:contextualSpacing/>
        <w:jc w:val="both"/>
        <w:rPr>
          <w:rFonts w:asciiTheme="minorHAnsi" w:hAnsiTheme="minorHAnsi" w:cstheme="minorHAnsi"/>
          <w:sz w:val="24"/>
          <w:szCs w:val="24"/>
        </w:rPr>
      </w:pPr>
      <w:r w:rsidRPr="006E04CC">
        <w:rPr>
          <w:rFonts w:asciiTheme="minorHAnsi" w:hAnsiTheme="minorHAnsi" w:cstheme="minorHAnsi"/>
          <w:sz w:val="24"/>
          <w:szCs w:val="24"/>
        </w:rPr>
        <w:t>če bo naročnik razdrl pogodbo zaradi kršitev ali zamude na strani izvajalca.</w:t>
      </w:r>
    </w:p>
    <w:p w14:paraId="252B5C1C" w14:textId="77777777" w:rsidR="0013661C" w:rsidRPr="006E04CC" w:rsidRDefault="0013661C" w:rsidP="00EA1EC1">
      <w:pPr>
        <w:autoSpaceDE w:val="0"/>
        <w:autoSpaceDN w:val="0"/>
        <w:adjustRightInd w:val="0"/>
        <w:jc w:val="both"/>
        <w:rPr>
          <w:rFonts w:asciiTheme="minorHAnsi" w:hAnsiTheme="minorHAnsi" w:cstheme="minorHAnsi"/>
          <w:sz w:val="24"/>
          <w:szCs w:val="24"/>
        </w:rPr>
      </w:pPr>
    </w:p>
    <w:p w14:paraId="5C10BC5F"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Menica je plačljiva pri banki: </w:t>
      </w:r>
      <w:sdt>
        <w:sdtPr>
          <w:rPr>
            <w:rFonts w:asciiTheme="minorHAnsi" w:hAnsiTheme="minorHAnsi" w:cstheme="minorHAnsi"/>
            <w:sz w:val="24"/>
            <w:szCs w:val="24"/>
          </w:rPr>
          <w:id w:val="-1183662345"/>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09177383"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ki vodi naš TRR številka: </w:t>
      </w:r>
      <w:sdt>
        <w:sdtPr>
          <w:rPr>
            <w:rFonts w:asciiTheme="minorHAnsi" w:hAnsiTheme="minorHAnsi" w:cstheme="minorHAnsi"/>
            <w:sz w:val="24"/>
            <w:szCs w:val="24"/>
          </w:rPr>
          <w:id w:val="1497148727"/>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p w14:paraId="7DA064E6" w14:textId="77777777" w:rsidR="00F8226E" w:rsidRDefault="00F8226E" w:rsidP="00EA1EC1">
      <w:pPr>
        <w:autoSpaceDE w:val="0"/>
        <w:autoSpaceDN w:val="0"/>
        <w:adjustRightInd w:val="0"/>
        <w:jc w:val="both"/>
        <w:rPr>
          <w:rFonts w:asciiTheme="minorHAnsi" w:hAnsiTheme="minorHAnsi" w:cstheme="minorHAnsi"/>
          <w:sz w:val="24"/>
          <w:szCs w:val="24"/>
        </w:rPr>
      </w:pPr>
    </w:p>
    <w:p w14:paraId="63B72AC0" w14:textId="0066AA50"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Menico se lahko unovči najkasneje v roku 60 dni od poteka roka za izvedbo storitve.</w:t>
      </w:r>
    </w:p>
    <w:p w14:paraId="04EFF081" w14:textId="77777777" w:rsidR="00EA1EC1" w:rsidRPr="006E04CC" w:rsidRDefault="00EA1EC1" w:rsidP="00EA1EC1">
      <w:pPr>
        <w:autoSpaceDE w:val="0"/>
        <w:autoSpaceDN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                                                                                                                                                                                                                                                                </w:t>
      </w:r>
    </w:p>
    <w:p w14:paraId="03EA35CC" w14:textId="77777777" w:rsidR="00EA1EC1" w:rsidRPr="006E04CC" w:rsidRDefault="00EA1EC1" w:rsidP="00EA1EC1">
      <w:pPr>
        <w:autoSpaceDE w:val="0"/>
        <w:autoSpaceDN w:val="0"/>
        <w:adjustRightInd w:val="0"/>
        <w:jc w:val="both"/>
        <w:rPr>
          <w:rFonts w:asciiTheme="minorHAnsi" w:hAnsiTheme="minorHAnsi" w:cstheme="minorHAnsi"/>
          <w:b/>
          <w:bCs/>
          <w:sz w:val="24"/>
          <w:szCs w:val="24"/>
        </w:rPr>
      </w:pPr>
      <w:r w:rsidRPr="006E04CC">
        <w:rPr>
          <w:rFonts w:asciiTheme="minorHAnsi" w:hAnsiTheme="minorHAnsi" w:cstheme="minorHAnsi"/>
          <w:b/>
          <w:bCs/>
          <w:sz w:val="24"/>
          <w:szCs w:val="24"/>
        </w:rPr>
        <w:t>Priloga: 2x bianco menica</w:t>
      </w:r>
    </w:p>
    <w:tbl>
      <w:tblPr>
        <w:tblW w:w="9846" w:type="dxa"/>
        <w:tblLook w:val="01E0" w:firstRow="1" w:lastRow="1" w:firstColumn="1" w:lastColumn="1" w:noHBand="0" w:noVBand="0"/>
      </w:tblPr>
      <w:tblGrid>
        <w:gridCol w:w="3261"/>
        <w:gridCol w:w="2126"/>
        <w:gridCol w:w="4459"/>
      </w:tblGrid>
      <w:tr w:rsidR="00EA1EC1" w:rsidRPr="006E04CC" w14:paraId="4324DE8C" w14:textId="77777777" w:rsidTr="00A41060">
        <w:tc>
          <w:tcPr>
            <w:tcW w:w="3261" w:type="dxa"/>
          </w:tcPr>
          <w:p w14:paraId="4B1E77AD" w14:textId="77777777" w:rsidR="00EA1EC1" w:rsidRPr="006E04CC" w:rsidRDefault="00EA1EC1" w:rsidP="00A41060">
            <w:pPr>
              <w:jc w:val="both"/>
              <w:rPr>
                <w:rFonts w:asciiTheme="minorHAnsi" w:hAnsiTheme="minorHAnsi" w:cstheme="minorHAnsi"/>
                <w:sz w:val="24"/>
                <w:szCs w:val="24"/>
              </w:rPr>
            </w:pPr>
          </w:p>
          <w:p w14:paraId="6AE1F3E6" w14:textId="77777777" w:rsidR="00EA1EC1" w:rsidRPr="006E04CC" w:rsidRDefault="00EA1EC1" w:rsidP="00A41060">
            <w:pPr>
              <w:jc w:val="both"/>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752316952"/>
                <w:placeholder>
                  <w:docPart w:val="8661326E5D784A49927B47B95296A2F7"/>
                </w:placeholder>
                <w:showingPlcHdr/>
                <w:date>
                  <w:dateFormat w:val="dd/MM/yyyy"/>
                  <w:lid w:val="sl-SI"/>
                  <w:storeMappedDataAs w:val="dateTime"/>
                  <w:calendar w:val="gregorian"/>
                </w:date>
              </w:sdtPr>
              <w:sdtContent>
                <w:r w:rsidRPr="006E04CC">
                  <w:rPr>
                    <w:rStyle w:val="Besedilooznabemesta"/>
                    <w:rFonts w:asciiTheme="minorHAnsi" w:hAnsiTheme="minorHAnsi" w:cstheme="minorHAnsi"/>
                    <w:sz w:val="24"/>
                    <w:szCs w:val="24"/>
                  </w:rPr>
                  <w:t>Kliknite ali tapnite tukaj, če želite vnesti datum.</w:t>
                </w:r>
              </w:sdtContent>
            </w:sdt>
          </w:p>
        </w:tc>
        <w:tc>
          <w:tcPr>
            <w:tcW w:w="2126" w:type="dxa"/>
          </w:tcPr>
          <w:p w14:paraId="7956A667" w14:textId="77777777" w:rsidR="00EA1EC1" w:rsidRPr="006E04CC" w:rsidRDefault="00EA1EC1" w:rsidP="00A41060">
            <w:pPr>
              <w:jc w:val="both"/>
              <w:rPr>
                <w:rFonts w:asciiTheme="minorHAnsi" w:hAnsiTheme="minorHAnsi" w:cstheme="minorHAnsi"/>
                <w:sz w:val="24"/>
                <w:szCs w:val="24"/>
              </w:rPr>
            </w:pPr>
          </w:p>
        </w:tc>
        <w:tc>
          <w:tcPr>
            <w:tcW w:w="4459" w:type="dxa"/>
          </w:tcPr>
          <w:p w14:paraId="0C3AB455" w14:textId="77777777" w:rsidR="00EA1EC1" w:rsidRPr="006E04CC" w:rsidRDefault="00EA1EC1" w:rsidP="00A41060">
            <w:pPr>
              <w:jc w:val="both"/>
              <w:rPr>
                <w:rFonts w:asciiTheme="minorHAnsi" w:hAnsiTheme="minorHAnsi" w:cstheme="minorHAnsi"/>
                <w:sz w:val="24"/>
                <w:szCs w:val="24"/>
              </w:rPr>
            </w:pPr>
          </w:p>
        </w:tc>
      </w:tr>
      <w:tr w:rsidR="00EA1EC1" w:rsidRPr="006E04CC" w14:paraId="092B940C" w14:textId="77777777" w:rsidTr="00A41060">
        <w:tc>
          <w:tcPr>
            <w:tcW w:w="3261" w:type="dxa"/>
          </w:tcPr>
          <w:p w14:paraId="787A6724" w14:textId="77777777" w:rsidR="00EA1EC1" w:rsidRPr="006E04CC" w:rsidRDefault="00EA1EC1" w:rsidP="00A41060">
            <w:pPr>
              <w:jc w:val="both"/>
              <w:rPr>
                <w:rFonts w:asciiTheme="minorHAnsi" w:hAnsiTheme="minorHAnsi" w:cstheme="minorHAnsi"/>
                <w:sz w:val="24"/>
                <w:szCs w:val="24"/>
              </w:rPr>
            </w:pPr>
          </w:p>
        </w:tc>
        <w:tc>
          <w:tcPr>
            <w:tcW w:w="2126" w:type="dxa"/>
          </w:tcPr>
          <w:p w14:paraId="0AD3B875" w14:textId="77777777" w:rsidR="00EA1EC1" w:rsidRPr="006E04CC" w:rsidRDefault="00EA1EC1" w:rsidP="00A41060">
            <w:pPr>
              <w:jc w:val="both"/>
              <w:rPr>
                <w:rFonts w:asciiTheme="minorHAnsi" w:hAnsiTheme="minorHAnsi" w:cstheme="minorHAnsi"/>
                <w:sz w:val="24"/>
                <w:szCs w:val="24"/>
              </w:rPr>
            </w:pPr>
          </w:p>
        </w:tc>
        <w:tc>
          <w:tcPr>
            <w:tcW w:w="4459" w:type="dxa"/>
          </w:tcPr>
          <w:p w14:paraId="77581507" w14:textId="77777777" w:rsidR="00EA1EC1" w:rsidRPr="006E04CC" w:rsidRDefault="00EA1EC1" w:rsidP="00A41060">
            <w:pPr>
              <w:jc w:val="both"/>
              <w:rPr>
                <w:rFonts w:asciiTheme="minorHAnsi" w:hAnsiTheme="minorHAnsi" w:cstheme="minorHAnsi"/>
                <w:sz w:val="24"/>
                <w:szCs w:val="24"/>
              </w:rPr>
            </w:pPr>
          </w:p>
        </w:tc>
      </w:tr>
      <w:tr w:rsidR="00EA1EC1" w:rsidRPr="006E04CC" w14:paraId="1DAFBAEC" w14:textId="77777777" w:rsidTr="00A41060">
        <w:tc>
          <w:tcPr>
            <w:tcW w:w="3261" w:type="dxa"/>
          </w:tcPr>
          <w:p w14:paraId="67DB566A"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Kraj: </w:t>
            </w:r>
            <w:sdt>
              <w:sdtPr>
                <w:rPr>
                  <w:rFonts w:asciiTheme="minorHAnsi" w:hAnsiTheme="minorHAnsi" w:cstheme="minorHAnsi"/>
                  <w:sz w:val="24"/>
                  <w:szCs w:val="24"/>
                </w:rPr>
                <w:id w:val="1379439073"/>
                <w:placeholder>
                  <w:docPart w:val="4F8A9956319E46F786D0BC4633080C05"/>
                </w:placeholder>
                <w:showingPlcHdr/>
                <w:text/>
              </w:sdtPr>
              <w:sdtContent>
                <w:r w:rsidRPr="006E04CC">
                  <w:rPr>
                    <w:rStyle w:val="Besedilooznabemesta"/>
                    <w:rFonts w:asciiTheme="minorHAnsi" w:hAnsiTheme="minorHAnsi" w:cstheme="minorHAnsi"/>
                    <w:sz w:val="24"/>
                    <w:szCs w:val="24"/>
                  </w:rPr>
                  <w:t>Kliknite ali tapnite tukaj, če želite vnesti besedilo.</w:t>
                </w:r>
              </w:sdtContent>
            </w:sdt>
          </w:p>
        </w:tc>
        <w:tc>
          <w:tcPr>
            <w:tcW w:w="2126" w:type="dxa"/>
          </w:tcPr>
          <w:p w14:paraId="648F1A57"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 xml:space="preserve">   Izdajatelj menice</w:t>
            </w:r>
          </w:p>
        </w:tc>
        <w:tc>
          <w:tcPr>
            <w:tcW w:w="4459" w:type="dxa"/>
          </w:tcPr>
          <w:p w14:paraId="60F262C8" w14:textId="77777777" w:rsidR="00EA1EC1" w:rsidRPr="006E04CC" w:rsidRDefault="00EA1EC1" w:rsidP="00A41060">
            <w:pPr>
              <w:rPr>
                <w:rFonts w:asciiTheme="minorHAnsi" w:hAnsiTheme="minorHAnsi" w:cstheme="minorHAnsi"/>
                <w:sz w:val="24"/>
                <w:szCs w:val="24"/>
              </w:rPr>
            </w:pPr>
          </w:p>
          <w:p w14:paraId="4DC47111" w14:textId="77777777" w:rsidR="00EA1EC1" w:rsidRPr="006E04CC" w:rsidRDefault="00EA1EC1" w:rsidP="00A41060">
            <w:pPr>
              <w:rPr>
                <w:rFonts w:asciiTheme="minorHAnsi" w:hAnsiTheme="minorHAnsi" w:cstheme="minorHAnsi"/>
                <w:sz w:val="24"/>
                <w:szCs w:val="24"/>
              </w:rPr>
            </w:pPr>
            <w:r w:rsidRPr="006E04CC">
              <w:rPr>
                <w:rFonts w:asciiTheme="minorHAnsi" w:hAnsiTheme="minorHAnsi" w:cstheme="minorHAnsi"/>
                <w:sz w:val="24"/>
                <w:szCs w:val="24"/>
              </w:rPr>
              <w:t>________________________________</w:t>
            </w:r>
          </w:p>
          <w:p w14:paraId="04326DEC" w14:textId="77777777" w:rsidR="00EA1EC1" w:rsidRPr="006E04CC" w:rsidRDefault="00EA1EC1" w:rsidP="00A41060">
            <w:pPr>
              <w:jc w:val="center"/>
              <w:rPr>
                <w:rFonts w:asciiTheme="minorHAnsi" w:hAnsiTheme="minorHAnsi" w:cstheme="minorHAnsi"/>
                <w:sz w:val="24"/>
                <w:szCs w:val="24"/>
              </w:rPr>
            </w:pPr>
            <w:r w:rsidRPr="006E04CC">
              <w:rPr>
                <w:rFonts w:asciiTheme="minorHAnsi" w:hAnsiTheme="minorHAnsi" w:cstheme="minorHAnsi"/>
                <w:sz w:val="24"/>
                <w:szCs w:val="24"/>
              </w:rPr>
              <w:t>žig in podpis</w:t>
            </w:r>
          </w:p>
        </w:tc>
      </w:tr>
    </w:tbl>
    <w:p w14:paraId="7C127DB3" w14:textId="77777777" w:rsidR="00806780" w:rsidRPr="009352AC" w:rsidRDefault="00806780" w:rsidP="00806780">
      <w:pPr>
        <w:autoSpaceDE w:val="0"/>
        <w:adjustRightInd w:val="0"/>
        <w:rPr>
          <w:rFonts w:asciiTheme="minorHAnsi" w:hAnsiTheme="minorHAnsi" w:cstheme="minorHAnsi"/>
          <w:b/>
          <w:i/>
        </w:rPr>
        <w:sectPr w:rsidR="00806780" w:rsidRPr="009352AC" w:rsidSect="00806780">
          <w:pgSz w:w="11906" w:h="16838"/>
          <w:pgMar w:top="1701" w:right="1274" w:bottom="1417" w:left="1134" w:header="709" w:footer="708" w:gutter="0"/>
          <w:cols w:space="708"/>
          <w:docGrid w:linePitch="360"/>
        </w:sectPr>
      </w:pPr>
    </w:p>
    <w:p w14:paraId="54A53231" w14:textId="77777777" w:rsidR="00806780" w:rsidRPr="006E04CC" w:rsidRDefault="00806780" w:rsidP="00806780">
      <w:pPr>
        <w:autoSpaceDE w:val="0"/>
        <w:autoSpaceDN w:val="0"/>
        <w:adjustRightInd w:val="0"/>
        <w:rPr>
          <w:rFonts w:asciiTheme="minorHAnsi" w:hAnsiTheme="minorHAnsi" w:cstheme="minorHAnsi"/>
          <w:sz w:val="24"/>
          <w:szCs w:val="24"/>
        </w:rPr>
      </w:pPr>
      <w:bookmarkStart w:id="36" w:name="_Hlk113274074"/>
      <w:r w:rsidRPr="006E04CC">
        <w:rPr>
          <w:rFonts w:asciiTheme="minorHAnsi" w:hAnsiTheme="minorHAnsi" w:cstheme="minorHAnsi"/>
          <w:b/>
          <w:i/>
          <w:sz w:val="24"/>
          <w:szCs w:val="24"/>
        </w:rPr>
        <w:lastRenderedPageBreak/>
        <w:t>OBR-7</w:t>
      </w:r>
    </w:p>
    <w:p w14:paraId="3FF053BE" w14:textId="77777777" w:rsidR="00EA1EC1" w:rsidRPr="006E04CC" w:rsidRDefault="00EA1EC1" w:rsidP="00EA1EC1">
      <w:pPr>
        <w:autoSpaceDE w:val="0"/>
        <w:adjustRightInd w:val="0"/>
        <w:rPr>
          <w:rFonts w:asciiTheme="minorHAnsi" w:hAnsiTheme="minorHAnsi" w:cstheme="minorHAnsi"/>
          <w:b/>
          <w:i/>
          <w:sz w:val="24"/>
          <w:szCs w:val="24"/>
        </w:rPr>
      </w:pPr>
    </w:p>
    <w:p w14:paraId="01C98375" w14:textId="77777777" w:rsidR="00EA1EC1" w:rsidRPr="006E04CC" w:rsidRDefault="00EA1EC1" w:rsidP="00EA1EC1">
      <w:pPr>
        <w:autoSpaceDE w:val="0"/>
        <w:adjustRightInd w:val="0"/>
        <w:rPr>
          <w:rFonts w:asciiTheme="minorHAnsi" w:hAnsiTheme="minorHAnsi" w:cstheme="minorHAnsi"/>
          <w:i/>
          <w:iCs/>
          <w:sz w:val="24"/>
          <w:szCs w:val="24"/>
        </w:rPr>
      </w:pPr>
      <w:r w:rsidRPr="006E04CC">
        <w:rPr>
          <w:rFonts w:asciiTheme="minorHAnsi" w:hAnsiTheme="minorHAnsi" w:cstheme="minorHAnsi"/>
          <w:i/>
          <w:iCs/>
          <w:sz w:val="24"/>
          <w:szCs w:val="24"/>
        </w:rPr>
        <w:t>Izdajatelj reference:</w:t>
      </w:r>
    </w:p>
    <w:p w14:paraId="2AC4D468" w14:textId="77777777" w:rsidR="00EA1EC1" w:rsidRPr="006E04CC" w:rsidRDefault="00EA1EC1" w:rsidP="00EA1EC1">
      <w:pPr>
        <w:autoSpaceDE w:val="0"/>
        <w:adjustRightInd w:val="0"/>
        <w:rPr>
          <w:rFonts w:asciiTheme="minorHAnsi" w:hAnsiTheme="minorHAnsi" w:cstheme="minorHAnsi"/>
          <w:i/>
          <w:iCs/>
          <w:sz w:val="24"/>
          <w:szCs w:val="24"/>
        </w:rPr>
      </w:pPr>
    </w:p>
    <w:p w14:paraId="5C155666"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Naziv:</w:t>
      </w:r>
      <w:sdt>
        <w:sdtPr>
          <w:rPr>
            <w:rFonts w:asciiTheme="minorHAnsi" w:hAnsiTheme="minorHAnsi" w:cstheme="minorHAnsi"/>
            <w:sz w:val="24"/>
            <w:szCs w:val="24"/>
          </w:rPr>
          <w:id w:val="-2068869990"/>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39A075E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Naslov</w:t>
      </w:r>
      <w:sdt>
        <w:sdtPr>
          <w:rPr>
            <w:rFonts w:asciiTheme="minorHAnsi" w:hAnsiTheme="minorHAnsi" w:cstheme="minorHAnsi"/>
            <w:sz w:val="24"/>
            <w:szCs w:val="24"/>
          </w:rPr>
          <w:id w:val="798501707"/>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5BD6DEA7" w14:textId="77777777" w:rsidR="00EA1EC1" w:rsidRPr="006E04CC" w:rsidRDefault="00EA1EC1" w:rsidP="00EA1EC1">
      <w:pPr>
        <w:ind w:left="360"/>
        <w:jc w:val="center"/>
        <w:rPr>
          <w:rFonts w:asciiTheme="minorHAnsi" w:hAnsiTheme="minorHAnsi" w:cstheme="minorHAnsi"/>
          <w:sz w:val="24"/>
          <w:szCs w:val="24"/>
        </w:rPr>
      </w:pPr>
    </w:p>
    <w:p w14:paraId="3146D2C7" w14:textId="77777777" w:rsidR="00FD67A9" w:rsidRPr="006E04CC" w:rsidRDefault="00FD67A9" w:rsidP="00EA1EC1">
      <w:pPr>
        <w:ind w:left="360"/>
        <w:jc w:val="center"/>
        <w:rPr>
          <w:rFonts w:asciiTheme="minorHAnsi" w:hAnsiTheme="minorHAnsi" w:cstheme="minorHAnsi"/>
          <w:sz w:val="24"/>
          <w:szCs w:val="24"/>
        </w:rPr>
      </w:pPr>
    </w:p>
    <w:p w14:paraId="5D28830F" w14:textId="77777777" w:rsidR="00EA1EC1" w:rsidRPr="006E04CC" w:rsidRDefault="00EA1EC1" w:rsidP="00EA1EC1">
      <w:pPr>
        <w:ind w:left="360"/>
        <w:jc w:val="center"/>
        <w:rPr>
          <w:rFonts w:asciiTheme="minorHAnsi" w:hAnsiTheme="minorHAnsi" w:cstheme="minorHAnsi"/>
          <w:b/>
          <w:sz w:val="24"/>
          <w:szCs w:val="24"/>
        </w:rPr>
      </w:pPr>
      <w:r w:rsidRPr="006E04CC">
        <w:rPr>
          <w:rFonts w:asciiTheme="minorHAnsi" w:hAnsiTheme="minorHAnsi" w:cstheme="minorHAnsi"/>
          <w:b/>
          <w:sz w:val="24"/>
          <w:szCs w:val="24"/>
        </w:rPr>
        <w:t>REFERENČNO POTRDILO</w:t>
      </w:r>
    </w:p>
    <w:p w14:paraId="7638C0D8" w14:textId="77777777" w:rsidR="00EA1EC1" w:rsidRPr="006E04CC" w:rsidRDefault="00EA1EC1" w:rsidP="00EA1EC1">
      <w:pPr>
        <w:autoSpaceDE w:val="0"/>
        <w:adjustRightInd w:val="0"/>
        <w:rPr>
          <w:rFonts w:asciiTheme="minorHAnsi" w:hAnsiTheme="minorHAnsi" w:cstheme="minorHAnsi"/>
          <w:b/>
          <w:i/>
          <w:sz w:val="24"/>
          <w:szCs w:val="24"/>
        </w:rPr>
      </w:pPr>
    </w:p>
    <w:p w14:paraId="7557F830" w14:textId="77777777" w:rsidR="00FD67A9" w:rsidRPr="006E04CC" w:rsidRDefault="00FD67A9" w:rsidP="00EA1EC1">
      <w:pPr>
        <w:autoSpaceDE w:val="0"/>
        <w:adjustRightInd w:val="0"/>
        <w:rPr>
          <w:rFonts w:asciiTheme="minorHAnsi" w:hAnsiTheme="minorHAnsi" w:cstheme="minorHAnsi"/>
          <w:b/>
          <w:i/>
          <w:sz w:val="24"/>
          <w:szCs w:val="24"/>
        </w:rPr>
      </w:pPr>
    </w:p>
    <w:p w14:paraId="7A4B1BF8" w14:textId="14172CCD" w:rsidR="00EA1EC1" w:rsidRPr="006E04CC" w:rsidRDefault="00EA1EC1" w:rsidP="00EA1EC1">
      <w:pPr>
        <w:jc w:val="both"/>
        <w:rPr>
          <w:rFonts w:asciiTheme="minorHAnsi" w:hAnsiTheme="minorHAnsi" w:cstheme="minorHAnsi"/>
          <w:b/>
          <w:sz w:val="24"/>
          <w:szCs w:val="24"/>
        </w:rPr>
      </w:pPr>
      <w:r w:rsidRPr="006E04CC">
        <w:rPr>
          <w:rFonts w:asciiTheme="minorHAnsi" w:hAnsiTheme="minorHAnsi" w:cstheme="minorHAnsi"/>
          <w:sz w:val="24"/>
          <w:szCs w:val="24"/>
        </w:rPr>
        <w:t xml:space="preserve">Za namen dokazovanja usposobljenosti ponudnika v okviru izvedbe javnega naročila </w:t>
      </w:r>
      <w:r w:rsidRPr="006E04CC">
        <w:rPr>
          <w:rFonts w:asciiTheme="minorHAnsi" w:hAnsiTheme="minorHAnsi" w:cstheme="minorHAnsi"/>
          <w:b/>
          <w:sz w:val="24"/>
          <w:szCs w:val="24"/>
        </w:rPr>
        <w:t>»</w:t>
      </w:r>
      <w:r w:rsidR="00115982">
        <w:rPr>
          <w:rFonts w:asciiTheme="minorHAnsi" w:hAnsiTheme="minorHAnsi" w:cstheme="minorHAnsi"/>
          <w:bCs/>
          <w:sz w:val="24"/>
          <w:szCs w:val="24"/>
        </w:rPr>
        <w:t>PREVOZI OSNOVNOŠOLSKIH OTROK ZA OBDOBJE TREH LET</w:t>
      </w:r>
      <w:r w:rsidRPr="006E04CC">
        <w:rPr>
          <w:rFonts w:asciiTheme="minorHAnsi" w:hAnsiTheme="minorHAnsi" w:cstheme="minorHAnsi"/>
          <w:b/>
          <w:sz w:val="24"/>
          <w:szCs w:val="24"/>
        </w:rPr>
        <w:t>«</w:t>
      </w:r>
      <w:r w:rsidRPr="006E04CC">
        <w:rPr>
          <w:rFonts w:asciiTheme="minorHAnsi" w:hAnsiTheme="minorHAnsi" w:cstheme="minorHAnsi"/>
          <w:sz w:val="24"/>
          <w:szCs w:val="24"/>
        </w:rPr>
        <w:t xml:space="preserve"> spodaj podpisani naročnik potrjujem, da je nosilec ref</w:t>
      </w:r>
      <w:r w:rsidR="00DB7E90">
        <w:rPr>
          <w:rFonts w:asciiTheme="minorHAnsi" w:hAnsiTheme="minorHAnsi" w:cstheme="minorHAnsi"/>
          <w:sz w:val="24"/>
          <w:szCs w:val="24"/>
        </w:rPr>
        <w:t>e</w:t>
      </w:r>
      <w:r w:rsidRPr="006E04CC">
        <w:rPr>
          <w:rFonts w:asciiTheme="minorHAnsi" w:hAnsiTheme="minorHAnsi" w:cstheme="minorHAnsi"/>
          <w:sz w:val="24"/>
          <w:szCs w:val="24"/>
        </w:rPr>
        <w:t>rence:</w:t>
      </w:r>
    </w:p>
    <w:p w14:paraId="2E7D02E3" w14:textId="77777777" w:rsidR="00EA1EC1" w:rsidRPr="006E04CC" w:rsidRDefault="00EA1EC1" w:rsidP="00EA1EC1">
      <w:pPr>
        <w:jc w:val="both"/>
        <w:rPr>
          <w:rFonts w:asciiTheme="minorHAnsi" w:hAnsiTheme="minorHAnsi" w:cstheme="minorHAnsi"/>
          <w:sz w:val="24"/>
          <w:szCs w:val="24"/>
        </w:rPr>
      </w:pPr>
    </w:p>
    <w:p w14:paraId="0CE499CE" w14:textId="77777777" w:rsidR="00EA1EC1" w:rsidRPr="006E04CC" w:rsidRDefault="00EA1EC1" w:rsidP="00EA1EC1">
      <w:pPr>
        <w:autoSpaceDE w:val="0"/>
        <w:adjustRightInd w:val="0"/>
        <w:spacing w:line="360" w:lineRule="auto"/>
        <w:rPr>
          <w:rFonts w:asciiTheme="minorHAnsi" w:hAnsiTheme="minorHAnsi" w:cstheme="minorHAnsi"/>
          <w:b/>
          <w:bCs/>
          <w:sz w:val="24"/>
          <w:szCs w:val="24"/>
        </w:rPr>
      </w:pPr>
      <w:r w:rsidRPr="006E04CC">
        <w:rPr>
          <w:rFonts w:asciiTheme="minorHAnsi" w:hAnsiTheme="minorHAnsi" w:cstheme="minorHAnsi"/>
          <w:sz w:val="24"/>
          <w:szCs w:val="24"/>
        </w:rPr>
        <w:t xml:space="preserve">Naziv: </w:t>
      </w:r>
      <w:sdt>
        <w:sdtPr>
          <w:rPr>
            <w:rFonts w:asciiTheme="minorHAnsi" w:hAnsiTheme="minorHAnsi" w:cstheme="minorHAnsi"/>
            <w:b/>
            <w:bCs/>
            <w:sz w:val="24"/>
            <w:szCs w:val="24"/>
          </w:rPr>
          <w:id w:val="-1122458904"/>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38ED376C" w14:textId="77777777" w:rsidR="00EA1EC1" w:rsidRPr="006E04CC" w:rsidRDefault="00EA1EC1" w:rsidP="00EA1EC1">
      <w:pPr>
        <w:autoSpaceDE w:val="0"/>
        <w:adjustRightInd w:val="0"/>
        <w:spacing w:line="360" w:lineRule="auto"/>
        <w:rPr>
          <w:rFonts w:asciiTheme="minorHAnsi" w:hAnsiTheme="minorHAnsi" w:cstheme="minorHAnsi"/>
          <w:sz w:val="24"/>
          <w:szCs w:val="24"/>
        </w:rPr>
      </w:pPr>
      <w:r w:rsidRPr="006E04CC">
        <w:rPr>
          <w:rFonts w:asciiTheme="minorHAnsi" w:hAnsiTheme="minorHAnsi" w:cstheme="minorHAnsi"/>
          <w:sz w:val="24"/>
          <w:szCs w:val="24"/>
        </w:rPr>
        <w:t xml:space="preserve">Naslov: </w:t>
      </w:r>
      <w:sdt>
        <w:sdtPr>
          <w:rPr>
            <w:rFonts w:asciiTheme="minorHAnsi" w:hAnsiTheme="minorHAnsi" w:cstheme="minorHAnsi"/>
            <w:b/>
            <w:bCs/>
            <w:sz w:val="24"/>
            <w:szCs w:val="24"/>
          </w:rPr>
          <w:id w:val="190811975"/>
          <w:placeholder>
            <w:docPart w:val="81337C87E3414D9395D3E98D0CAD1742"/>
          </w:placeholder>
          <w:showingPlcHdr/>
          <w:text/>
        </w:sdtPr>
        <w:sdtContent>
          <w:r w:rsidRPr="006E04CC">
            <w:rPr>
              <w:rStyle w:val="Besedilooznabemesta"/>
              <w:rFonts w:asciiTheme="minorHAnsi" w:eastAsiaTheme="minorHAnsi" w:hAnsiTheme="minorHAnsi" w:cstheme="minorHAnsi"/>
              <w:b/>
              <w:bCs/>
              <w:sz w:val="24"/>
              <w:szCs w:val="24"/>
            </w:rPr>
            <w:t>Kliknite ali tapnite tukaj, če želite vnesti besedilo.</w:t>
          </w:r>
        </w:sdtContent>
      </w:sdt>
    </w:p>
    <w:p w14:paraId="7F73FDED" w14:textId="77777777" w:rsidR="00EA1EC1" w:rsidRPr="006E04CC" w:rsidRDefault="00EA1EC1" w:rsidP="00EA1EC1">
      <w:pPr>
        <w:autoSpaceDE w:val="0"/>
        <w:adjustRightInd w:val="0"/>
        <w:jc w:val="both"/>
        <w:rPr>
          <w:rFonts w:asciiTheme="minorHAnsi" w:hAnsiTheme="minorHAnsi" w:cstheme="minorHAnsi"/>
          <w:sz w:val="24"/>
          <w:szCs w:val="24"/>
        </w:rPr>
      </w:pPr>
    </w:p>
    <w:p w14:paraId="1FE1692E" w14:textId="77777777"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za nas kvalitetno in v skladu s pogodbo izvedel naslednjo storitev posebnih linijskih prevozov: </w:t>
      </w:r>
    </w:p>
    <w:p w14:paraId="258CDBC2" w14:textId="77777777" w:rsidR="00EA1EC1" w:rsidRPr="006E04CC" w:rsidRDefault="00EA1EC1" w:rsidP="00EA1EC1">
      <w:pPr>
        <w:autoSpaceDE w:val="0"/>
        <w:adjustRightInd w:val="0"/>
        <w:jc w:val="both"/>
        <w:rPr>
          <w:rFonts w:asciiTheme="minorHAnsi" w:hAnsiTheme="minorHAnsi" w:cstheme="minorHAnsi"/>
          <w:sz w:val="24"/>
          <w:szCs w:val="24"/>
        </w:rPr>
      </w:pPr>
    </w:p>
    <w:p w14:paraId="282F952D" w14:textId="447AB48B" w:rsidR="00FD67A9"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Vrsta prevoza: </w:t>
      </w:r>
      <w:sdt>
        <w:sdtPr>
          <w:rPr>
            <w:rFonts w:asciiTheme="minorHAnsi" w:hAnsiTheme="minorHAnsi" w:cstheme="minorHAnsi"/>
            <w:sz w:val="24"/>
            <w:szCs w:val="24"/>
          </w:rPr>
          <w:id w:val="386543233"/>
          <w:placeholder>
            <w:docPart w:val="ABF34A46393E43E684762C4D52936B5F"/>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AAABE58" w14:textId="746AA11A" w:rsidR="00FD67A9" w:rsidRPr="006E04CC" w:rsidRDefault="00FD67A9"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Šolsko leto: </w:t>
      </w:r>
      <w:sdt>
        <w:sdtPr>
          <w:rPr>
            <w:rFonts w:asciiTheme="minorHAnsi" w:hAnsiTheme="minorHAnsi" w:cstheme="minorHAnsi"/>
            <w:sz w:val="24"/>
            <w:szCs w:val="24"/>
          </w:rPr>
          <w:id w:val="-926421868"/>
          <w:placeholder>
            <w:docPart w:val="0D456232C7EF4C04903E47CBFA2259AB"/>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p>
    <w:p w14:paraId="100A4AF5" w14:textId="0B3FC32F" w:rsidR="00EA1EC1" w:rsidRPr="006E04CC" w:rsidRDefault="00EA1EC1" w:rsidP="00EA1EC1">
      <w:pPr>
        <w:autoSpaceDE w:val="0"/>
        <w:adjustRightInd w:val="0"/>
        <w:jc w:val="both"/>
        <w:rPr>
          <w:rFonts w:asciiTheme="minorHAnsi" w:hAnsiTheme="minorHAnsi" w:cstheme="minorHAnsi"/>
          <w:i/>
          <w:sz w:val="24"/>
          <w:szCs w:val="24"/>
        </w:rPr>
      </w:pPr>
      <w:r w:rsidRPr="006E04CC">
        <w:rPr>
          <w:rFonts w:asciiTheme="minorHAnsi" w:hAnsiTheme="minorHAnsi" w:cstheme="minorHAnsi"/>
          <w:sz w:val="24"/>
          <w:szCs w:val="24"/>
        </w:rPr>
        <w:t xml:space="preserve">Vrednost storitve: </w:t>
      </w:r>
      <w:sdt>
        <w:sdtPr>
          <w:rPr>
            <w:rFonts w:asciiTheme="minorHAnsi" w:hAnsiTheme="minorHAnsi" w:cstheme="minorHAnsi"/>
            <w:sz w:val="24"/>
            <w:szCs w:val="24"/>
          </w:rPr>
          <w:id w:val="1639839928"/>
          <w:placeholder>
            <w:docPart w:val="A3DF94E1AA68422E956DD9B4057653A0"/>
          </w:placeholder>
          <w:showingPlcHdr/>
          <w:text/>
        </w:sdtPr>
        <w:sdtContent>
          <w:r w:rsidRPr="006E04CC">
            <w:rPr>
              <w:rStyle w:val="Besedilooznabemesta"/>
              <w:rFonts w:asciiTheme="minorHAnsi" w:eastAsiaTheme="minorHAnsi"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EUR brez DDV.</w:t>
      </w:r>
    </w:p>
    <w:p w14:paraId="36B05170" w14:textId="77777777" w:rsidR="00EA1EC1" w:rsidRPr="006E04CC" w:rsidRDefault="00EA1EC1" w:rsidP="00EA1EC1">
      <w:pPr>
        <w:autoSpaceDE w:val="0"/>
        <w:adjustRightInd w:val="0"/>
        <w:rPr>
          <w:rFonts w:asciiTheme="minorHAnsi" w:hAnsiTheme="minorHAnsi" w:cstheme="minorHAnsi"/>
          <w:sz w:val="24"/>
          <w:szCs w:val="24"/>
        </w:rPr>
      </w:pPr>
    </w:p>
    <w:p w14:paraId="2530FC59" w14:textId="69D8FE54" w:rsidR="00EA1EC1" w:rsidRPr="006E04CC" w:rsidRDefault="00EA1EC1" w:rsidP="00EA1EC1">
      <w:pPr>
        <w:autoSpaceDE w:val="0"/>
        <w:adjustRightInd w:val="0"/>
        <w:jc w:val="both"/>
        <w:rPr>
          <w:rFonts w:asciiTheme="minorHAnsi" w:hAnsiTheme="minorHAnsi" w:cstheme="minorHAnsi"/>
          <w:sz w:val="24"/>
          <w:szCs w:val="24"/>
        </w:rPr>
      </w:pPr>
      <w:r w:rsidRPr="006E04CC">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209870028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na tel</w:t>
      </w:r>
      <w:r w:rsidR="00D65B22">
        <w:rPr>
          <w:rFonts w:asciiTheme="minorHAnsi" w:hAnsiTheme="minorHAnsi" w:cstheme="minorHAnsi"/>
          <w:sz w:val="24"/>
          <w:szCs w:val="24"/>
        </w:rPr>
        <w:t xml:space="preserve">. </w:t>
      </w:r>
      <w:r w:rsidRPr="006E04CC">
        <w:rPr>
          <w:rFonts w:asciiTheme="minorHAnsi" w:hAnsiTheme="minorHAnsi" w:cstheme="minorHAnsi"/>
          <w:sz w:val="24"/>
          <w:szCs w:val="24"/>
        </w:rPr>
        <w:t xml:space="preserve"> št. </w:t>
      </w:r>
      <w:sdt>
        <w:sdtPr>
          <w:rPr>
            <w:rFonts w:asciiTheme="minorHAnsi" w:hAnsiTheme="minorHAnsi" w:cstheme="minorHAnsi"/>
            <w:sz w:val="24"/>
            <w:szCs w:val="24"/>
          </w:rPr>
          <w:id w:val="456002504"/>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r w:rsidRPr="006E04CC">
        <w:rPr>
          <w:rFonts w:asciiTheme="minorHAnsi" w:hAnsiTheme="minorHAnsi" w:cstheme="minorHAnsi"/>
          <w:sz w:val="24"/>
          <w:szCs w:val="24"/>
        </w:rPr>
        <w:t xml:space="preserve"> oz. e-naslovu: </w:t>
      </w:r>
      <w:sdt>
        <w:sdtPr>
          <w:rPr>
            <w:rFonts w:asciiTheme="minorHAnsi" w:hAnsiTheme="minorHAnsi" w:cstheme="minorHAnsi"/>
            <w:sz w:val="24"/>
            <w:szCs w:val="24"/>
          </w:rPr>
          <w:id w:val="-1076743175"/>
          <w:placeholder>
            <w:docPart w:val="ABF34A46393E43E684762C4D52936B5F"/>
          </w:placeholder>
          <w:showingPlcHdr/>
          <w:text/>
        </w:sdtPr>
        <w:sdtContent>
          <w:r w:rsidRPr="006E04CC">
            <w:rPr>
              <w:rStyle w:val="Besedilooznabemesta"/>
              <w:rFonts w:asciiTheme="minorHAnsi" w:eastAsiaTheme="majorEastAsia" w:hAnsiTheme="minorHAnsi" w:cstheme="minorHAnsi"/>
              <w:sz w:val="24"/>
              <w:szCs w:val="24"/>
            </w:rPr>
            <w:t>Kliknite ali tapnite tukaj, če želite vnesti besedilo.</w:t>
          </w:r>
        </w:sdtContent>
      </w:sdt>
    </w:p>
    <w:p w14:paraId="634DA0D2" w14:textId="77777777" w:rsidR="00EA1EC1" w:rsidRPr="006E04CC" w:rsidRDefault="00EA1EC1" w:rsidP="00EA1EC1">
      <w:pPr>
        <w:autoSpaceDE w:val="0"/>
        <w:adjustRightInd w:val="0"/>
        <w:rPr>
          <w:rFonts w:asciiTheme="minorHAnsi" w:hAnsiTheme="minorHAnsi" w:cstheme="minorHAnsi"/>
          <w:sz w:val="24"/>
          <w:szCs w:val="24"/>
        </w:rPr>
      </w:pPr>
    </w:p>
    <w:p w14:paraId="341F84DC"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 xml:space="preserve">Datum: </w:t>
      </w:r>
      <w:sdt>
        <w:sdtPr>
          <w:rPr>
            <w:rFonts w:asciiTheme="minorHAnsi" w:hAnsiTheme="minorHAnsi" w:cstheme="minorHAnsi"/>
            <w:sz w:val="24"/>
            <w:szCs w:val="24"/>
          </w:rPr>
          <w:id w:val="1118484402"/>
          <w:placeholder>
            <w:docPart w:val="C1427EE8F8094AF08345F2AB4359801E"/>
          </w:placeholder>
          <w:showingPlcHdr/>
          <w:date>
            <w:dateFormat w:val="d. MM. yyyy"/>
            <w:lid w:val="sl-SI"/>
            <w:storeMappedDataAs w:val="dateTime"/>
            <w:calendar w:val="gregorian"/>
          </w:date>
        </w:sdtPr>
        <w:sdtContent>
          <w:r w:rsidRPr="006E04CC">
            <w:rPr>
              <w:rStyle w:val="Besedilooznabemesta"/>
              <w:rFonts w:asciiTheme="minorHAnsi" w:eastAsiaTheme="minorHAnsi" w:hAnsiTheme="minorHAnsi" w:cstheme="minorHAnsi"/>
              <w:sz w:val="24"/>
              <w:szCs w:val="24"/>
            </w:rPr>
            <w:t>Kliknite ali tapnite tukaj, če želite vnesti datum.</w:t>
          </w:r>
        </w:sdtContent>
      </w:sdt>
    </w:p>
    <w:p w14:paraId="3838CD54" w14:textId="77777777" w:rsidR="00EA1EC1" w:rsidRPr="006E04CC" w:rsidRDefault="00EA1EC1" w:rsidP="00EA1EC1">
      <w:pPr>
        <w:autoSpaceDE w:val="0"/>
        <w:adjustRightInd w:val="0"/>
        <w:rPr>
          <w:rFonts w:asciiTheme="minorHAnsi" w:hAnsiTheme="minorHAnsi" w:cstheme="minorHAnsi"/>
          <w:sz w:val="24"/>
          <w:szCs w:val="24"/>
        </w:rPr>
      </w:pPr>
    </w:p>
    <w:p w14:paraId="7629EE72" w14:textId="77777777" w:rsidR="00EA1EC1" w:rsidRPr="006E04CC" w:rsidRDefault="00EA1EC1" w:rsidP="00EA1EC1">
      <w:pPr>
        <w:autoSpaceDE w:val="0"/>
        <w:adjustRightInd w:val="0"/>
        <w:rPr>
          <w:rFonts w:asciiTheme="minorHAnsi" w:hAnsiTheme="minorHAnsi" w:cstheme="minorHAnsi"/>
          <w:sz w:val="24"/>
          <w:szCs w:val="24"/>
        </w:rPr>
      </w:pPr>
    </w:p>
    <w:p w14:paraId="41AD90F0"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r>
      <w:r w:rsidRPr="006E04CC">
        <w:rPr>
          <w:rFonts w:asciiTheme="minorHAnsi" w:hAnsiTheme="minorHAnsi" w:cstheme="minorHAnsi"/>
          <w:sz w:val="24"/>
          <w:szCs w:val="24"/>
        </w:rPr>
        <w:tab/>
        <w:t>Žig in podpis odgovorne osebe:</w:t>
      </w:r>
    </w:p>
    <w:p w14:paraId="3A9E150A" w14:textId="77777777" w:rsidR="00EA1EC1" w:rsidRPr="006E04CC" w:rsidRDefault="00EA1EC1" w:rsidP="00EA1EC1">
      <w:pPr>
        <w:autoSpaceDE w:val="0"/>
        <w:adjustRightInd w:val="0"/>
        <w:rPr>
          <w:rFonts w:asciiTheme="minorHAnsi" w:hAnsiTheme="minorHAnsi" w:cstheme="minorHAnsi"/>
          <w:sz w:val="24"/>
          <w:szCs w:val="24"/>
        </w:rPr>
      </w:pPr>
      <w:r w:rsidRPr="006E04CC">
        <w:rPr>
          <w:rFonts w:asciiTheme="minorHAnsi" w:hAnsiTheme="minorHAnsi" w:cstheme="minorHAnsi"/>
          <w:sz w:val="24"/>
          <w:szCs w:val="24"/>
        </w:rPr>
        <w:br w:type="page"/>
      </w:r>
    </w:p>
    <w:p w14:paraId="43C0BEBB" w14:textId="77777777" w:rsidR="00806780" w:rsidRDefault="00806780" w:rsidP="005374FA">
      <w:pPr>
        <w:tabs>
          <w:tab w:val="left" w:pos="2694"/>
          <w:tab w:val="left" w:pos="2977"/>
        </w:tabs>
        <w:ind w:right="1"/>
        <w:rPr>
          <w:rFonts w:asciiTheme="minorHAnsi" w:hAnsiTheme="minorHAnsi" w:cstheme="minorHAnsi"/>
          <w:b/>
          <w:i/>
          <w:sz w:val="24"/>
          <w:szCs w:val="24"/>
        </w:rPr>
        <w:sectPr w:rsidR="00806780" w:rsidSect="00FD67A9">
          <w:pgSz w:w="11906" w:h="16838"/>
          <w:pgMar w:top="851" w:right="1134" w:bottom="1134" w:left="1134" w:header="1191" w:footer="709" w:gutter="0"/>
          <w:cols w:space="708"/>
          <w:docGrid w:linePitch="360"/>
        </w:sectPr>
      </w:pPr>
    </w:p>
    <w:p w14:paraId="3D0AA3DD" w14:textId="50C813CE" w:rsidR="005374FA" w:rsidRPr="00CA52C0" w:rsidRDefault="005374FA" w:rsidP="005374FA">
      <w:pPr>
        <w:tabs>
          <w:tab w:val="left" w:pos="2694"/>
          <w:tab w:val="left" w:pos="2977"/>
        </w:tabs>
        <w:ind w:right="1"/>
        <w:rPr>
          <w:rFonts w:asciiTheme="minorHAnsi" w:hAnsiTheme="minorHAnsi" w:cstheme="minorHAnsi"/>
          <w:b/>
          <w:sz w:val="24"/>
          <w:szCs w:val="24"/>
        </w:rPr>
      </w:pPr>
      <w:r w:rsidRPr="00CA52C0">
        <w:rPr>
          <w:rFonts w:asciiTheme="minorHAnsi" w:hAnsiTheme="minorHAnsi" w:cstheme="minorHAnsi"/>
          <w:b/>
          <w:i/>
          <w:sz w:val="24"/>
          <w:szCs w:val="24"/>
        </w:rPr>
        <w:lastRenderedPageBreak/>
        <w:t>OBR-8</w:t>
      </w:r>
    </w:p>
    <w:p w14:paraId="5C3D3BA3" w14:textId="77777777" w:rsidR="005374FA" w:rsidRPr="00CA52C0" w:rsidRDefault="005374FA" w:rsidP="005374FA">
      <w:pPr>
        <w:spacing w:after="120"/>
        <w:rPr>
          <w:rFonts w:asciiTheme="minorHAnsi" w:hAnsiTheme="minorHAnsi" w:cstheme="minorHAnsi"/>
          <w:b/>
          <w:sz w:val="24"/>
          <w:szCs w:val="24"/>
        </w:rPr>
      </w:pPr>
    </w:p>
    <w:p w14:paraId="3425BAB3" w14:textId="77777777" w:rsidR="005374FA" w:rsidRPr="00CA52C0" w:rsidRDefault="005374FA" w:rsidP="005374FA">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804004835"/>
        <w:placeholder>
          <w:docPart w:val="A0AA704098BA4F7894CBA70820D2F401"/>
        </w:placeholder>
        <w:showingPlcHdr/>
      </w:sdtPr>
      <w:sdtContent>
        <w:p w14:paraId="267840BE" w14:textId="77777777" w:rsidR="005374FA" w:rsidRPr="00CA52C0" w:rsidRDefault="005374FA" w:rsidP="005374FA">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6E587916" w14:textId="77777777" w:rsidR="005374FA" w:rsidRPr="00CA52C0" w:rsidRDefault="005374FA" w:rsidP="005374FA">
      <w:pPr>
        <w:spacing w:after="120"/>
        <w:rPr>
          <w:rFonts w:asciiTheme="minorHAnsi" w:hAnsiTheme="minorHAnsi" w:cstheme="minorHAnsi"/>
          <w:sz w:val="24"/>
          <w:szCs w:val="24"/>
        </w:rPr>
      </w:pPr>
    </w:p>
    <w:p w14:paraId="532A2672" w14:textId="77777777" w:rsidR="005374FA" w:rsidRPr="00CA52C0" w:rsidRDefault="005374FA" w:rsidP="005374FA">
      <w:pPr>
        <w:spacing w:after="120"/>
        <w:rPr>
          <w:rFonts w:asciiTheme="minorHAnsi" w:hAnsiTheme="minorHAnsi" w:cstheme="minorHAnsi"/>
          <w:b/>
          <w:sz w:val="24"/>
          <w:szCs w:val="24"/>
        </w:rPr>
      </w:pPr>
    </w:p>
    <w:p w14:paraId="1311BB28" w14:textId="77777777" w:rsidR="005374FA" w:rsidRPr="00CA52C0" w:rsidRDefault="005374FA" w:rsidP="005374FA">
      <w:pPr>
        <w:spacing w:after="120"/>
        <w:jc w:val="center"/>
        <w:rPr>
          <w:rFonts w:asciiTheme="minorHAnsi" w:hAnsiTheme="minorHAnsi" w:cstheme="minorHAnsi"/>
          <w:b/>
          <w:sz w:val="24"/>
          <w:szCs w:val="24"/>
        </w:rPr>
      </w:pPr>
      <w:r w:rsidRPr="00CA52C0">
        <w:rPr>
          <w:rFonts w:asciiTheme="minorHAnsi" w:hAnsiTheme="minorHAnsi" w:cstheme="minorHAnsi"/>
          <w:b/>
          <w:sz w:val="24"/>
          <w:szCs w:val="24"/>
        </w:rPr>
        <w:t>IZJAVA GOSPODARSKEGA SUBJEKTA</w:t>
      </w:r>
    </w:p>
    <w:bookmarkEnd w:id="36"/>
    <w:p w14:paraId="2A45BBE8" w14:textId="77777777" w:rsidR="005374FA" w:rsidRPr="00CA52C0" w:rsidRDefault="005374FA" w:rsidP="005374FA">
      <w:pPr>
        <w:spacing w:after="120"/>
        <w:rPr>
          <w:rFonts w:asciiTheme="minorHAnsi" w:hAnsiTheme="minorHAnsi" w:cstheme="minorHAnsi"/>
          <w:color w:val="000000"/>
          <w:sz w:val="24"/>
          <w:szCs w:val="24"/>
        </w:rPr>
      </w:pPr>
    </w:p>
    <w:p w14:paraId="50468CF8" w14:textId="77777777" w:rsidR="005374FA" w:rsidRPr="00CA52C0" w:rsidRDefault="005374FA" w:rsidP="005374FA">
      <w:pPr>
        <w:spacing w:after="120"/>
        <w:rPr>
          <w:rFonts w:asciiTheme="minorHAnsi" w:hAnsiTheme="minorHAnsi" w:cstheme="minorHAnsi"/>
          <w:color w:val="000000"/>
          <w:sz w:val="24"/>
          <w:szCs w:val="24"/>
        </w:rPr>
      </w:pPr>
    </w:p>
    <w:p w14:paraId="3D9AF031" w14:textId="483A3626" w:rsidR="005374FA" w:rsidRPr="00CA52C0" w:rsidRDefault="005374FA"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CA52C0">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CA52C0">
        <w:rPr>
          <w:rFonts w:asciiTheme="minorHAnsi" w:hAnsiTheme="minorHAnsi" w:cstheme="minorHAnsi"/>
          <w:color w:val="000000"/>
          <w:sz w:val="24"/>
          <w:szCs w:val="24"/>
        </w:rPr>
        <w:t>:</w:t>
      </w:r>
    </w:p>
    <w:p w14:paraId="7BFD696E" w14:textId="77777777" w:rsidR="005374FA" w:rsidRPr="00CA52C0" w:rsidRDefault="005374FA" w:rsidP="005374FA">
      <w:pPr>
        <w:rPr>
          <w:rFonts w:asciiTheme="minorHAnsi" w:hAnsiTheme="minorHAnsi" w:cstheme="minorHAnsi"/>
          <w:b/>
          <w:sz w:val="24"/>
          <w:szCs w:val="24"/>
        </w:rPr>
      </w:pPr>
    </w:p>
    <w:p w14:paraId="43C294CD"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ruski državljan ali fizična ali pravna oseba, subjekt ali organ s sedežem v Rusiji;</w:t>
      </w:r>
    </w:p>
    <w:p w14:paraId="1AD34F6C"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pravna oseba, subjekt ali organ, katerega več kot 50-odstotni delež je v neposredni ali posredni lasti subjekta iz točke (a) tega odstavka, ali</w:t>
      </w:r>
    </w:p>
    <w:p w14:paraId="379A98A2"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fizična ali pravna oseba, subjekt ali organ, ki deluje v imenu ali po navodilih subjekta iz točke (a) ali (b) tega odstavka,</w:t>
      </w:r>
    </w:p>
    <w:p w14:paraId="40DE53BF" w14:textId="77777777" w:rsidR="005374FA" w:rsidRPr="00CA52C0" w:rsidRDefault="005374FA" w:rsidP="00115982">
      <w:pPr>
        <w:pStyle w:val="Odstavekseznama"/>
        <w:numPr>
          <w:ilvl w:val="0"/>
          <w:numId w:val="14"/>
        </w:numPr>
        <w:spacing w:after="120"/>
        <w:jc w:val="both"/>
        <w:rPr>
          <w:rFonts w:asciiTheme="minorHAnsi" w:hAnsiTheme="minorHAnsi" w:cstheme="minorHAnsi"/>
          <w:sz w:val="24"/>
          <w:szCs w:val="24"/>
        </w:rPr>
      </w:pPr>
      <w:r w:rsidRPr="00CA52C0">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4BAC20A6" w14:textId="77777777" w:rsidR="00776862" w:rsidRPr="00CA52C0" w:rsidRDefault="00776862" w:rsidP="00776862">
      <w:pPr>
        <w:spacing w:after="120"/>
        <w:jc w:val="both"/>
        <w:rPr>
          <w:rFonts w:asciiTheme="minorHAnsi" w:eastAsia="Times New Roman" w:hAnsiTheme="minorHAnsi" w:cstheme="minorHAnsi"/>
          <w:color w:val="000000"/>
          <w:sz w:val="24"/>
          <w:szCs w:val="24"/>
          <w:lang w:eastAsia="sl-SI"/>
        </w:rPr>
      </w:pPr>
    </w:p>
    <w:p w14:paraId="53F27E16" w14:textId="71EE5F11" w:rsidR="00776862" w:rsidRPr="00CA52C0" w:rsidRDefault="00776862" w:rsidP="00115982">
      <w:pPr>
        <w:pStyle w:val="Odstavekseznama"/>
        <w:numPr>
          <w:ilvl w:val="0"/>
          <w:numId w:val="19"/>
        </w:numPr>
        <w:spacing w:after="120"/>
        <w:jc w:val="both"/>
        <w:rPr>
          <w:rFonts w:asciiTheme="minorHAnsi" w:hAnsiTheme="minorHAnsi" w:cstheme="minorHAnsi"/>
          <w:color w:val="000000"/>
          <w:sz w:val="24"/>
          <w:szCs w:val="24"/>
        </w:rPr>
      </w:pPr>
      <w:r w:rsidRPr="00CA52C0">
        <w:rPr>
          <w:rFonts w:asciiTheme="minorHAnsi" w:hAnsiTheme="minorHAnsi" w:cstheme="minorHAnsi"/>
          <w:color w:val="000000"/>
          <w:sz w:val="24"/>
          <w:szCs w:val="24"/>
        </w:rPr>
        <w:t xml:space="preserve">V celoti sprejemamo </w:t>
      </w:r>
      <w:r w:rsidR="000B7AF7" w:rsidRPr="00CA52C0">
        <w:rPr>
          <w:rFonts w:asciiTheme="minorHAnsi" w:hAnsiTheme="minorHAnsi" w:cstheme="minorHAnsi"/>
          <w:color w:val="000000"/>
          <w:sz w:val="24"/>
          <w:szCs w:val="24"/>
        </w:rPr>
        <w:t xml:space="preserve">in izpolnjujemo </w:t>
      </w:r>
      <w:r w:rsidRPr="00CA52C0">
        <w:rPr>
          <w:rFonts w:asciiTheme="minorHAnsi" w:hAnsiTheme="minorHAnsi" w:cstheme="minorHAnsi"/>
          <w:color w:val="000000"/>
          <w:sz w:val="24"/>
          <w:szCs w:val="24"/>
        </w:rPr>
        <w:t>pogoje za sodelovanje iz 7. člena te razpisne dokumentacije.</w:t>
      </w:r>
    </w:p>
    <w:p w14:paraId="2C3F9882" w14:textId="77777777" w:rsidR="005374FA" w:rsidRPr="00CA52C0" w:rsidRDefault="005374FA" w:rsidP="005374FA">
      <w:pPr>
        <w:rPr>
          <w:rFonts w:asciiTheme="minorHAnsi" w:hAnsiTheme="minorHAnsi" w:cstheme="minorHAnsi"/>
          <w:sz w:val="24"/>
          <w:szCs w:val="24"/>
        </w:rPr>
      </w:pPr>
    </w:p>
    <w:p w14:paraId="1ECA9011" w14:textId="77777777" w:rsidR="005374FA" w:rsidRPr="00CA52C0" w:rsidRDefault="005374FA" w:rsidP="005374FA">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9FF877D04E774563A02FF87C6D41082A"/>
        </w:placeholder>
        <w:showingPlcHdr/>
        <w:text/>
      </w:sdtPr>
      <w:sdtContent>
        <w:p w14:paraId="5C0591AC"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CB267D9"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346CD0B" w14:textId="77777777" w:rsidR="005374FA" w:rsidRPr="00CA52C0" w:rsidRDefault="005374FA" w:rsidP="005374FA">
      <w:pPr>
        <w:jc w:val="both"/>
        <w:rPr>
          <w:rFonts w:asciiTheme="minorHAnsi" w:hAnsiTheme="minorHAnsi" w:cstheme="minorHAnsi"/>
          <w:sz w:val="24"/>
          <w:szCs w:val="24"/>
        </w:rPr>
      </w:pPr>
    </w:p>
    <w:p w14:paraId="0E34F757" w14:textId="77777777" w:rsidR="005374FA" w:rsidRPr="00CA52C0" w:rsidRDefault="005374FA" w:rsidP="005374FA">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9FF877D04E774563A02FF87C6D41082A"/>
        </w:placeholder>
        <w:showingPlcHdr/>
        <w:text/>
      </w:sdtPr>
      <w:sdtContent>
        <w:p w14:paraId="21017E01" w14:textId="77777777" w:rsidR="005374FA" w:rsidRPr="00CA52C0" w:rsidRDefault="005374FA" w:rsidP="005374FA">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14BA515" w14:textId="77777777" w:rsidR="005374FA" w:rsidRPr="00CA52C0" w:rsidRDefault="005374FA" w:rsidP="005374FA">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09C74765" w14:textId="77777777" w:rsidR="000853AE" w:rsidRPr="00CA52C0" w:rsidRDefault="000853AE">
      <w:pPr>
        <w:suppressAutoHyphens w:val="0"/>
        <w:rPr>
          <w:rFonts w:asciiTheme="minorHAnsi" w:hAnsiTheme="minorHAnsi" w:cstheme="minorHAnsi"/>
          <w:sz w:val="24"/>
          <w:szCs w:val="24"/>
        </w:rPr>
      </w:pPr>
    </w:p>
    <w:p w14:paraId="685C3B3A" w14:textId="77777777" w:rsidR="0060445D" w:rsidRPr="00CA52C0" w:rsidRDefault="0060445D">
      <w:pPr>
        <w:suppressAutoHyphens w:val="0"/>
        <w:rPr>
          <w:rFonts w:asciiTheme="minorHAnsi" w:hAnsiTheme="minorHAnsi" w:cstheme="minorHAnsi"/>
          <w:sz w:val="24"/>
          <w:szCs w:val="24"/>
        </w:rPr>
      </w:pPr>
    </w:p>
    <w:p w14:paraId="733BE6D3" w14:textId="77777777" w:rsidR="0060445D" w:rsidRPr="00CA52C0" w:rsidRDefault="0060445D">
      <w:pPr>
        <w:suppressAutoHyphens w:val="0"/>
        <w:rPr>
          <w:rFonts w:asciiTheme="minorHAnsi" w:hAnsiTheme="minorHAnsi" w:cstheme="minorHAnsi"/>
          <w:sz w:val="24"/>
          <w:szCs w:val="24"/>
        </w:rPr>
        <w:sectPr w:rsidR="0060445D" w:rsidRPr="00CA52C0" w:rsidSect="003424A9">
          <w:pgSz w:w="11906" w:h="16838"/>
          <w:pgMar w:top="1843" w:right="1134" w:bottom="1134" w:left="1134" w:header="1191" w:footer="709" w:gutter="0"/>
          <w:cols w:space="708"/>
          <w:docGrid w:linePitch="360"/>
        </w:sectPr>
      </w:pPr>
    </w:p>
    <w:p w14:paraId="678155BC" w14:textId="1CDC39F1" w:rsidR="0060445D" w:rsidRPr="00CA52C0" w:rsidRDefault="0060445D" w:rsidP="0060445D">
      <w:pPr>
        <w:autoSpaceDE w:val="0"/>
        <w:adjustRightInd w:val="0"/>
        <w:rPr>
          <w:rFonts w:asciiTheme="minorHAnsi" w:hAnsiTheme="minorHAnsi" w:cstheme="minorHAnsi"/>
          <w:b/>
          <w:i/>
          <w:sz w:val="24"/>
          <w:szCs w:val="24"/>
        </w:rPr>
      </w:pPr>
      <w:r w:rsidRPr="00CA52C0">
        <w:rPr>
          <w:rFonts w:asciiTheme="minorHAnsi" w:hAnsiTheme="minorHAnsi" w:cstheme="minorHAnsi"/>
          <w:b/>
          <w:i/>
          <w:sz w:val="24"/>
          <w:szCs w:val="24"/>
        </w:rPr>
        <w:lastRenderedPageBreak/>
        <w:t>OBR-</w:t>
      </w:r>
      <w:r w:rsidR="0054637B" w:rsidRPr="00CA52C0">
        <w:rPr>
          <w:rFonts w:asciiTheme="minorHAnsi" w:hAnsiTheme="minorHAnsi" w:cstheme="minorHAnsi"/>
          <w:b/>
          <w:i/>
          <w:sz w:val="24"/>
          <w:szCs w:val="24"/>
        </w:rPr>
        <w:t>9</w:t>
      </w:r>
    </w:p>
    <w:p w14:paraId="67C2EF9A" w14:textId="77777777" w:rsidR="0060445D" w:rsidRPr="00CA52C0" w:rsidRDefault="0060445D" w:rsidP="0060445D">
      <w:pPr>
        <w:autoSpaceDE w:val="0"/>
        <w:adjustRightInd w:val="0"/>
        <w:rPr>
          <w:rFonts w:asciiTheme="minorHAnsi" w:hAnsiTheme="minorHAnsi" w:cstheme="minorHAnsi"/>
          <w:b/>
          <w:i/>
          <w:sz w:val="24"/>
          <w:szCs w:val="24"/>
        </w:rPr>
      </w:pPr>
    </w:p>
    <w:p w14:paraId="5AC28E3A" w14:textId="77777777" w:rsidR="00E33D1B" w:rsidRPr="00CA52C0" w:rsidRDefault="00E33D1B" w:rsidP="00E33D1B">
      <w:pPr>
        <w:rPr>
          <w:rFonts w:asciiTheme="minorHAnsi" w:hAnsiTheme="minorHAnsi" w:cstheme="minorHAnsi"/>
          <w:color w:val="000000"/>
          <w:sz w:val="24"/>
          <w:szCs w:val="24"/>
        </w:rPr>
      </w:pPr>
      <w:r w:rsidRPr="00CA52C0">
        <w:rPr>
          <w:rFonts w:asciiTheme="minorHAnsi" w:hAnsiTheme="minorHAnsi" w:cstheme="minorHAnsi"/>
          <w:i/>
          <w:color w:val="000000"/>
          <w:sz w:val="24"/>
          <w:szCs w:val="24"/>
        </w:rPr>
        <w:t>Gospodarski subjekt:</w:t>
      </w:r>
      <w:r w:rsidRPr="00CA52C0">
        <w:rPr>
          <w:rFonts w:asciiTheme="minorHAnsi" w:hAnsiTheme="minorHAnsi" w:cstheme="minorHAnsi"/>
          <w:color w:val="000000"/>
          <w:sz w:val="24"/>
          <w:szCs w:val="24"/>
        </w:rPr>
        <w:t xml:space="preserve"> </w:t>
      </w:r>
    </w:p>
    <w:sdt>
      <w:sdtPr>
        <w:rPr>
          <w:rFonts w:asciiTheme="minorHAnsi" w:hAnsiTheme="minorHAnsi" w:cstheme="minorHAnsi"/>
          <w:sz w:val="24"/>
          <w:szCs w:val="24"/>
        </w:rPr>
        <w:id w:val="416837741"/>
        <w:placeholder>
          <w:docPart w:val="F8DF450AB986497D9A81DA0015CB7A23"/>
        </w:placeholder>
        <w:showingPlcHdr/>
      </w:sdtPr>
      <w:sdtContent>
        <w:p w14:paraId="74D73BBB" w14:textId="77777777" w:rsidR="00E33D1B" w:rsidRPr="00CA52C0" w:rsidRDefault="00E33D1B" w:rsidP="00E33D1B">
          <w:pPr>
            <w:spacing w:after="120"/>
            <w:rPr>
              <w:rFonts w:asciiTheme="minorHAnsi" w:hAnsiTheme="minorHAnsi" w:cstheme="minorHAnsi"/>
              <w:sz w:val="24"/>
              <w:szCs w:val="24"/>
            </w:rPr>
          </w:pPr>
          <w:r w:rsidRPr="00CA52C0">
            <w:rPr>
              <w:rStyle w:val="Besedilooznabemesta"/>
              <w:rFonts w:asciiTheme="minorHAnsi" w:hAnsiTheme="minorHAnsi" w:cstheme="minorHAnsi"/>
              <w:sz w:val="24"/>
              <w:szCs w:val="24"/>
            </w:rPr>
            <w:t>Kliknite ali tapnite tukaj, če želite vnesti besedilo.</w:t>
          </w:r>
        </w:p>
      </w:sdtContent>
    </w:sdt>
    <w:p w14:paraId="001B6E06"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37587DAC"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58DA10BE" w14:textId="77777777" w:rsidR="00E33D1B" w:rsidRPr="00CA52C0" w:rsidRDefault="00E33D1B" w:rsidP="00E33D1B">
      <w:pPr>
        <w:widowControl w:val="0"/>
        <w:spacing w:line="266" w:lineRule="exact"/>
        <w:jc w:val="both"/>
        <w:rPr>
          <w:rFonts w:asciiTheme="minorHAnsi" w:hAnsiTheme="minorHAnsi" w:cstheme="minorHAnsi"/>
          <w:b/>
          <w:sz w:val="24"/>
          <w:szCs w:val="24"/>
          <w:highlight w:val="yellow"/>
        </w:rPr>
      </w:pPr>
    </w:p>
    <w:p w14:paraId="40C12868" w14:textId="77777777" w:rsidR="00E33D1B" w:rsidRPr="00CA52C0" w:rsidRDefault="00E33D1B" w:rsidP="00E33D1B">
      <w:pPr>
        <w:widowControl w:val="0"/>
        <w:spacing w:line="266" w:lineRule="exact"/>
        <w:jc w:val="center"/>
        <w:rPr>
          <w:rFonts w:asciiTheme="minorHAnsi" w:hAnsiTheme="minorHAnsi" w:cstheme="minorHAnsi"/>
          <w:b/>
          <w:sz w:val="24"/>
          <w:szCs w:val="24"/>
        </w:rPr>
      </w:pPr>
      <w:r w:rsidRPr="00CA52C0">
        <w:rPr>
          <w:rFonts w:asciiTheme="minorHAnsi" w:hAnsiTheme="minorHAnsi" w:cstheme="minorHAnsi"/>
          <w:b/>
          <w:sz w:val="24"/>
          <w:szCs w:val="24"/>
        </w:rPr>
        <w:t>SOGLASJE K ODPRAVI RAČUNSKIH NAPAK</w:t>
      </w:r>
    </w:p>
    <w:p w14:paraId="4D380063"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7873B14D"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0965C0ED" w14:textId="6D0BB94E" w:rsidR="00E33D1B" w:rsidRPr="00CA52C0" w:rsidRDefault="00E33D1B" w:rsidP="00E33D1B">
      <w:pPr>
        <w:widowControl w:val="0"/>
        <w:spacing w:line="266" w:lineRule="exact"/>
        <w:jc w:val="both"/>
        <w:rPr>
          <w:rFonts w:asciiTheme="minorHAnsi" w:hAnsiTheme="minorHAnsi" w:cstheme="minorHAnsi"/>
          <w:bCs/>
          <w:sz w:val="24"/>
          <w:szCs w:val="24"/>
        </w:rPr>
      </w:pPr>
      <w:r w:rsidRPr="00CA52C0">
        <w:rPr>
          <w:rFonts w:asciiTheme="minorHAnsi" w:hAnsiTheme="minorHAnsi" w:cstheme="minorHAnsi"/>
          <w:bCs/>
          <w:sz w:val="24"/>
          <w:szCs w:val="24"/>
        </w:rPr>
        <w:t>V okviru oddaje ponudbe javnega naročila »</w:t>
      </w:r>
      <w:r w:rsidR="00115982">
        <w:rPr>
          <w:rFonts w:asciiTheme="minorHAnsi" w:hAnsiTheme="minorHAnsi" w:cstheme="minorHAnsi"/>
          <w:bCs/>
          <w:sz w:val="24"/>
          <w:szCs w:val="24"/>
        </w:rPr>
        <w:t>PREVOZI OSNOVNOŠOLSKIH OTROK ZA OBDOBJE TREH LET</w:t>
      </w:r>
      <w:r w:rsidRPr="00CA52C0">
        <w:rPr>
          <w:rFonts w:asciiTheme="minorHAnsi" w:hAnsiTheme="minorHAnsi" w:cstheme="minorHAnsi"/>
          <w:bCs/>
          <w:sz w:val="24"/>
          <w:szCs w:val="24"/>
        </w:rPr>
        <w:t>«, skladno s 7. odstavkom 89. člena ZJN-3, podajamo naslednje soglasje naročniku, da:</w:t>
      </w:r>
    </w:p>
    <w:p w14:paraId="1FA6F195" w14:textId="77777777" w:rsidR="00E33D1B" w:rsidRPr="00CA52C0" w:rsidRDefault="00E33D1B" w:rsidP="00E33D1B">
      <w:pPr>
        <w:widowControl w:val="0"/>
        <w:spacing w:line="266" w:lineRule="exact"/>
        <w:ind w:left="284"/>
        <w:jc w:val="both"/>
        <w:rPr>
          <w:rFonts w:asciiTheme="minorHAnsi" w:hAnsiTheme="minorHAnsi" w:cstheme="minorHAnsi"/>
          <w:bCs/>
          <w:sz w:val="24"/>
          <w:szCs w:val="24"/>
        </w:rPr>
      </w:pPr>
    </w:p>
    <w:p w14:paraId="628E9E6B"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računske napake, ki jih odkrije pri pregledu in ocenjevanju ponudb, pri tem se količina in cena na enoto brez DDV ne smeta spreminjati;</w:t>
      </w:r>
    </w:p>
    <w:p w14:paraId="14605F0B" w14:textId="77777777" w:rsidR="00E33D1B" w:rsidRPr="00CA52C0" w:rsidRDefault="00E33D1B" w:rsidP="00E33D1B">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02AD940"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6DD4531" w14:textId="77777777" w:rsidR="00E33D1B" w:rsidRPr="00CA52C0" w:rsidRDefault="00E33D1B" w:rsidP="00E33D1B">
      <w:pPr>
        <w:widowControl w:val="0"/>
        <w:spacing w:line="266" w:lineRule="exact"/>
        <w:contextualSpacing/>
        <w:jc w:val="both"/>
        <w:rPr>
          <w:rFonts w:asciiTheme="minorHAnsi" w:hAnsiTheme="minorHAnsi" w:cstheme="minorHAnsi"/>
          <w:bCs/>
          <w:sz w:val="24"/>
          <w:szCs w:val="24"/>
        </w:rPr>
      </w:pPr>
    </w:p>
    <w:p w14:paraId="41B43394" w14:textId="77777777" w:rsidR="00E33D1B" w:rsidRPr="00CA52C0" w:rsidRDefault="00E33D1B" w:rsidP="00115982">
      <w:pPr>
        <w:pStyle w:val="Odstavekseznama"/>
        <w:widowControl w:val="0"/>
        <w:numPr>
          <w:ilvl w:val="0"/>
          <w:numId w:val="13"/>
        </w:numPr>
        <w:suppressAutoHyphens/>
        <w:spacing w:line="266" w:lineRule="exact"/>
        <w:contextualSpacing/>
        <w:jc w:val="both"/>
        <w:rPr>
          <w:rFonts w:asciiTheme="minorHAnsi" w:hAnsiTheme="minorHAnsi" w:cstheme="minorHAnsi"/>
          <w:bCs/>
          <w:sz w:val="24"/>
          <w:szCs w:val="24"/>
        </w:rPr>
      </w:pPr>
      <w:r w:rsidRPr="00CA52C0">
        <w:rPr>
          <w:rFonts w:asciiTheme="minorHAnsi" w:hAnsiTheme="minorHAnsi" w:cstheme="minorHAnsi"/>
          <w:bCs/>
          <w:sz w:val="24"/>
          <w:szCs w:val="24"/>
        </w:rPr>
        <w:t>popravi napačno zapisano stopnjo DDV v pravilno.</w:t>
      </w:r>
    </w:p>
    <w:p w14:paraId="392B993F" w14:textId="77777777" w:rsidR="00E33D1B" w:rsidRPr="00CA52C0" w:rsidRDefault="00E33D1B" w:rsidP="00E33D1B">
      <w:pPr>
        <w:widowControl w:val="0"/>
        <w:spacing w:line="266" w:lineRule="exact"/>
        <w:jc w:val="both"/>
        <w:rPr>
          <w:rFonts w:asciiTheme="minorHAnsi" w:hAnsiTheme="minorHAnsi" w:cstheme="minorHAnsi"/>
          <w:b/>
          <w:sz w:val="24"/>
          <w:szCs w:val="24"/>
        </w:rPr>
      </w:pPr>
    </w:p>
    <w:p w14:paraId="58A2CF9D"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7903B00B"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1D85996C" w14:textId="77777777" w:rsidR="00E33D1B" w:rsidRPr="00CA52C0" w:rsidRDefault="00E33D1B" w:rsidP="00E33D1B">
      <w:pPr>
        <w:widowControl w:val="0"/>
        <w:spacing w:line="266" w:lineRule="exact"/>
        <w:jc w:val="both"/>
        <w:rPr>
          <w:rFonts w:asciiTheme="minorHAnsi" w:hAnsiTheme="minorHAnsi" w:cstheme="minorHAnsi"/>
          <w:i/>
          <w:sz w:val="24"/>
          <w:szCs w:val="24"/>
        </w:rPr>
      </w:pPr>
    </w:p>
    <w:p w14:paraId="295B8ECA" w14:textId="77777777" w:rsidR="00E33D1B" w:rsidRPr="00CA52C0" w:rsidRDefault="00E33D1B" w:rsidP="00E33D1B">
      <w:pPr>
        <w:widowControl w:val="0"/>
        <w:spacing w:line="266" w:lineRule="exact"/>
        <w:jc w:val="both"/>
        <w:rPr>
          <w:rFonts w:asciiTheme="minorHAnsi" w:hAnsiTheme="minorHAnsi" w:cstheme="minorHAnsi"/>
          <w:i/>
          <w:sz w:val="24"/>
          <w:szCs w:val="24"/>
        </w:rPr>
      </w:pPr>
    </w:p>
    <w:sdt>
      <w:sdtPr>
        <w:rPr>
          <w:rFonts w:asciiTheme="minorHAnsi" w:hAnsiTheme="minorHAnsi" w:cstheme="minorHAnsi"/>
          <w:sz w:val="24"/>
          <w:szCs w:val="24"/>
        </w:rPr>
        <w:id w:val="485670676"/>
        <w:placeholder>
          <w:docPart w:val="6962C79109C3462B90E2601FCA8B9EE6"/>
        </w:placeholder>
        <w:showingPlcHdr/>
        <w:text/>
      </w:sdtPr>
      <w:sdtContent>
        <w:p w14:paraId="3881AAF5"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61884F18"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(Kraj in datum)                                                                                     Žig            </w:t>
      </w:r>
    </w:p>
    <w:p w14:paraId="454F409B" w14:textId="77777777" w:rsidR="00E33D1B" w:rsidRPr="00CA52C0" w:rsidRDefault="00E33D1B" w:rsidP="00E33D1B">
      <w:pPr>
        <w:jc w:val="both"/>
        <w:rPr>
          <w:rFonts w:asciiTheme="minorHAnsi" w:hAnsiTheme="minorHAnsi" w:cstheme="minorHAnsi"/>
          <w:sz w:val="24"/>
          <w:szCs w:val="24"/>
        </w:rPr>
      </w:pPr>
    </w:p>
    <w:p w14:paraId="0C6E61F0" w14:textId="77777777" w:rsidR="00E33D1B" w:rsidRPr="00CA52C0" w:rsidRDefault="00E33D1B" w:rsidP="00E33D1B">
      <w:pPr>
        <w:jc w:val="both"/>
        <w:rPr>
          <w:rFonts w:asciiTheme="minorHAnsi" w:hAnsiTheme="minorHAnsi" w:cstheme="minorHAnsi"/>
          <w:sz w:val="24"/>
          <w:szCs w:val="24"/>
        </w:rPr>
      </w:pPr>
    </w:p>
    <w:sdt>
      <w:sdtPr>
        <w:rPr>
          <w:rFonts w:asciiTheme="minorHAnsi" w:hAnsiTheme="minorHAnsi" w:cstheme="minorHAnsi"/>
          <w:sz w:val="24"/>
          <w:szCs w:val="24"/>
        </w:rPr>
        <w:id w:val="-623230160"/>
        <w:placeholder>
          <w:docPart w:val="6962C79109C3462B90E2601FCA8B9EE6"/>
        </w:placeholder>
        <w:showingPlcHdr/>
        <w:text/>
      </w:sdtPr>
      <w:sdtContent>
        <w:p w14:paraId="01AFEFAF" w14:textId="77777777" w:rsidR="00E33D1B" w:rsidRPr="00CA52C0" w:rsidRDefault="00E33D1B" w:rsidP="00E33D1B">
          <w:pPr>
            <w:jc w:val="both"/>
            <w:rPr>
              <w:rFonts w:asciiTheme="minorHAnsi" w:hAnsiTheme="minorHAnsi" w:cstheme="minorHAnsi"/>
              <w:sz w:val="24"/>
              <w:szCs w:val="24"/>
            </w:rPr>
          </w:pPr>
          <w:r w:rsidRPr="00CA52C0">
            <w:rPr>
              <w:rStyle w:val="Besedilooznabemesta"/>
              <w:rFonts w:asciiTheme="minorHAnsi" w:eastAsiaTheme="majorEastAsia" w:hAnsiTheme="minorHAnsi" w:cstheme="minorHAnsi"/>
              <w:sz w:val="24"/>
              <w:szCs w:val="24"/>
            </w:rPr>
            <w:t>Kliknite ali tapnite tukaj, če želite vnesti besedilo.</w:t>
          </w:r>
        </w:p>
      </w:sdtContent>
    </w:sdt>
    <w:p w14:paraId="558AC897" w14:textId="77777777" w:rsidR="00E33D1B" w:rsidRPr="00CA52C0" w:rsidRDefault="00E33D1B" w:rsidP="00E33D1B">
      <w:pPr>
        <w:jc w:val="both"/>
        <w:rPr>
          <w:rFonts w:asciiTheme="minorHAnsi" w:hAnsiTheme="minorHAnsi" w:cstheme="minorHAnsi"/>
          <w:sz w:val="24"/>
          <w:szCs w:val="24"/>
        </w:rPr>
      </w:pPr>
      <w:r w:rsidRPr="00CA52C0">
        <w:rPr>
          <w:rFonts w:asciiTheme="minorHAnsi" w:hAnsiTheme="minorHAnsi" w:cstheme="minorHAnsi"/>
          <w:sz w:val="24"/>
          <w:szCs w:val="24"/>
        </w:rPr>
        <w:t xml:space="preserve">(Naziv in podpis zakonitega zastopnika ponudnika) </w:t>
      </w:r>
    </w:p>
    <w:p w14:paraId="483E35A7" w14:textId="77777777" w:rsidR="00E33D1B" w:rsidRPr="00CA52C0" w:rsidRDefault="00E33D1B" w:rsidP="00E33D1B">
      <w:pPr>
        <w:suppressAutoHyphens w:val="0"/>
        <w:rPr>
          <w:rFonts w:asciiTheme="minorHAnsi" w:hAnsiTheme="minorHAnsi" w:cstheme="minorHAnsi"/>
          <w:b/>
          <w:bCs/>
          <w:sz w:val="24"/>
          <w:szCs w:val="24"/>
        </w:rPr>
      </w:pPr>
    </w:p>
    <w:p w14:paraId="343871A2" w14:textId="77777777" w:rsidR="0060445D" w:rsidRPr="00CA52C0" w:rsidRDefault="0060445D">
      <w:pPr>
        <w:suppressAutoHyphens w:val="0"/>
        <w:rPr>
          <w:rFonts w:asciiTheme="minorHAnsi" w:hAnsiTheme="minorHAnsi" w:cstheme="minorHAnsi"/>
          <w:sz w:val="24"/>
          <w:szCs w:val="24"/>
        </w:rPr>
      </w:pPr>
    </w:p>
    <w:sectPr w:rsidR="0060445D" w:rsidRPr="00CA52C0" w:rsidSect="003424A9">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9E9D3" w14:textId="77777777" w:rsidR="004631F6" w:rsidRDefault="004631F6">
      <w:r>
        <w:separator/>
      </w:r>
    </w:p>
  </w:endnote>
  <w:endnote w:type="continuationSeparator" w:id="0">
    <w:p w14:paraId="1EBA99AD" w14:textId="77777777" w:rsidR="004631F6" w:rsidRDefault="0046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805557"/>
      <w:docPartObj>
        <w:docPartGallery w:val="Page Numbers (Bottom of Page)"/>
        <w:docPartUnique/>
      </w:docPartObj>
    </w:sdtPr>
    <w:sdtContent>
      <w:p w14:paraId="29EF5181" w14:textId="29F4D761" w:rsidR="005C439D" w:rsidRDefault="005C439D">
        <w:pPr>
          <w:pStyle w:val="Noga"/>
        </w:pPr>
        <w:r>
          <w:fldChar w:fldCharType="begin"/>
        </w:r>
        <w:r>
          <w:instrText>PAGE   \* MERGEFORMAT</w:instrText>
        </w:r>
        <w:r>
          <w:fldChar w:fldCharType="separate"/>
        </w:r>
        <w:r w:rsidR="009E1F20">
          <w:rPr>
            <w:noProof/>
          </w:rPr>
          <w:t>2</w:t>
        </w:r>
        <w:r>
          <w:fldChar w:fldCharType="end"/>
        </w:r>
      </w:p>
    </w:sdtContent>
  </w:sdt>
  <w:p w14:paraId="23954D92" w14:textId="61DE5853" w:rsidR="005C439D" w:rsidRDefault="005C439D"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425979"/>
      <w:docPartObj>
        <w:docPartGallery w:val="Page Numbers (Bottom of Page)"/>
        <w:docPartUnique/>
      </w:docPartObj>
    </w:sdtPr>
    <w:sdtContent>
      <w:p w14:paraId="0903C932" w14:textId="26E8B0D8" w:rsidR="005C439D" w:rsidRDefault="005C439D" w:rsidP="000E0E78">
        <w:pPr>
          <w:pStyle w:val="Noga"/>
        </w:pPr>
        <w:r>
          <w:fldChar w:fldCharType="begin"/>
        </w:r>
        <w:r>
          <w:instrText>PAGE   \* MERGEFORMAT</w:instrText>
        </w:r>
        <w:r>
          <w:fldChar w:fldCharType="separate"/>
        </w:r>
        <w:r w:rsidR="009E1F20">
          <w:rPr>
            <w:noProof/>
          </w:rPr>
          <w:t>0</w:t>
        </w:r>
        <w:r>
          <w:fldChar w:fldCharType="end"/>
        </w:r>
      </w:p>
    </w:sdtContent>
  </w:sdt>
  <w:p w14:paraId="49C1E782" w14:textId="77777777" w:rsidR="005C439D" w:rsidRDefault="005C439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1322B" w14:textId="77777777" w:rsidR="005C439D" w:rsidRDefault="005C43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16B5A" w14:textId="22010696" w:rsidR="005C439D" w:rsidRDefault="005C439D">
    <w:pPr>
      <w:pStyle w:val="Noga"/>
    </w:pPr>
    <w:r>
      <w:fldChar w:fldCharType="begin"/>
    </w:r>
    <w:r>
      <w:instrText xml:space="preserve"> PAGE </w:instrText>
    </w:r>
    <w:r>
      <w:fldChar w:fldCharType="separate"/>
    </w:r>
    <w:r w:rsidR="009E1F20">
      <w:rPr>
        <w:noProof/>
      </w:rPr>
      <w:t>10</w:t>
    </w:r>
    <w:r>
      <w:fldChar w:fldCharType="end"/>
    </w:r>
  </w:p>
  <w:p w14:paraId="07C034B7" w14:textId="77777777" w:rsidR="005C439D" w:rsidRDefault="005C439D">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F155" w14:textId="748C6595" w:rsidR="005C439D" w:rsidRDefault="005C439D">
    <w:pPr>
      <w:pStyle w:val="Noga"/>
    </w:pPr>
    <w:r>
      <w:fldChar w:fldCharType="begin"/>
    </w:r>
    <w:r>
      <w:instrText xml:space="preserve"> PAGE </w:instrText>
    </w:r>
    <w:r>
      <w:fldChar w:fldCharType="separate"/>
    </w:r>
    <w:r w:rsidR="009E1F20">
      <w:rPr>
        <w:noProof/>
      </w:rPr>
      <w:t>3</w:t>
    </w:r>
    <w:r>
      <w:fldChar w:fldCharType="end"/>
    </w:r>
  </w:p>
  <w:p w14:paraId="564F193A" w14:textId="77777777" w:rsidR="005C439D" w:rsidRDefault="005C439D" w:rsidP="00410F91">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DCF72" w14:textId="77777777" w:rsidR="005C439D" w:rsidRDefault="005C439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BEC72" w14:textId="77777777" w:rsidR="005C439D" w:rsidRPr="008C1614" w:rsidRDefault="005C439D" w:rsidP="008C1614">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DFF98" w14:textId="77777777" w:rsidR="005C439D" w:rsidRDefault="005C43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28B76" w14:textId="77777777" w:rsidR="004631F6" w:rsidRDefault="004631F6">
      <w:r>
        <w:separator/>
      </w:r>
    </w:p>
  </w:footnote>
  <w:footnote w:type="continuationSeparator" w:id="0">
    <w:p w14:paraId="5DF72999" w14:textId="77777777" w:rsidR="004631F6" w:rsidRDefault="004631F6">
      <w:r>
        <w:continuationSeparator/>
      </w:r>
    </w:p>
  </w:footnote>
  <w:footnote w:id="1">
    <w:p w14:paraId="19D3FA2E" w14:textId="77777777" w:rsidR="005C439D" w:rsidRDefault="005C439D">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68BFE4A6" w14:textId="2CAB29BB" w:rsidR="005C439D" w:rsidRDefault="005C439D" w:rsidP="0073148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68A9A7C3" w14:textId="77777777" w:rsidR="005C439D" w:rsidRPr="0040017B" w:rsidRDefault="005C439D" w:rsidP="00B94409">
      <w:pPr>
        <w:pStyle w:val="Sprotnaopomba-besedilo"/>
        <w:jc w:val="both"/>
        <w:rPr>
          <w:rFonts w:asciiTheme="minorHAnsi" w:hAnsiTheme="minorHAnsi" w:cstheme="minorHAnsi"/>
          <w:sz w:val="14"/>
          <w:szCs w:val="14"/>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4">
    <w:p w14:paraId="4F95D20F" w14:textId="77777777" w:rsidR="005C439D" w:rsidRPr="005A75DE" w:rsidRDefault="005C439D" w:rsidP="00B94409">
      <w:pPr>
        <w:pStyle w:val="Sprotnaopomba-besedilo"/>
        <w:jc w:val="both"/>
        <w:rPr>
          <w:rFonts w:asciiTheme="minorHAnsi" w:hAnsiTheme="minorHAnsi" w:cstheme="minorHAnsi"/>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5">
    <w:p w14:paraId="1ED7580C" w14:textId="77777777" w:rsidR="005C439D" w:rsidRPr="005A75DE" w:rsidRDefault="005C439D" w:rsidP="00AF078F">
      <w:pPr>
        <w:pStyle w:val="Sprotnaopomba-besedilo"/>
        <w:jc w:val="both"/>
        <w:rPr>
          <w:rFonts w:asciiTheme="minorHAnsi" w:hAnsiTheme="minorHAnsi" w:cstheme="minorHAnsi"/>
        </w:rPr>
      </w:pPr>
      <w:r w:rsidRPr="0040017B">
        <w:rPr>
          <w:rStyle w:val="Sprotnaopomba-sklic"/>
          <w:rFonts w:asciiTheme="minorHAnsi" w:hAnsiTheme="minorHAnsi" w:cstheme="minorHAnsi"/>
          <w:sz w:val="14"/>
          <w:szCs w:val="14"/>
        </w:rPr>
        <w:footnoteRef/>
      </w:r>
      <w:r w:rsidRPr="0040017B">
        <w:rPr>
          <w:rFonts w:asciiTheme="minorHAnsi" w:hAnsiTheme="minorHAnsi" w:cstheme="minorHAnsi"/>
          <w:sz w:val="14"/>
          <w:szCs w:val="14"/>
        </w:rPr>
        <w:t xml:space="preserve"> </w:t>
      </w:r>
      <w:r w:rsidRPr="0040017B">
        <w:rPr>
          <w:rFonts w:asciiTheme="minorHAnsi" w:hAnsiTheme="minorHAnsi" w:cstheme="minorHAnsi"/>
          <w:b/>
          <w:bCs/>
          <w:sz w:val="14"/>
          <w:szCs w:val="14"/>
        </w:rPr>
        <w:t>Storitev zajema število skupno opravljenih kilometrov vseh vozil, ki bodo opravila prevoze v enem šolskem dnevu od prve vstopne do zadnje izstopne postaje.</w:t>
      </w:r>
    </w:p>
  </w:footnote>
  <w:footnote w:id="6">
    <w:p w14:paraId="43B21233" w14:textId="4BC1CC44" w:rsidR="005C439D" w:rsidRPr="0039013D" w:rsidRDefault="005C439D">
      <w:pPr>
        <w:pStyle w:val="Sprotnaopomba-besedilo"/>
        <w:rPr>
          <w:sz w:val="16"/>
          <w:szCs w:val="16"/>
        </w:rPr>
      </w:pPr>
      <w:r w:rsidRPr="0039013D">
        <w:rPr>
          <w:rStyle w:val="Sprotnaopomba-sklic"/>
          <w:sz w:val="16"/>
          <w:szCs w:val="16"/>
        </w:rPr>
        <w:footnoteRef/>
      </w:r>
      <w:r w:rsidRPr="0039013D">
        <w:rPr>
          <w:sz w:val="16"/>
          <w:szCs w:val="16"/>
        </w:rPr>
        <w:t xml:space="preserve"> Ponudnik po potrebi predloži več izjav</w:t>
      </w:r>
    </w:p>
  </w:footnote>
  <w:footnote w:id="7">
    <w:p w14:paraId="52A80314" w14:textId="77777777" w:rsidR="005C439D" w:rsidRDefault="005C439D" w:rsidP="00D527B3">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8">
    <w:p w14:paraId="34C65B5A" w14:textId="718C1ABF" w:rsidR="005C439D" w:rsidRDefault="005C439D">
      <w:pPr>
        <w:pStyle w:val="Sprotnaopomba-besedilo"/>
      </w:pPr>
      <w:r>
        <w:rPr>
          <w:rStyle w:val="Sprotnaopomba-sklic"/>
        </w:rPr>
        <w:footnoteRef/>
      </w:r>
      <w:r>
        <w:t xml:space="preserve"> Se ustrezni uredi</w:t>
      </w:r>
    </w:p>
  </w:footnote>
  <w:footnote w:id="9">
    <w:p w14:paraId="75F4CB0C" w14:textId="3A8EC3D0"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Besedilo se u</w:t>
      </w:r>
      <w:r>
        <w:rPr>
          <w:sz w:val="16"/>
          <w:szCs w:val="16"/>
        </w:rPr>
        <w:t>s</w:t>
      </w:r>
      <w:r w:rsidRPr="00700EAA">
        <w:rPr>
          <w:sz w:val="16"/>
          <w:szCs w:val="16"/>
        </w:rPr>
        <w:t>trezno oblikuje glede na to ali ponudnik nastopa s podizvajalci.</w:t>
      </w:r>
    </w:p>
  </w:footnote>
  <w:footnote w:id="10">
    <w:p w14:paraId="4B1E7396" w14:textId="77777777" w:rsidR="005C439D" w:rsidRPr="00700EAA" w:rsidRDefault="005C439D" w:rsidP="00EA1EC1">
      <w:pPr>
        <w:pStyle w:val="Sprotnaopomba-besedilo"/>
        <w:rPr>
          <w:sz w:val="16"/>
          <w:szCs w:val="16"/>
        </w:rPr>
      </w:pPr>
      <w:r w:rsidRPr="00700EAA">
        <w:rPr>
          <w:sz w:val="16"/>
          <w:szCs w:val="16"/>
        </w:rPr>
        <w:footnoteRef/>
      </w:r>
      <w:r w:rsidRPr="00700EAA">
        <w:rPr>
          <w:sz w:val="16"/>
          <w:szCs w:val="16"/>
        </w:rPr>
        <w:t xml:space="preserve"> V kolikor ponudnik ne nastopa s podizvajalci, se člen ustrezno preoblikuje</w:t>
      </w:r>
    </w:p>
  </w:footnote>
  <w:footnote w:id="11">
    <w:p w14:paraId="6A450E71" w14:textId="77777777" w:rsidR="005C439D" w:rsidRDefault="005C439D" w:rsidP="00EA1EC1">
      <w:pPr>
        <w:pStyle w:val="Sprotnaopomba-besedilo"/>
      </w:pPr>
      <w:r w:rsidRPr="00700EAA">
        <w:rPr>
          <w:sz w:val="16"/>
          <w:szCs w:val="16"/>
        </w:rPr>
        <w:footnoteRef/>
      </w:r>
      <w:r w:rsidRPr="00700EAA">
        <w:rPr>
          <w:sz w:val="16"/>
          <w:szCs w:val="16"/>
        </w:rPr>
        <w:t xml:space="preserve"> V kolikor ponudnik ne nastopa s podizvajalci, se člen ustrezno preoblikuje</w:t>
      </w:r>
    </w:p>
  </w:footnote>
  <w:footnote w:id="12">
    <w:p w14:paraId="1EC14D96" w14:textId="77777777" w:rsidR="005C439D" w:rsidRPr="00751E3B" w:rsidRDefault="005C439D"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D8EF" w14:textId="77777777" w:rsidR="005C439D" w:rsidRDefault="005C43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0738E" w14:textId="77777777" w:rsidR="005C439D" w:rsidRPr="00C742FA" w:rsidRDefault="005C439D" w:rsidP="00C742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6A13A" w14:textId="77777777" w:rsidR="005C439D" w:rsidRPr="00C742FA" w:rsidRDefault="005C439D" w:rsidP="00C742F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87A6" w14:textId="77777777" w:rsidR="005C439D" w:rsidRDefault="005C43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1EF97" w14:textId="77777777" w:rsidR="005C439D" w:rsidRPr="00E03826" w:rsidRDefault="005C439D" w:rsidP="00E0382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C6BF4" w14:textId="77777777" w:rsidR="005C439D" w:rsidRDefault="005C43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4921B26"/>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4"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7"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10"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1"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2"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4"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6"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9"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2051FEB"/>
    <w:multiLevelType w:val="hybridMultilevel"/>
    <w:tmpl w:val="86469BA2"/>
    <w:lvl w:ilvl="0" w:tplc="0212B6F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2A10027"/>
    <w:multiLevelType w:val="hybridMultilevel"/>
    <w:tmpl w:val="850C82BC"/>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73F0B95"/>
    <w:multiLevelType w:val="hybridMultilevel"/>
    <w:tmpl w:val="A3EE6F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9" w15:restartNumberingAfterBreak="0">
    <w:nsid w:val="39C90AB9"/>
    <w:multiLevelType w:val="hybridMultilevel"/>
    <w:tmpl w:val="6576FBB6"/>
    <w:lvl w:ilvl="0" w:tplc="70E6A01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42A3281F"/>
    <w:multiLevelType w:val="hybridMultilevel"/>
    <w:tmpl w:val="C5969234"/>
    <w:lvl w:ilvl="0" w:tplc="AAC00BA6">
      <w:start w:val="6"/>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5CB3AA3"/>
    <w:multiLevelType w:val="multilevel"/>
    <w:tmpl w:val="76D8B3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5D1110"/>
    <w:multiLevelType w:val="hybridMultilevel"/>
    <w:tmpl w:val="68482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528A1"/>
    <w:multiLevelType w:val="hybridMultilevel"/>
    <w:tmpl w:val="DBF24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B424E22"/>
    <w:multiLevelType w:val="hybridMultilevel"/>
    <w:tmpl w:val="2D241762"/>
    <w:lvl w:ilvl="0" w:tplc="FFFFFFFF">
      <w:start w:val="3"/>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FC976F7"/>
    <w:multiLevelType w:val="hybridMultilevel"/>
    <w:tmpl w:val="EDB86036"/>
    <w:lvl w:ilvl="0" w:tplc="70E6A016">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60DB6E73"/>
    <w:multiLevelType w:val="hybridMultilevel"/>
    <w:tmpl w:val="DBF24E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695E1985"/>
    <w:multiLevelType w:val="hybridMultilevel"/>
    <w:tmpl w:val="8C60AC2A"/>
    <w:lvl w:ilvl="0" w:tplc="4BD49C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8"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437410270">
    <w:abstractNumId w:val="1"/>
  </w:num>
  <w:num w:numId="2" w16cid:durableId="860507795">
    <w:abstractNumId w:val="3"/>
  </w:num>
  <w:num w:numId="3" w16cid:durableId="114251541">
    <w:abstractNumId w:val="6"/>
  </w:num>
  <w:num w:numId="4" w16cid:durableId="939096370">
    <w:abstractNumId w:val="13"/>
  </w:num>
  <w:num w:numId="5" w16cid:durableId="1866405166">
    <w:abstractNumId w:val="16"/>
  </w:num>
  <w:num w:numId="6" w16cid:durableId="1544707028">
    <w:abstractNumId w:val="48"/>
  </w:num>
  <w:num w:numId="7" w16cid:durableId="753207535">
    <w:abstractNumId w:val="45"/>
  </w:num>
  <w:num w:numId="8" w16cid:durableId="428236537">
    <w:abstractNumId w:val="30"/>
  </w:num>
  <w:num w:numId="9" w16cid:durableId="1023944764">
    <w:abstractNumId w:val="27"/>
  </w:num>
  <w:num w:numId="10" w16cid:durableId="104426152">
    <w:abstractNumId w:val="46"/>
  </w:num>
  <w:num w:numId="11" w16cid:durableId="1577399355">
    <w:abstractNumId w:val="43"/>
  </w:num>
  <w:num w:numId="12" w16cid:durableId="897087584">
    <w:abstractNumId w:val="37"/>
  </w:num>
  <w:num w:numId="13" w16cid:durableId="1707482313">
    <w:abstractNumId w:val="41"/>
  </w:num>
  <w:num w:numId="14" w16cid:durableId="729425557">
    <w:abstractNumId w:val="23"/>
  </w:num>
  <w:num w:numId="15" w16cid:durableId="1455903389">
    <w:abstractNumId w:val="2"/>
  </w:num>
  <w:num w:numId="16" w16cid:durableId="15038274">
    <w:abstractNumId w:val="5"/>
  </w:num>
  <w:num w:numId="17" w16cid:durableId="1256674953">
    <w:abstractNumId w:val="7"/>
  </w:num>
  <w:num w:numId="18" w16cid:durableId="2131629824">
    <w:abstractNumId w:val="18"/>
  </w:num>
  <w:num w:numId="19" w16cid:durableId="1641764847">
    <w:abstractNumId w:val="26"/>
  </w:num>
  <w:num w:numId="20" w16cid:durableId="447506664">
    <w:abstractNumId w:val="35"/>
  </w:num>
  <w:num w:numId="21" w16cid:durableId="1330791406">
    <w:abstractNumId w:val="47"/>
  </w:num>
  <w:num w:numId="22" w16cid:durableId="278224272">
    <w:abstractNumId w:val="28"/>
  </w:num>
  <w:num w:numId="23" w16cid:durableId="141586229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2555918">
    <w:abstractNumId w:val="31"/>
  </w:num>
  <w:num w:numId="25" w16cid:durableId="1732924968">
    <w:abstractNumId w:val="38"/>
  </w:num>
  <w:num w:numId="26" w16cid:durableId="1914394490">
    <w:abstractNumId w:val="42"/>
  </w:num>
  <w:num w:numId="27" w16cid:durableId="1813785531">
    <w:abstractNumId w:val="34"/>
  </w:num>
  <w:num w:numId="28" w16cid:durableId="1519004453">
    <w:abstractNumId w:val="40"/>
  </w:num>
  <w:num w:numId="29" w16cid:durableId="283780840">
    <w:abstractNumId w:val="25"/>
  </w:num>
  <w:num w:numId="30" w16cid:durableId="1370497737">
    <w:abstractNumId w:val="33"/>
  </w:num>
  <w:num w:numId="31" w16cid:durableId="823350343">
    <w:abstractNumId w:val="39"/>
  </w:num>
  <w:num w:numId="32" w16cid:durableId="1916472911">
    <w:abstractNumId w:val="29"/>
  </w:num>
  <w:num w:numId="33" w16cid:durableId="946157265">
    <w:abstractNumId w:val="24"/>
  </w:num>
  <w:num w:numId="34" w16cid:durableId="778843198">
    <w:abstractNumId w:val="0"/>
  </w:num>
  <w:num w:numId="35" w16cid:durableId="1520268117">
    <w:abstractNumId w:val="36"/>
  </w:num>
  <w:num w:numId="36" w16cid:durableId="1368213742">
    <w:abstractNumId w:val="32"/>
  </w:num>
  <w:num w:numId="37" w16cid:durableId="1247498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1503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299565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69517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33600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6209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79994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88629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589076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158820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91882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5416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738102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mQzKEIIcvikFvEqhs+Ea9MTAUO+vkLgIqMDxFnfUj/qXXye4iNJMFsGocVGemRs0j6zjh3fIR6WKAixzroHWYQ==" w:salt="ti0QOE8c5NCXSBN1D7NHiw=="/>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4084"/>
    <w:rsid w:val="000041D4"/>
    <w:rsid w:val="000062FF"/>
    <w:rsid w:val="00006A69"/>
    <w:rsid w:val="00011288"/>
    <w:rsid w:val="000141DF"/>
    <w:rsid w:val="000154CC"/>
    <w:rsid w:val="00015B2D"/>
    <w:rsid w:val="00016385"/>
    <w:rsid w:val="00023D53"/>
    <w:rsid w:val="00025092"/>
    <w:rsid w:val="00026AEB"/>
    <w:rsid w:val="00032EB1"/>
    <w:rsid w:val="00033309"/>
    <w:rsid w:val="00037137"/>
    <w:rsid w:val="0004013C"/>
    <w:rsid w:val="000406BD"/>
    <w:rsid w:val="00042188"/>
    <w:rsid w:val="00046237"/>
    <w:rsid w:val="00046BA3"/>
    <w:rsid w:val="00047DF7"/>
    <w:rsid w:val="00052980"/>
    <w:rsid w:val="00052AEC"/>
    <w:rsid w:val="00056968"/>
    <w:rsid w:val="00060100"/>
    <w:rsid w:val="0006116E"/>
    <w:rsid w:val="00065CA4"/>
    <w:rsid w:val="00074DA2"/>
    <w:rsid w:val="0007572D"/>
    <w:rsid w:val="0007603F"/>
    <w:rsid w:val="000802B0"/>
    <w:rsid w:val="00082179"/>
    <w:rsid w:val="00083566"/>
    <w:rsid w:val="000853AE"/>
    <w:rsid w:val="0008585A"/>
    <w:rsid w:val="0009323A"/>
    <w:rsid w:val="0009787D"/>
    <w:rsid w:val="000A1B15"/>
    <w:rsid w:val="000A405A"/>
    <w:rsid w:val="000A5BDA"/>
    <w:rsid w:val="000A6FD2"/>
    <w:rsid w:val="000A709E"/>
    <w:rsid w:val="000B0A36"/>
    <w:rsid w:val="000B168D"/>
    <w:rsid w:val="000B6A17"/>
    <w:rsid w:val="000B78FA"/>
    <w:rsid w:val="000B7A09"/>
    <w:rsid w:val="000B7AF7"/>
    <w:rsid w:val="000C584F"/>
    <w:rsid w:val="000D2487"/>
    <w:rsid w:val="000D4092"/>
    <w:rsid w:val="000D4847"/>
    <w:rsid w:val="000D6D33"/>
    <w:rsid w:val="000E0CC6"/>
    <w:rsid w:val="000E0E78"/>
    <w:rsid w:val="000E5194"/>
    <w:rsid w:val="000E654D"/>
    <w:rsid w:val="000E70B2"/>
    <w:rsid w:val="000F001E"/>
    <w:rsid w:val="000F18AF"/>
    <w:rsid w:val="000F2DD0"/>
    <w:rsid w:val="000F5A0F"/>
    <w:rsid w:val="000F60EF"/>
    <w:rsid w:val="000F7E2E"/>
    <w:rsid w:val="00101850"/>
    <w:rsid w:val="00102C1B"/>
    <w:rsid w:val="00103ACF"/>
    <w:rsid w:val="001055B7"/>
    <w:rsid w:val="00105AEA"/>
    <w:rsid w:val="00107178"/>
    <w:rsid w:val="00107369"/>
    <w:rsid w:val="001113A1"/>
    <w:rsid w:val="00112816"/>
    <w:rsid w:val="001147FF"/>
    <w:rsid w:val="00115982"/>
    <w:rsid w:val="001161AF"/>
    <w:rsid w:val="00117861"/>
    <w:rsid w:val="00120B74"/>
    <w:rsid w:val="0012338C"/>
    <w:rsid w:val="001244E9"/>
    <w:rsid w:val="001248D6"/>
    <w:rsid w:val="00124D9F"/>
    <w:rsid w:val="0012728A"/>
    <w:rsid w:val="00130DC1"/>
    <w:rsid w:val="00131FAF"/>
    <w:rsid w:val="00131FF4"/>
    <w:rsid w:val="00132D55"/>
    <w:rsid w:val="00133758"/>
    <w:rsid w:val="0013661C"/>
    <w:rsid w:val="00137F31"/>
    <w:rsid w:val="001405AE"/>
    <w:rsid w:val="00142F8D"/>
    <w:rsid w:val="00145D67"/>
    <w:rsid w:val="00147DFF"/>
    <w:rsid w:val="0015761B"/>
    <w:rsid w:val="001609F1"/>
    <w:rsid w:val="00161170"/>
    <w:rsid w:val="00161A7A"/>
    <w:rsid w:val="00161BF7"/>
    <w:rsid w:val="00165FD4"/>
    <w:rsid w:val="001664C7"/>
    <w:rsid w:val="00170EBA"/>
    <w:rsid w:val="00172E8C"/>
    <w:rsid w:val="00174145"/>
    <w:rsid w:val="00174EF6"/>
    <w:rsid w:val="001810AB"/>
    <w:rsid w:val="00182025"/>
    <w:rsid w:val="00184EFD"/>
    <w:rsid w:val="00186059"/>
    <w:rsid w:val="001869E8"/>
    <w:rsid w:val="00186F9E"/>
    <w:rsid w:val="001978BA"/>
    <w:rsid w:val="001A0D93"/>
    <w:rsid w:val="001A49FA"/>
    <w:rsid w:val="001A62F5"/>
    <w:rsid w:val="001A74D4"/>
    <w:rsid w:val="001A7CA8"/>
    <w:rsid w:val="001B059C"/>
    <w:rsid w:val="001B0EF9"/>
    <w:rsid w:val="001C6290"/>
    <w:rsid w:val="001D039E"/>
    <w:rsid w:val="001D1467"/>
    <w:rsid w:val="001D1E21"/>
    <w:rsid w:val="001D5AB6"/>
    <w:rsid w:val="001D5EAD"/>
    <w:rsid w:val="001D686A"/>
    <w:rsid w:val="001E2BAF"/>
    <w:rsid w:val="001E35AE"/>
    <w:rsid w:val="001E3DCB"/>
    <w:rsid w:val="001E457B"/>
    <w:rsid w:val="001E5264"/>
    <w:rsid w:val="001E57F1"/>
    <w:rsid w:val="001E58BF"/>
    <w:rsid w:val="001F3637"/>
    <w:rsid w:val="001F3C50"/>
    <w:rsid w:val="001F5395"/>
    <w:rsid w:val="001F6994"/>
    <w:rsid w:val="001F731D"/>
    <w:rsid w:val="002008FC"/>
    <w:rsid w:val="0020103B"/>
    <w:rsid w:val="00202FA0"/>
    <w:rsid w:val="00206FCD"/>
    <w:rsid w:val="0021428C"/>
    <w:rsid w:val="002151F1"/>
    <w:rsid w:val="002161DB"/>
    <w:rsid w:val="0021734C"/>
    <w:rsid w:val="00222451"/>
    <w:rsid w:val="0022297D"/>
    <w:rsid w:val="0022539A"/>
    <w:rsid w:val="002348D6"/>
    <w:rsid w:val="00237E92"/>
    <w:rsid w:val="00240C92"/>
    <w:rsid w:val="00241968"/>
    <w:rsid w:val="0024255A"/>
    <w:rsid w:val="00244E72"/>
    <w:rsid w:val="00246F89"/>
    <w:rsid w:val="002522A6"/>
    <w:rsid w:val="00253204"/>
    <w:rsid w:val="002574CC"/>
    <w:rsid w:val="00263A0C"/>
    <w:rsid w:val="00264160"/>
    <w:rsid w:val="00264AFB"/>
    <w:rsid w:val="00266F26"/>
    <w:rsid w:val="00270AC2"/>
    <w:rsid w:val="00276624"/>
    <w:rsid w:val="00276C49"/>
    <w:rsid w:val="002774AB"/>
    <w:rsid w:val="00280CC7"/>
    <w:rsid w:val="002822A0"/>
    <w:rsid w:val="00282A88"/>
    <w:rsid w:val="00284E2D"/>
    <w:rsid w:val="0028515C"/>
    <w:rsid w:val="00285664"/>
    <w:rsid w:val="00286A27"/>
    <w:rsid w:val="00292439"/>
    <w:rsid w:val="002926D1"/>
    <w:rsid w:val="0029364D"/>
    <w:rsid w:val="002943C9"/>
    <w:rsid w:val="00296D8E"/>
    <w:rsid w:val="0029780B"/>
    <w:rsid w:val="002A0C4A"/>
    <w:rsid w:val="002A227B"/>
    <w:rsid w:val="002A3430"/>
    <w:rsid w:val="002A528F"/>
    <w:rsid w:val="002A52BF"/>
    <w:rsid w:val="002B029F"/>
    <w:rsid w:val="002C32E3"/>
    <w:rsid w:val="002C3A27"/>
    <w:rsid w:val="002C4667"/>
    <w:rsid w:val="002C57FF"/>
    <w:rsid w:val="002C628E"/>
    <w:rsid w:val="002D185C"/>
    <w:rsid w:val="002D3273"/>
    <w:rsid w:val="002D3FD6"/>
    <w:rsid w:val="002D5AC9"/>
    <w:rsid w:val="002D7698"/>
    <w:rsid w:val="002E0E1C"/>
    <w:rsid w:val="002F1EE9"/>
    <w:rsid w:val="00302088"/>
    <w:rsid w:val="00310D52"/>
    <w:rsid w:val="00311EF2"/>
    <w:rsid w:val="00323460"/>
    <w:rsid w:val="003278A9"/>
    <w:rsid w:val="003301BD"/>
    <w:rsid w:val="00331B43"/>
    <w:rsid w:val="0033241C"/>
    <w:rsid w:val="003327C3"/>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2E3"/>
    <w:rsid w:val="00353394"/>
    <w:rsid w:val="003541F9"/>
    <w:rsid w:val="003565C0"/>
    <w:rsid w:val="00360B9B"/>
    <w:rsid w:val="0036200C"/>
    <w:rsid w:val="00362289"/>
    <w:rsid w:val="003717BD"/>
    <w:rsid w:val="00371E5D"/>
    <w:rsid w:val="00372126"/>
    <w:rsid w:val="003742FF"/>
    <w:rsid w:val="00375702"/>
    <w:rsid w:val="00375720"/>
    <w:rsid w:val="00375B9C"/>
    <w:rsid w:val="00376CA2"/>
    <w:rsid w:val="00384199"/>
    <w:rsid w:val="00385F39"/>
    <w:rsid w:val="00386E24"/>
    <w:rsid w:val="00387F4C"/>
    <w:rsid w:val="0039013D"/>
    <w:rsid w:val="00390314"/>
    <w:rsid w:val="003906FD"/>
    <w:rsid w:val="00390DEA"/>
    <w:rsid w:val="00391FEC"/>
    <w:rsid w:val="00392C26"/>
    <w:rsid w:val="00393642"/>
    <w:rsid w:val="0039529C"/>
    <w:rsid w:val="0039580F"/>
    <w:rsid w:val="00395B3D"/>
    <w:rsid w:val="003A2F65"/>
    <w:rsid w:val="003A3CC4"/>
    <w:rsid w:val="003A3DC7"/>
    <w:rsid w:val="003A4ECE"/>
    <w:rsid w:val="003A5643"/>
    <w:rsid w:val="003A7BC6"/>
    <w:rsid w:val="003B0CE6"/>
    <w:rsid w:val="003B2559"/>
    <w:rsid w:val="003B5A87"/>
    <w:rsid w:val="003B6314"/>
    <w:rsid w:val="003B65C0"/>
    <w:rsid w:val="003C6CC1"/>
    <w:rsid w:val="003D049D"/>
    <w:rsid w:val="003D3944"/>
    <w:rsid w:val="003D4202"/>
    <w:rsid w:val="003D6995"/>
    <w:rsid w:val="003D6E47"/>
    <w:rsid w:val="003D7430"/>
    <w:rsid w:val="003D7A46"/>
    <w:rsid w:val="003D7BB8"/>
    <w:rsid w:val="003D7FD5"/>
    <w:rsid w:val="003E0D38"/>
    <w:rsid w:val="003E2F2B"/>
    <w:rsid w:val="003E5164"/>
    <w:rsid w:val="003E6097"/>
    <w:rsid w:val="003E7329"/>
    <w:rsid w:val="003E7C06"/>
    <w:rsid w:val="003E7CAC"/>
    <w:rsid w:val="003E7E05"/>
    <w:rsid w:val="003F18B2"/>
    <w:rsid w:val="003F448E"/>
    <w:rsid w:val="00400403"/>
    <w:rsid w:val="00400682"/>
    <w:rsid w:val="004011BC"/>
    <w:rsid w:val="00406C6C"/>
    <w:rsid w:val="00410F91"/>
    <w:rsid w:val="004141FB"/>
    <w:rsid w:val="0041695C"/>
    <w:rsid w:val="004203D9"/>
    <w:rsid w:val="0042562D"/>
    <w:rsid w:val="00426223"/>
    <w:rsid w:val="00433404"/>
    <w:rsid w:val="00433FCB"/>
    <w:rsid w:val="00433FDA"/>
    <w:rsid w:val="00434E61"/>
    <w:rsid w:val="00435E9E"/>
    <w:rsid w:val="004373E4"/>
    <w:rsid w:val="00450085"/>
    <w:rsid w:val="004521D2"/>
    <w:rsid w:val="0045532D"/>
    <w:rsid w:val="0045793D"/>
    <w:rsid w:val="004631F6"/>
    <w:rsid w:val="00463DC3"/>
    <w:rsid w:val="00467A5A"/>
    <w:rsid w:val="00467FD1"/>
    <w:rsid w:val="004720BC"/>
    <w:rsid w:val="004739CD"/>
    <w:rsid w:val="00473EF9"/>
    <w:rsid w:val="004755C6"/>
    <w:rsid w:val="00475E2C"/>
    <w:rsid w:val="00480406"/>
    <w:rsid w:val="00486309"/>
    <w:rsid w:val="00491EA5"/>
    <w:rsid w:val="00493F8E"/>
    <w:rsid w:val="0049510D"/>
    <w:rsid w:val="00497E23"/>
    <w:rsid w:val="004A3483"/>
    <w:rsid w:val="004A502B"/>
    <w:rsid w:val="004A6FE9"/>
    <w:rsid w:val="004B141F"/>
    <w:rsid w:val="004B35F9"/>
    <w:rsid w:val="004B4E53"/>
    <w:rsid w:val="004B7A81"/>
    <w:rsid w:val="004C1CBC"/>
    <w:rsid w:val="004C4E4C"/>
    <w:rsid w:val="004C7D67"/>
    <w:rsid w:val="004C7E32"/>
    <w:rsid w:val="004D0408"/>
    <w:rsid w:val="004E464B"/>
    <w:rsid w:val="004E4D73"/>
    <w:rsid w:val="004F47A6"/>
    <w:rsid w:val="004F49BC"/>
    <w:rsid w:val="00502342"/>
    <w:rsid w:val="0050237E"/>
    <w:rsid w:val="00502CB7"/>
    <w:rsid w:val="00510901"/>
    <w:rsid w:val="00510A54"/>
    <w:rsid w:val="00517D3E"/>
    <w:rsid w:val="00524EEF"/>
    <w:rsid w:val="00531A6E"/>
    <w:rsid w:val="0053224D"/>
    <w:rsid w:val="00534B57"/>
    <w:rsid w:val="00535B38"/>
    <w:rsid w:val="005374FA"/>
    <w:rsid w:val="00541896"/>
    <w:rsid w:val="00541E2A"/>
    <w:rsid w:val="00542F4D"/>
    <w:rsid w:val="005455AC"/>
    <w:rsid w:val="0054574E"/>
    <w:rsid w:val="0054637B"/>
    <w:rsid w:val="005473DF"/>
    <w:rsid w:val="00550ABD"/>
    <w:rsid w:val="00552AE5"/>
    <w:rsid w:val="00555E4C"/>
    <w:rsid w:val="0055776F"/>
    <w:rsid w:val="005602EB"/>
    <w:rsid w:val="005642CD"/>
    <w:rsid w:val="005653A5"/>
    <w:rsid w:val="00565CA0"/>
    <w:rsid w:val="005665B6"/>
    <w:rsid w:val="00566986"/>
    <w:rsid w:val="005679CF"/>
    <w:rsid w:val="00567D81"/>
    <w:rsid w:val="00570CF5"/>
    <w:rsid w:val="00575F80"/>
    <w:rsid w:val="00580AAA"/>
    <w:rsid w:val="00580C2F"/>
    <w:rsid w:val="00580C9D"/>
    <w:rsid w:val="00581FB3"/>
    <w:rsid w:val="00584CA6"/>
    <w:rsid w:val="00584DEF"/>
    <w:rsid w:val="005866F1"/>
    <w:rsid w:val="005879EE"/>
    <w:rsid w:val="0059464E"/>
    <w:rsid w:val="00595B46"/>
    <w:rsid w:val="00597EA7"/>
    <w:rsid w:val="005A0B4A"/>
    <w:rsid w:val="005A15FA"/>
    <w:rsid w:val="005A6F00"/>
    <w:rsid w:val="005A7022"/>
    <w:rsid w:val="005A7B2F"/>
    <w:rsid w:val="005B085F"/>
    <w:rsid w:val="005B3BA5"/>
    <w:rsid w:val="005B72B8"/>
    <w:rsid w:val="005C439D"/>
    <w:rsid w:val="005C4A48"/>
    <w:rsid w:val="005D00DE"/>
    <w:rsid w:val="005D13BC"/>
    <w:rsid w:val="005D1A94"/>
    <w:rsid w:val="005D3191"/>
    <w:rsid w:val="005D7349"/>
    <w:rsid w:val="005E017B"/>
    <w:rsid w:val="005E0CC8"/>
    <w:rsid w:val="005E48CD"/>
    <w:rsid w:val="005E5A53"/>
    <w:rsid w:val="005F03BF"/>
    <w:rsid w:val="005F0C44"/>
    <w:rsid w:val="005F4226"/>
    <w:rsid w:val="00601027"/>
    <w:rsid w:val="00601667"/>
    <w:rsid w:val="0060445D"/>
    <w:rsid w:val="006107CF"/>
    <w:rsid w:val="006133B6"/>
    <w:rsid w:val="00613ABA"/>
    <w:rsid w:val="00616AC8"/>
    <w:rsid w:val="0062089C"/>
    <w:rsid w:val="00620A07"/>
    <w:rsid w:val="00621554"/>
    <w:rsid w:val="00621B7A"/>
    <w:rsid w:val="00623665"/>
    <w:rsid w:val="00626101"/>
    <w:rsid w:val="0063047C"/>
    <w:rsid w:val="00630C2C"/>
    <w:rsid w:val="006314B3"/>
    <w:rsid w:val="006318DB"/>
    <w:rsid w:val="00632060"/>
    <w:rsid w:val="00632928"/>
    <w:rsid w:val="00634BDF"/>
    <w:rsid w:val="00635539"/>
    <w:rsid w:val="0063737E"/>
    <w:rsid w:val="006425FF"/>
    <w:rsid w:val="00644D57"/>
    <w:rsid w:val="0065333C"/>
    <w:rsid w:val="00654587"/>
    <w:rsid w:val="00656426"/>
    <w:rsid w:val="006641B7"/>
    <w:rsid w:val="00664CE6"/>
    <w:rsid w:val="00665E3F"/>
    <w:rsid w:val="006714A4"/>
    <w:rsid w:val="00673F49"/>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A44B4"/>
    <w:rsid w:val="006B14B9"/>
    <w:rsid w:val="006B1AF2"/>
    <w:rsid w:val="006B2E72"/>
    <w:rsid w:val="006B4540"/>
    <w:rsid w:val="006B4A83"/>
    <w:rsid w:val="006B5AB3"/>
    <w:rsid w:val="006C6DBF"/>
    <w:rsid w:val="006C6F0B"/>
    <w:rsid w:val="006D0B5C"/>
    <w:rsid w:val="006D196C"/>
    <w:rsid w:val="006D2BC3"/>
    <w:rsid w:val="006D3C01"/>
    <w:rsid w:val="006D654F"/>
    <w:rsid w:val="006E04CC"/>
    <w:rsid w:val="006E1C40"/>
    <w:rsid w:val="006E2D1E"/>
    <w:rsid w:val="006F5B67"/>
    <w:rsid w:val="006F7B14"/>
    <w:rsid w:val="0070013F"/>
    <w:rsid w:val="00706FD0"/>
    <w:rsid w:val="00707269"/>
    <w:rsid w:val="007162A4"/>
    <w:rsid w:val="0072181A"/>
    <w:rsid w:val="00721CB5"/>
    <w:rsid w:val="007226F5"/>
    <w:rsid w:val="007242B8"/>
    <w:rsid w:val="007277C1"/>
    <w:rsid w:val="007305C6"/>
    <w:rsid w:val="00731489"/>
    <w:rsid w:val="007334E2"/>
    <w:rsid w:val="0073502C"/>
    <w:rsid w:val="00737814"/>
    <w:rsid w:val="007419BA"/>
    <w:rsid w:val="0074570C"/>
    <w:rsid w:val="00745855"/>
    <w:rsid w:val="00745A1C"/>
    <w:rsid w:val="007506C6"/>
    <w:rsid w:val="00751844"/>
    <w:rsid w:val="00751F36"/>
    <w:rsid w:val="007523AA"/>
    <w:rsid w:val="0075332B"/>
    <w:rsid w:val="007536D4"/>
    <w:rsid w:val="00754DED"/>
    <w:rsid w:val="007568F2"/>
    <w:rsid w:val="0075757B"/>
    <w:rsid w:val="007643C8"/>
    <w:rsid w:val="007649AB"/>
    <w:rsid w:val="0076666D"/>
    <w:rsid w:val="00766872"/>
    <w:rsid w:val="007722B6"/>
    <w:rsid w:val="00775B38"/>
    <w:rsid w:val="00776862"/>
    <w:rsid w:val="007807EA"/>
    <w:rsid w:val="007829ED"/>
    <w:rsid w:val="0078556C"/>
    <w:rsid w:val="0078619F"/>
    <w:rsid w:val="00793D29"/>
    <w:rsid w:val="007949D2"/>
    <w:rsid w:val="00794A79"/>
    <w:rsid w:val="0079533E"/>
    <w:rsid w:val="0079774F"/>
    <w:rsid w:val="007A6641"/>
    <w:rsid w:val="007A6B2D"/>
    <w:rsid w:val="007A6FAB"/>
    <w:rsid w:val="007B1435"/>
    <w:rsid w:val="007B1708"/>
    <w:rsid w:val="007B67D0"/>
    <w:rsid w:val="007B6E9B"/>
    <w:rsid w:val="007C0D26"/>
    <w:rsid w:val="007C329E"/>
    <w:rsid w:val="007C3E1D"/>
    <w:rsid w:val="007C471E"/>
    <w:rsid w:val="007C72ED"/>
    <w:rsid w:val="007D1726"/>
    <w:rsid w:val="007D44BE"/>
    <w:rsid w:val="007D5019"/>
    <w:rsid w:val="007D6118"/>
    <w:rsid w:val="007D6F6C"/>
    <w:rsid w:val="007E649F"/>
    <w:rsid w:val="007E671A"/>
    <w:rsid w:val="007E76C7"/>
    <w:rsid w:val="007F6499"/>
    <w:rsid w:val="00806780"/>
    <w:rsid w:val="0081208F"/>
    <w:rsid w:val="00814F9C"/>
    <w:rsid w:val="00820CDA"/>
    <w:rsid w:val="0082341B"/>
    <w:rsid w:val="0083058B"/>
    <w:rsid w:val="00832E51"/>
    <w:rsid w:val="00833A7B"/>
    <w:rsid w:val="00835E54"/>
    <w:rsid w:val="00841EAE"/>
    <w:rsid w:val="00842263"/>
    <w:rsid w:val="0084258C"/>
    <w:rsid w:val="00845AF1"/>
    <w:rsid w:val="008464CD"/>
    <w:rsid w:val="00846540"/>
    <w:rsid w:val="00850602"/>
    <w:rsid w:val="008523D4"/>
    <w:rsid w:val="008610DF"/>
    <w:rsid w:val="008628FF"/>
    <w:rsid w:val="0086427A"/>
    <w:rsid w:val="00864397"/>
    <w:rsid w:val="00865EB2"/>
    <w:rsid w:val="00865F37"/>
    <w:rsid w:val="0087326D"/>
    <w:rsid w:val="008732A6"/>
    <w:rsid w:val="008851D4"/>
    <w:rsid w:val="008860EF"/>
    <w:rsid w:val="0088616C"/>
    <w:rsid w:val="00886BDD"/>
    <w:rsid w:val="008902FE"/>
    <w:rsid w:val="008907D7"/>
    <w:rsid w:val="00892253"/>
    <w:rsid w:val="00892B53"/>
    <w:rsid w:val="00893BF8"/>
    <w:rsid w:val="008946D2"/>
    <w:rsid w:val="00896858"/>
    <w:rsid w:val="00896FEB"/>
    <w:rsid w:val="008A1C41"/>
    <w:rsid w:val="008A2DDB"/>
    <w:rsid w:val="008A46DD"/>
    <w:rsid w:val="008B62B2"/>
    <w:rsid w:val="008C0F75"/>
    <w:rsid w:val="008C1614"/>
    <w:rsid w:val="008C1688"/>
    <w:rsid w:val="008C3919"/>
    <w:rsid w:val="008C4672"/>
    <w:rsid w:val="008C73E0"/>
    <w:rsid w:val="008D06D3"/>
    <w:rsid w:val="008D2327"/>
    <w:rsid w:val="008D5DD0"/>
    <w:rsid w:val="008E2498"/>
    <w:rsid w:val="008F078E"/>
    <w:rsid w:val="008F0C2E"/>
    <w:rsid w:val="008F13CA"/>
    <w:rsid w:val="008F300B"/>
    <w:rsid w:val="00903577"/>
    <w:rsid w:val="009104FA"/>
    <w:rsid w:val="009139DD"/>
    <w:rsid w:val="009179D9"/>
    <w:rsid w:val="009203B4"/>
    <w:rsid w:val="00925BB9"/>
    <w:rsid w:val="00931463"/>
    <w:rsid w:val="009315DA"/>
    <w:rsid w:val="00931D08"/>
    <w:rsid w:val="00931E5E"/>
    <w:rsid w:val="00934E8C"/>
    <w:rsid w:val="00936E5C"/>
    <w:rsid w:val="00940BA4"/>
    <w:rsid w:val="00940F1C"/>
    <w:rsid w:val="00941C40"/>
    <w:rsid w:val="00941F76"/>
    <w:rsid w:val="00947904"/>
    <w:rsid w:val="0095014E"/>
    <w:rsid w:val="0095032B"/>
    <w:rsid w:val="00951766"/>
    <w:rsid w:val="00952E5C"/>
    <w:rsid w:val="009636A8"/>
    <w:rsid w:val="0096444F"/>
    <w:rsid w:val="00964D16"/>
    <w:rsid w:val="00967151"/>
    <w:rsid w:val="009708AE"/>
    <w:rsid w:val="009708F0"/>
    <w:rsid w:val="00971D36"/>
    <w:rsid w:val="00972399"/>
    <w:rsid w:val="00973831"/>
    <w:rsid w:val="0097439D"/>
    <w:rsid w:val="009775D0"/>
    <w:rsid w:val="009808E9"/>
    <w:rsid w:val="00981584"/>
    <w:rsid w:val="009833DF"/>
    <w:rsid w:val="00984856"/>
    <w:rsid w:val="00991320"/>
    <w:rsid w:val="009935E0"/>
    <w:rsid w:val="00994773"/>
    <w:rsid w:val="00994795"/>
    <w:rsid w:val="00995C0F"/>
    <w:rsid w:val="009966D5"/>
    <w:rsid w:val="00996AEA"/>
    <w:rsid w:val="00996E14"/>
    <w:rsid w:val="009A0751"/>
    <w:rsid w:val="009A0AF7"/>
    <w:rsid w:val="009A6777"/>
    <w:rsid w:val="009A7F03"/>
    <w:rsid w:val="009B1C93"/>
    <w:rsid w:val="009B1F1E"/>
    <w:rsid w:val="009B22A7"/>
    <w:rsid w:val="009B2ABD"/>
    <w:rsid w:val="009B2F40"/>
    <w:rsid w:val="009C1173"/>
    <w:rsid w:val="009C3344"/>
    <w:rsid w:val="009C5103"/>
    <w:rsid w:val="009C7B06"/>
    <w:rsid w:val="009D1A9A"/>
    <w:rsid w:val="009E1F20"/>
    <w:rsid w:val="009E2958"/>
    <w:rsid w:val="009E34A9"/>
    <w:rsid w:val="009E4282"/>
    <w:rsid w:val="009E4779"/>
    <w:rsid w:val="009E4999"/>
    <w:rsid w:val="009F18D1"/>
    <w:rsid w:val="00A01CFE"/>
    <w:rsid w:val="00A023E4"/>
    <w:rsid w:val="00A06A0C"/>
    <w:rsid w:val="00A074F0"/>
    <w:rsid w:val="00A110FA"/>
    <w:rsid w:val="00A156D8"/>
    <w:rsid w:val="00A212BE"/>
    <w:rsid w:val="00A234B3"/>
    <w:rsid w:val="00A234CF"/>
    <w:rsid w:val="00A24DC0"/>
    <w:rsid w:val="00A27D49"/>
    <w:rsid w:val="00A3235C"/>
    <w:rsid w:val="00A35C34"/>
    <w:rsid w:val="00A37F84"/>
    <w:rsid w:val="00A41060"/>
    <w:rsid w:val="00A47FA1"/>
    <w:rsid w:val="00A514B5"/>
    <w:rsid w:val="00A53264"/>
    <w:rsid w:val="00A54D20"/>
    <w:rsid w:val="00A56030"/>
    <w:rsid w:val="00A563B0"/>
    <w:rsid w:val="00A572DD"/>
    <w:rsid w:val="00A57BAE"/>
    <w:rsid w:val="00A70DFF"/>
    <w:rsid w:val="00A71CF6"/>
    <w:rsid w:val="00A71F94"/>
    <w:rsid w:val="00A72000"/>
    <w:rsid w:val="00A729B0"/>
    <w:rsid w:val="00A73283"/>
    <w:rsid w:val="00A75315"/>
    <w:rsid w:val="00A8024E"/>
    <w:rsid w:val="00A81D15"/>
    <w:rsid w:val="00A82230"/>
    <w:rsid w:val="00A824BA"/>
    <w:rsid w:val="00A83979"/>
    <w:rsid w:val="00A847D6"/>
    <w:rsid w:val="00A854C2"/>
    <w:rsid w:val="00A85536"/>
    <w:rsid w:val="00A909CE"/>
    <w:rsid w:val="00A91E1A"/>
    <w:rsid w:val="00A91FB9"/>
    <w:rsid w:val="00A92ECA"/>
    <w:rsid w:val="00A92F48"/>
    <w:rsid w:val="00A95D3B"/>
    <w:rsid w:val="00A95F24"/>
    <w:rsid w:val="00A979B5"/>
    <w:rsid w:val="00AA2F32"/>
    <w:rsid w:val="00AA58A9"/>
    <w:rsid w:val="00AA60B8"/>
    <w:rsid w:val="00AB2F12"/>
    <w:rsid w:val="00AB4307"/>
    <w:rsid w:val="00AB7628"/>
    <w:rsid w:val="00AB7B59"/>
    <w:rsid w:val="00AC0418"/>
    <w:rsid w:val="00AC1DFB"/>
    <w:rsid w:val="00AC50D7"/>
    <w:rsid w:val="00AC6144"/>
    <w:rsid w:val="00AC7ABB"/>
    <w:rsid w:val="00AD0451"/>
    <w:rsid w:val="00AD2C0E"/>
    <w:rsid w:val="00AD394C"/>
    <w:rsid w:val="00AD74D4"/>
    <w:rsid w:val="00AE1618"/>
    <w:rsid w:val="00AE23D3"/>
    <w:rsid w:val="00AE2581"/>
    <w:rsid w:val="00AE2B88"/>
    <w:rsid w:val="00AE5598"/>
    <w:rsid w:val="00AF078F"/>
    <w:rsid w:val="00AF0ECC"/>
    <w:rsid w:val="00AF4536"/>
    <w:rsid w:val="00AF76D7"/>
    <w:rsid w:val="00B02BA6"/>
    <w:rsid w:val="00B02CF0"/>
    <w:rsid w:val="00B12BE5"/>
    <w:rsid w:val="00B16FE0"/>
    <w:rsid w:val="00B200B7"/>
    <w:rsid w:val="00B2012E"/>
    <w:rsid w:val="00B2144F"/>
    <w:rsid w:val="00B21503"/>
    <w:rsid w:val="00B23833"/>
    <w:rsid w:val="00B24AD3"/>
    <w:rsid w:val="00B27CA9"/>
    <w:rsid w:val="00B3760E"/>
    <w:rsid w:val="00B378A3"/>
    <w:rsid w:val="00B41E19"/>
    <w:rsid w:val="00B43C97"/>
    <w:rsid w:val="00B45C4E"/>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D08"/>
    <w:rsid w:val="00B671A2"/>
    <w:rsid w:val="00B673DF"/>
    <w:rsid w:val="00B70DBF"/>
    <w:rsid w:val="00B718E1"/>
    <w:rsid w:val="00B7269E"/>
    <w:rsid w:val="00B7346B"/>
    <w:rsid w:val="00B7355F"/>
    <w:rsid w:val="00B7483F"/>
    <w:rsid w:val="00B7593F"/>
    <w:rsid w:val="00B75BD1"/>
    <w:rsid w:val="00B77621"/>
    <w:rsid w:val="00B87E29"/>
    <w:rsid w:val="00B90A98"/>
    <w:rsid w:val="00B929E0"/>
    <w:rsid w:val="00B93B88"/>
    <w:rsid w:val="00B94409"/>
    <w:rsid w:val="00B9677A"/>
    <w:rsid w:val="00BA13AB"/>
    <w:rsid w:val="00BA2048"/>
    <w:rsid w:val="00BA20CD"/>
    <w:rsid w:val="00BA4035"/>
    <w:rsid w:val="00BB00B3"/>
    <w:rsid w:val="00BC1CE3"/>
    <w:rsid w:val="00BC3457"/>
    <w:rsid w:val="00BD05BF"/>
    <w:rsid w:val="00BD07B1"/>
    <w:rsid w:val="00BD680B"/>
    <w:rsid w:val="00BD755A"/>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62B9"/>
    <w:rsid w:val="00C07C09"/>
    <w:rsid w:val="00C07F3F"/>
    <w:rsid w:val="00C10259"/>
    <w:rsid w:val="00C11577"/>
    <w:rsid w:val="00C12975"/>
    <w:rsid w:val="00C23138"/>
    <w:rsid w:val="00C233ED"/>
    <w:rsid w:val="00C23DEA"/>
    <w:rsid w:val="00C24A63"/>
    <w:rsid w:val="00C2604F"/>
    <w:rsid w:val="00C43634"/>
    <w:rsid w:val="00C438FA"/>
    <w:rsid w:val="00C462BB"/>
    <w:rsid w:val="00C466FF"/>
    <w:rsid w:val="00C52EE2"/>
    <w:rsid w:val="00C54761"/>
    <w:rsid w:val="00C56C74"/>
    <w:rsid w:val="00C57C54"/>
    <w:rsid w:val="00C607C0"/>
    <w:rsid w:val="00C63571"/>
    <w:rsid w:val="00C651B6"/>
    <w:rsid w:val="00C651F0"/>
    <w:rsid w:val="00C66C25"/>
    <w:rsid w:val="00C71D29"/>
    <w:rsid w:val="00C73847"/>
    <w:rsid w:val="00C742FA"/>
    <w:rsid w:val="00C768FA"/>
    <w:rsid w:val="00C84FA2"/>
    <w:rsid w:val="00C8698B"/>
    <w:rsid w:val="00C86C56"/>
    <w:rsid w:val="00C86EC0"/>
    <w:rsid w:val="00C877AE"/>
    <w:rsid w:val="00C90114"/>
    <w:rsid w:val="00C9019F"/>
    <w:rsid w:val="00C906C5"/>
    <w:rsid w:val="00C92505"/>
    <w:rsid w:val="00C93009"/>
    <w:rsid w:val="00C9554D"/>
    <w:rsid w:val="00C9565B"/>
    <w:rsid w:val="00CA0769"/>
    <w:rsid w:val="00CA1412"/>
    <w:rsid w:val="00CA3F16"/>
    <w:rsid w:val="00CA471F"/>
    <w:rsid w:val="00CA52C0"/>
    <w:rsid w:val="00CB014F"/>
    <w:rsid w:val="00CC06E9"/>
    <w:rsid w:val="00CC6721"/>
    <w:rsid w:val="00CC6C80"/>
    <w:rsid w:val="00CD03EA"/>
    <w:rsid w:val="00CD4F77"/>
    <w:rsid w:val="00CD5FFD"/>
    <w:rsid w:val="00CE033E"/>
    <w:rsid w:val="00CE3A3F"/>
    <w:rsid w:val="00CE426B"/>
    <w:rsid w:val="00CE656D"/>
    <w:rsid w:val="00CE7025"/>
    <w:rsid w:val="00CE71CE"/>
    <w:rsid w:val="00CE720A"/>
    <w:rsid w:val="00CF251C"/>
    <w:rsid w:val="00CF28B9"/>
    <w:rsid w:val="00CF30A1"/>
    <w:rsid w:val="00CF69CD"/>
    <w:rsid w:val="00D0473A"/>
    <w:rsid w:val="00D07DA7"/>
    <w:rsid w:val="00D11F92"/>
    <w:rsid w:val="00D1491E"/>
    <w:rsid w:val="00D14EF2"/>
    <w:rsid w:val="00D150CF"/>
    <w:rsid w:val="00D15B5D"/>
    <w:rsid w:val="00D164DD"/>
    <w:rsid w:val="00D16C30"/>
    <w:rsid w:val="00D179F8"/>
    <w:rsid w:val="00D17AD8"/>
    <w:rsid w:val="00D20385"/>
    <w:rsid w:val="00D22D2F"/>
    <w:rsid w:val="00D23A04"/>
    <w:rsid w:val="00D27958"/>
    <w:rsid w:val="00D30EA3"/>
    <w:rsid w:val="00D40DDA"/>
    <w:rsid w:val="00D42FDD"/>
    <w:rsid w:val="00D46A9F"/>
    <w:rsid w:val="00D527B3"/>
    <w:rsid w:val="00D54161"/>
    <w:rsid w:val="00D560CC"/>
    <w:rsid w:val="00D56ED0"/>
    <w:rsid w:val="00D5767A"/>
    <w:rsid w:val="00D57EB3"/>
    <w:rsid w:val="00D60737"/>
    <w:rsid w:val="00D60843"/>
    <w:rsid w:val="00D65AA9"/>
    <w:rsid w:val="00D65B22"/>
    <w:rsid w:val="00D67C5F"/>
    <w:rsid w:val="00D71918"/>
    <w:rsid w:val="00D72950"/>
    <w:rsid w:val="00D72B31"/>
    <w:rsid w:val="00D7612C"/>
    <w:rsid w:val="00D8024D"/>
    <w:rsid w:val="00D80896"/>
    <w:rsid w:val="00D81761"/>
    <w:rsid w:val="00D81E81"/>
    <w:rsid w:val="00D82581"/>
    <w:rsid w:val="00D849A9"/>
    <w:rsid w:val="00D84F3B"/>
    <w:rsid w:val="00D85E8D"/>
    <w:rsid w:val="00D94B15"/>
    <w:rsid w:val="00D96DCD"/>
    <w:rsid w:val="00D97E85"/>
    <w:rsid w:val="00DA12C8"/>
    <w:rsid w:val="00DA1E9F"/>
    <w:rsid w:val="00DA392F"/>
    <w:rsid w:val="00DA3F3C"/>
    <w:rsid w:val="00DA47B0"/>
    <w:rsid w:val="00DA5DB7"/>
    <w:rsid w:val="00DA69F1"/>
    <w:rsid w:val="00DA6C92"/>
    <w:rsid w:val="00DB14DA"/>
    <w:rsid w:val="00DB225A"/>
    <w:rsid w:val="00DB492F"/>
    <w:rsid w:val="00DB4BE5"/>
    <w:rsid w:val="00DB7E90"/>
    <w:rsid w:val="00DC163E"/>
    <w:rsid w:val="00DC5B4F"/>
    <w:rsid w:val="00DD0912"/>
    <w:rsid w:val="00DD239A"/>
    <w:rsid w:val="00DD4A6C"/>
    <w:rsid w:val="00DD51DE"/>
    <w:rsid w:val="00DD61FC"/>
    <w:rsid w:val="00DD672F"/>
    <w:rsid w:val="00DD6EF9"/>
    <w:rsid w:val="00DE2DA2"/>
    <w:rsid w:val="00DE3529"/>
    <w:rsid w:val="00DE3DCD"/>
    <w:rsid w:val="00DF0395"/>
    <w:rsid w:val="00DF0EB1"/>
    <w:rsid w:val="00DF4845"/>
    <w:rsid w:val="00DF6349"/>
    <w:rsid w:val="00DF78E7"/>
    <w:rsid w:val="00E001DC"/>
    <w:rsid w:val="00E03815"/>
    <w:rsid w:val="00E03826"/>
    <w:rsid w:val="00E06955"/>
    <w:rsid w:val="00E10434"/>
    <w:rsid w:val="00E14450"/>
    <w:rsid w:val="00E14719"/>
    <w:rsid w:val="00E14D9B"/>
    <w:rsid w:val="00E14DF7"/>
    <w:rsid w:val="00E16537"/>
    <w:rsid w:val="00E17BB7"/>
    <w:rsid w:val="00E20C61"/>
    <w:rsid w:val="00E210CF"/>
    <w:rsid w:val="00E216A6"/>
    <w:rsid w:val="00E21D57"/>
    <w:rsid w:val="00E21FE5"/>
    <w:rsid w:val="00E23CBB"/>
    <w:rsid w:val="00E242E3"/>
    <w:rsid w:val="00E247FF"/>
    <w:rsid w:val="00E24991"/>
    <w:rsid w:val="00E25E04"/>
    <w:rsid w:val="00E26264"/>
    <w:rsid w:val="00E2683A"/>
    <w:rsid w:val="00E26846"/>
    <w:rsid w:val="00E3033F"/>
    <w:rsid w:val="00E30673"/>
    <w:rsid w:val="00E32AF3"/>
    <w:rsid w:val="00E33D1B"/>
    <w:rsid w:val="00E34666"/>
    <w:rsid w:val="00E3544D"/>
    <w:rsid w:val="00E44353"/>
    <w:rsid w:val="00E52EC8"/>
    <w:rsid w:val="00E54305"/>
    <w:rsid w:val="00E56B39"/>
    <w:rsid w:val="00E578AB"/>
    <w:rsid w:val="00E60BED"/>
    <w:rsid w:val="00E619DD"/>
    <w:rsid w:val="00E64296"/>
    <w:rsid w:val="00E729B0"/>
    <w:rsid w:val="00E7793E"/>
    <w:rsid w:val="00E8328B"/>
    <w:rsid w:val="00E8593C"/>
    <w:rsid w:val="00E87EC8"/>
    <w:rsid w:val="00E924AF"/>
    <w:rsid w:val="00E9369D"/>
    <w:rsid w:val="00E97B21"/>
    <w:rsid w:val="00E97F0E"/>
    <w:rsid w:val="00EA1EC1"/>
    <w:rsid w:val="00EA3352"/>
    <w:rsid w:val="00EA3AC2"/>
    <w:rsid w:val="00EA4A2C"/>
    <w:rsid w:val="00EA4C46"/>
    <w:rsid w:val="00EA4DBD"/>
    <w:rsid w:val="00EA6D0E"/>
    <w:rsid w:val="00EA7419"/>
    <w:rsid w:val="00EB0597"/>
    <w:rsid w:val="00EC3ECF"/>
    <w:rsid w:val="00EC7638"/>
    <w:rsid w:val="00ED26DC"/>
    <w:rsid w:val="00ED4BCD"/>
    <w:rsid w:val="00ED72E6"/>
    <w:rsid w:val="00EE29CD"/>
    <w:rsid w:val="00EE4F0F"/>
    <w:rsid w:val="00EE5CB9"/>
    <w:rsid w:val="00EE67B7"/>
    <w:rsid w:val="00EF10B0"/>
    <w:rsid w:val="00EF1463"/>
    <w:rsid w:val="00EF1D74"/>
    <w:rsid w:val="00EF4724"/>
    <w:rsid w:val="00EF4945"/>
    <w:rsid w:val="00F03AF3"/>
    <w:rsid w:val="00F0608B"/>
    <w:rsid w:val="00F0769E"/>
    <w:rsid w:val="00F14A7E"/>
    <w:rsid w:val="00F14DDC"/>
    <w:rsid w:val="00F1507E"/>
    <w:rsid w:val="00F15ADB"/>
    <w:rsid w:val="00F16BA5"/>
    <w:rsid w:val="00F16C9D"/>
    <w:rsid w:val="00F16F7C"/>
    <w:rsid w:val="00F173BB"/>
    <w:rsid w:val="00F1780C"/>
    <w:rsid w:val="00F21416"/>
    <w:rsid w:val="00F2164A"/>
    <w:rsid w:val="00F2283D"/>
    <w:rsid w:val="00F2402F"/>
    <w:rsid w:val="00F27CF8"/>
    <w:rsid w:val="00F32C9A"/>
    <w:rsid w:val="00F334D2"/>
    <w:rsid w:val="00F37B9A"/>
    <w:rsid w:val="00F414E8"/>
    <w:rsid w:val="00F415D0"/>
    <w:rsid w:val="00F431F0"/>
    <w:rsid w:val="00F4468A"/>
    <w:rsid w:val="00F461DA"/>
    <w:rsid w:val="00F514D4"/>
    <w:rsid w:val="00F51F3B"/>
    <w:rsid w:val="00F520B3"/>
    <w:rsid w:val="00F532D8"/>
    <w:rsid w:val="00F6113C"/>
    <w:rsid w:val="00F61758"/>
    <w:rsid w:val="00F61C34"/>
    <w:rsid w:val="00F66493"/>
    <w:rsid w:val="00F70B19"/>
    <w:rsid w:val="00F71669"/>
    <w:rsid w:val="00F77650"/>
    <w:rsid w:val="00F77A3A"/>
    <w:rsid w:val="00F8226E"/>
    <w:rsid w:val="00F8381B"/>
    <w:rsid w:val="00F83B07"/>
    <w:rsid w:val="00F86616"/>
    <w:rsid w:val="00F86800"/>
    <w:rsid w:val="00F87CCB"/>
    <w:rsid w:val="00F9386B"/>
    <w:rsid w:val="00F96547"/>
    <w:rsid w:val="00F96B09"/>
    <w:rsid w:val="00FA1857"/>
    <w:rsid w:val="00FA4CEA"/>
    <w:rsid w:val="00FA4EC9"/>
    <w:rsid w:val="00FA7D08"/>
    <w:rsid w:val="00FB33AF"/>
    <w:rsid w:val="00FB38A2"/>
    <w:rsid w:val="00FC435F"/>
    <w:rsid w:val="00FC6CC7"/>
    <w:rsid w:val="00FD2247"/>
    <w:rsid w:val="00FD3D75"/>
    <w:rsid w:val="00FD66D5"/>
    <w:rsid w:val="00FD67A9"/>
    <w:rsid w:val="00FD7660"/>
    <w:rsid w:val="00FE0463"/>
    <w:rsid w:val="00FE1EA7"/>
    <w:rsid w:val="00FE4C14"/>
    <w:rsid w:val="00FE4F61"/>
    <w:rsid w:val="00FE581E"/>
    <w:rsid w:val="00FF0DA4"/>
    <w:rsid w:val="00FF60D5"/>
    <w:rsid w:val="00FF66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uiPriority w:val="99"/>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B45C4E"/>
    <w:pPr>
      <w:spacing w:after="120" w:line="480" w:lineRule="auto"/>
    </w:pPr>
  </w:style>
  <w:style w:type="character" w:customStyle="1" w:styleId="Telobesedila2Znak1">
    <w:name w:val="Telo besedila 2 Znak1"/>
    <w:link w:val="Telobesedila2"/>
    <w:uiPriority w:val="99"/>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99"/>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customStyle="1" w:styleId="Nerazreenaomemba1">
    <w:name w:val="Nerazrešena omemba1"/>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103ACF"/>
    <w:rPr>
      <w:sz w:val="16"/>
      <w:szCs w:val="16"/>
    </w:rPr>
  </w:style>
  <w:style w:type="paragraph" w:styleId="Pripombabesedilo">
    <w:name w:val="annotation text"/>
    <w:basedOn w:val="Navaden"/>
    <w:link w:val="PripombabesediloZnak"/>
    <w:uiPriority w:val="99"/>
    <w:semiHidden/>
    <w:unhideWhenUsed/>
    <w:rsid w:val="00103ACF"/>
    <w:rPr>
      <w:sz w:val="20"/>
      <w:szCs w:val="20"/>
    </w:rPr>
  </w:style>
  <w:style w:type="character" w:customStyle="1" w:styleId="PripombabesediloZnak">
    <w:name w:val="Pripomba – besedilo Znak"/>
    <w:basedOn w:val="Privzetapisavaodstavka"/>
    <w:link w:val="Pripombabesedilo"/>
    <w:uiPriority w:val="99"/>
    <w:semiHidden/>
    <w:rsid w:val="00103ACF"/>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103ACF"/>
    <w:rPr>
      <w:b/>
      <w:bCs/>
    </w:rPr>
  </w:style>
  <w:style w:type="character" w:customStyle="1" w:styleId="ZadevapripombeZnak">
    <w:name w:val="Zadeva pripombe Znak"/>
    <w:basedOn w:val="PripombabesediloZnak"/>
    <w:link w:val="Zadevapripombe"/>
    <w:uiPriority w:val="99"/>
    <w:semiHidden/>
    <w:rsid w:val="00103ACF"/>
    <w:rPr>
      <w:rFonts w:ascii="Calibri" w:eastAsia="Calibri" w:hAnsi="Calibri"/>
      <w:b/>
      <w:bCs/>
      <w:lang w:eastAsia="zh-CN"/>
    </w:rPr>
  </w:style>
  <w:style w:type="paragraph" w:styleId="Telobesedila3">
    <w:name w:val="Body Text 3"/>
    <w:basedOn w:val="Navaden"/>
    <w:link w:val="Telobesedila3Znak1"/>
    <w:uiPriority w:val="99"/>
    <w:semiHidden/>
    <w:unhideWhenUsed/>
    <w:rsid w:val="00A71F94"/>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A71F94"/>
    <w:rPr>
      <w:sz w:val="16"/>
      <w:szCs w:val="16"/>
    </w:rPr>
  </w:style>
  <w:style w:type="numbering" w:customStyle="1" w:styleId="WWOutlineListStyle">
    <w:name w:val="WW_OutlineListStyle"/>
    <w:basedOn w:val="Brezseznama"/>
    <w:rsid w:val="007D1726"/>
    <w:pPr>
      <w:numPr>
        <w:numId w:val="20"/>
      </w:numPr>
    </w:pPr>
  </w:style>
  <w:style w:type="paragraph" w:styleId="Oznaenseznam">
    <w:name w:val="List Bullet"/>
    <w:basedOn w:val="Navaden"/>
    <w:uiPriority w:val="99"/>
    <w:unhideWhenUsed/>
    <w:rsid w:val="006B2E72"/>
    <w:pPr>
      <w:numPr>
        <w:numId w:val="34"/>
      </w:numPr>
      <w:suppressAutoHyphens w:val="0"/>
      <w:contextualSpacing/>
    </w:pPr>
    <w:rPr>
      <w:rFonts w:cs="Calibri"/>
      <w:iCs/>
      <w:sz w:val="24"/>
      <w:szCs w:val="20"/>
      <w:lang w:eastAsia="sl-SI"/>
    </w:rPr>
  </w:style>
  <w:style w:type="paragraph" w:styleId="Revizija">
    <w:name w:val="Revision"/>
    <w:hidden/>
    <w:uiPriority w:val="99"/>
    <w:semiHidden/>
    <w:rsid w:val="00115982"/>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50244255">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207161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4-01-0692" TargetMode="External"/><Relationship Id="rId21" Type="http://schemas.openxmlformats.org/officeDocument/2006/relationships/hyperlink" Target="https://www.uradni-list.si/glasilo-uradni-list-rs/vsebina/2019-01-2937" TargetMode="External"/><Relationship Id="rId42" Type="http://schemas.openxmlformats.org/officeDocument/2006/relationships/hyperlink" Target="https://www.uradni-list.si/glasilo-uradni-list-rs/vsebina/2016-01-1428" TargetMode="External"/><Relationship Id="rId47" Type="http://schemas.openxmlformats.org/officeDocument/2006/relationships/hyperlink" Target="https://www.uradni-list.si/glasilo-uradni-list-rs/vsebina/2021-01-2581" TargetMode="External"/><Relationship Id="rId63" Type="http://schemas.openxmlformats.org/officeDocument/2006/relationships/footer" Target="footer5.xml"/><Relationship Id="rId68" Type="http://schemas.openxmlformats.org/officeDocument/2006/relationships/header" Target="header6.xml"/><Relationship Id="rId84" Type="http://schemas.openxmlformats.org/officeDocument/2006/relationships/hyperlink" Target="https://www.uradni-list.si/glasilo-uradni-list-rs/vsebina/2017-01-2066" TargetMode="External"/><Relationship Id="rId16" Type="http://schemas.openxmlformats.org/officeDocument/2006/relationships/hyperlink" Target="http://www.uradni-list.si/1/objava.jsp?sop=2022-01-251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08-01-3525" TargetMode="External"/><Relationship Id="rId37" Type="http://schemas.openxmlformats.org/officeDocument/2006/relationships/hyperlink" Target="https://ejn.gov.si/eJN2" TargetMode="External"/><Relationship Id="rId53" Type="http://schemas.openxmlformats.org/officeDocument/2006/relationships/hyperlink" Target="http://www.uradni-list.si/1/objava.jsp?sop=2014-01-3646" TargetMode="External"/><Relationship Id="rId58" Type="http://schemas.openxmlformats.org/officeDocument/2006/relationships/header" Target="header1.xml"/><Relationship Id="rId74" Type="http://schemas.openxmlformats.org/officeDocument/2006/relationships/hyperlink" Target="https://www.uradni-list.si/glasilo-uradni-list-rs/vsebina/2022-01-1705" TargetMode="External"/><Relationship Id="rId79" Type="http://schemas.openxmlformats.org/officeDocument/2006/relationships/hyperlink" Target="http://www.uradni-list.si/1/objava.jsp?sop=2016-01-3228" TargetMode="External"/><Relationship Id="rId5" Type="http://schemas.openxmlformats.org/officeDocument/2006/relationships/webSettings" Target="webSettings.xm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1-01-1998" TargetMode="External"/><Relationship Id="rId27" Type="http://schemas.openxmlformats.org/officeDocument/2006/relationships/hyperlink" Target="http://www.uradni-list.si/1/objava.jsp?sop=2017-01-3592" TargetMode="External"/><Relationship Id="rId30" Type="http://schemas.openxmlformats.org/officeDocument/2006/relationships/hyperlink" Target="https://www.uradni-list.si/glasilo-uradni-list-rs/vsebina/2021-21-3091" TargetMode="External"/><Relationship Id="rId35" Type="http://schemas.openxmlformats.org/officeDocument/2006/relationships/hyperlink" Target="https://www.uradni-list.si/glasilo-uradni-list-rs/vsebina/2022-01-1266" TargetMode="External"/><Relationship Id="rId43" Type="http://schemas.openxmlformats.org/officeDocument/2006/relationships/hyperlink" Target="https://www.uradni-list.si/glasilo-uradni-list-rs/vsebina/2017-01-2066" TargetMode="External"/><Relationship Id="rId48" Type="http://schemas.openxmlformats.org/officeDocument/2006/relationships/hyperlink" Target="https://www.uradni-list.si/glasilo-uradni-list-rs/vsebina/2023-01-4075" TargetMode="External"/><Relationship Id="rId56" Type="http://schemas.openxmlformats.org/officeDocument/2006/relationships/hyperlink" Target="http://www.uradni-list.si/1/objava.jsp?sop=2019-01-3209" TargetMode="External"/><Relationship Id="rId64" Type="http://schemas.openxmlformats.org/officeDocument/2006/relationships/header" Target="header4.xml"/><Relationship Id="rId69" Type="http://schemas.openxmlformats.org/officeDocument/2006/relationships/footer" Target="footer8.xml"/><Relationship Id="rId77" Type="http://schemas.openxmlformats.org/officeDocument/2006/relationships/hyperlink" Target="https://www.uradni-list.si/glasilo-uradni-list-rs/vsebina/2023-01-2599" TargetMode="External"/><Relationship Id="rId8" Type="http://schemas.openxmlformats.org/officeDocument/2006/relationships/footer" Target="footer1.xml"/><Relationship Id="rId51" Type="http://schemas.openxmlformats.org/officeDocument/2006/relationships/hyperlink" Target="http://www.uradni-list.si/1/objava.jsp?sop=2011-01-2820" TargetMode="External"/><Relationship Id="rId72" Type="http://schemas.openxmlformats.org/officeDocument/2006/relationships/hyperlink" Target="https://www.uradni-list.si/glasilo-uradni-list-rs/vsebina/2021-01-2575" TargetMode="External"/><Relationship Id="rId80" Type="http://schemas.openxmlformats.org/officeDocument/2006/relationships/hyperlink" Target="http://www.uradni-list.si/1/objava.jsp?sop=2019-01-2291" TargetMode="External"/><Relationship Id="rId85" Type="http://schemas.openxmlformats.org/officeDocument/2006/relationships/hyperlink" Target="https://www.uradni-list.si/glasilo-uradni-list-rs/vsebina/2024-01-1561" TargetMode="Externa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s://www.uradni-list.si/glasilo-uradni-list-rs/vsebina/2023-01-0348" TargetMode="External"/><Relationship Id="rId33" Type="http://schemas.openxmlformats.org/officeDocument/2006/relationships/hyperlink" Target="http://www.uradni-list.si/1/objava.jsp?sop=2009-01-0009" TargetMode="External"/><Relationship Id="rId38" Type="http://schemas.openxmlformats.org/officeDocument/2006/relationships/hyperlink" Target="https://ejn.gov.si/eJN2" TargetMode="External"/><Relationship Id="rId46" Type="http://schemas.openxmlformats.org/officeDocument/2006/relationships/hyperlink" Target="https://www.uradni-list.si/glasilo-uradni-list-rs/vsebina/2019-01-2877" TargetMode="External"/><Relationship Id="rId59" Type="http://schemas.openxmlformats.org/officeDocument/2006/relationships/header" Target="header2.xml"/><Relationship Id="rId67" Type="http://schemas.openxmlformats.org/officeDocument/2006/relationships/footer" Target="footer7.xml"/><Relationship Id="rId20" Type="http://schemas.openxmlformats.org/officeDocument/2006/relationships/hyperlink" Target="https://www.uradni-list.si/glasilo-uradni-list-rs/vsebina/2016-01-0209" TargetMode="External"/><Relationship Id="rId41" Type="http://schemas.openxmlformats.org/officeDocument/2006/relationships/hyperlink" Target="https://www.uradni-list.si/glasilo-uradni-list-rs/vsebina/2012-01-1700" TargetMode="External"/><Relationship Id="rId54" Type="http://schemas.openxmlformats.org/officeDocument/2006/relationships/hyperlink" Target="http://www.uradni-list.si/1/objava.jsp?sop=2017-01-2880" TargetMode="External"/><Relationship Id="rId62" Type="http://schemas.openxmlformats.org/officeDocument/2006/relationships/header" Target="header3.xml"/><Relationship Id="rId70" Type="http://schemas.openxmlformats.org/officeDocument/2006/relationships/hyperlink" Target="https://www.uradni-list.si/glasilo-uradni-list-rs/vsebina/2015-01-3570" TargetMode="External"/><Relationship Id="rId75" Type="http://schemas.openxmlformats.org/officeDocument/2006/relationships/hyperlink" Target="https://www.uradni-list.si/glasilo-uradni-list-rs/vsebina/2022-01-2511" TargetMode="External"/><Relationship Id="rId83" Type="http://schemas.openxmlformats.org/officeDocument/2006/relationships/hyperlink" Target="https://www.uradni-list.si/glasilo-uradni-list-rs/vsebina/2016-01-1428"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s://www.uradni-list.si/glasilo-uradni-list-rs/vsebina/2022-01-1182" TargetMode="External"/><Relationship Id="rId28" Type="http://schemas.openxmlformats.org/officeDocument/2006/relationships/hyperlink" Target="http://www.uradni-list.si/1/objava.jsp?sop=2020-01-1629" TargetMode="External"/><Relationship Id="rId36" Type="http://schemas.openxmlformats.org/officeDocument/2006/relationships/hyperlink" Target="https://ejn.gov.si/eJN2" TargetMode="External"/><Relationship Id="rId49" Type="http://schemas.openxmlformats.org/officeDocument/2006/relationships/hyperlink" Target="https://ejn.gov.si/eJN2" TargetMode="External"/><Relationship Id="rId57" Type="http://schemas.openxmlformats.org/officeDocument/2006/relationships/hyperlink" Target="http://www.djn.mju.gov.si/sistem-javnega-narocanja/pravno-varstvo" TargetMode="External"/><Relationship Id="rId10" Type="http://schemas.openxmlformats.org/officeDocument/2006/relationships/image" Target="media/image1.png"/><Relationship Id="rId31" Type="http://schemas.openxmlformats.org/officeDocument/2006/relationships/hyperlink" Target="http://www.uradni-list.si/1/objava.jsp?sop=2008-01-0003" TargetMode="External"/><Relationship Id="rId44" Type="http://schemas.openxmlformats.org/officeDocument/2006/relationships/hyperlink" Target="https://www.uradni-list.si/glasilo-uradni-list-rs/vsebina/2024-01-1561" TargetMode="External"/><Relationship Id="rId52" Type="http://schemas.openxmlformats.org/officeDocument/2006/relationships/hyperlink" Target="http://www.uradni-list.si/1/objava.jsp?sop=2013-01-2513" TargetMode="External"/><Relationship Id="rId60" Type="http://schemas.openxmlformats.org/officeDocument/2006/relationships/footer" Target="footer3.xml"/><Relationship Id="rId65" Type="http://schemas.openxmlformats.org/officeDocument/2006/relationships/header" Target="header5.xml"/><Relationship Id="rId73" Type="http://schemas.openxmlformats.org/officeDocument/2006/relationships/hyperlink" Target="https://www.uradni-list.si/glasilo-uradni-list-rs/vsebina/2022-01-0107" TargetMode="External"/><Relationship Id="rId78" Type="http://schemas.openxmlformats.org/officeDocument/2006/relationships/hyperlink" Target="https://www.stat.si/Inflacija" TargetMode="External"/><Relationship Id="rId81" Type="http://schemas.openxmlformats.org/officeDocument/2006/relationships/hyperlink" Target="https://www.uradni-list.si/glasilo-uradni-list-rs/vsebina/2007-01-4604"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9" Type="http://schemas.openxmlformats.org/officeDocument/2006/relationships/hyperlink" Target="https://ejn.gov.si/espd" TargetMode="External"/><Relationship Id="rId34" Type="http://schemas.openxmlformats.org/officeDocument/2006/relationships/hyperlink" Target="https://www.uradni-list.si/glasilo-uradni-list-rs/vsebina/2022-01-0296" TargetMode="External"/><Relationship Id="rId50" Type="http://schemas.openxmlformats.org/officeDocument/2006/relationships/hyperlink" Target="http://www.uradni-list.si/1/objava.jsp?sop=2011-01-2040" TargetMode="External"/><Relationship Id="rId55" Type="http://schemas.openxmlformats.org/officeDocument/2006/relationships/hyperlink" Target="http://www.uradni-list.si/1/objava.jsp?sop=2017-01-2880" TargetMode="External"/><Relationship Id="rId76" Type="http://schemas.openxmlformats.org/officeDocument/2006/relationships/hyperlink" Target="https://www.uradni-list.si/glasilo-uradni-list-rs/vsebina/2023-01-0530" TargetMode="External"/><Relationship Id="rId7" Type="http://schemas.openxmlformats.org/officeDocument/2006/relationships/endnotes" Target="endnotes.xml"/><Relationship Id="rId71" Type="http://schemas.openxmlformats.org/officeDocument/2006/relationships/hyperlink" Target="https://www.uradni-list.si/glasilo-uradni-list-rs/vsebina/2018-01-0588" TargetMode="External"/><Relationship Id="rId2" Type="http://schemas.openxmlformats.org/officeDocument/2006/relationships/numbering" Target="numbering.xml"/><Relationship Id="rId29" Type="http://schemas.openxmlformats.org/officeDocument/2006/relationships/hyperlink" Target="https://www.uradni-list.si/glasilo-uradni-list-rs/vsebina/2021-01-2982" TargetMode="External"/><Relationship Id="rId24" Type="http://schemas.openxmlformats.org/officeDocument/2006/relationships/hyperlink" Target="https://www.uradni-list.si/glasilo-uradni-list-rs/vsebina/2022-01-2603" TargetMode="External"/><Relationship Id="rId40" Type="http://schemas.openxmlformats.org/officeDocument/2006/relationships/hyperlink" Target="https://www.uradni-list.si/glasilo-uradni-list-rs/vsebina/2007-01-4604" TargetMode="External"/><Relationship Id="rId45" Type="http://schemas.openxmlformats.org/officeDocument/2006/relationships/hyperlink" Target="https://www.uradni-list.si/glasilo-uradni-list-rs/vsebina/2017-01-2381" TargetMode="External"/><Relationship Id="rId66" Type="http://schemas.openxmlformats.org/officeDocument/2006/relationships/footer" Target="footer6.xml"/><Relationship Id="rId87" Type="http://schemas.openxmlformats.org/officeDocument/2006/relationships/glossaryDocument" Target="glossary/document.xml"/><Relationship Id="rId61" Type="http://schemas.openxmlformats.org/officeDocument/2006/relationships/footer" Target="footer4.xml"/><Relationship Id="rId82" Type="http://schemas.openxmlformats.org/officeDocument/2006/relationships/hyperlink" Target="https://www.uradni-list.si/glasilo-uradni-list-rs/vsebina/2012-01-170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213698"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213698"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213698"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213698"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213698"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213698"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213698"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213698"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213698"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213698"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213698"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213698" w:rsidRDefault="00395D58" w:rsidP="00395D58">
          <w:pPr>
            <w:pStyle w:val="893927EF742E4BE3BFF0157BAE6E7214"/>
          </w:pPr>
          <w:r w:rsidRPr="008E4AA5">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050679" w:rsidRDefault="00213698" w:rsidP="00213698">
          <w:pPr>
            <w:pStyle w:val="BF080BEF703A445EACF7FBE5EA3AB09A"/>
          </w:pPr>
          <w:r w:rsidRPr="00904DF0">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2B70DC" w:rsidRDefault="00733C40" w:rsidP="00733C40">
          <w:pPr>
            <w:pStyle w:val="A0AA704098BA4F7894CBA70820D2F401"/>
          </w:pPr>
          <w:r w:rsidRPr="007C6ECC">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2B70DC" w:rsidRDefault="00733C40" w:rsidP="00733C40">
          <w:pPr>
            <w:pStyle w:val="9FF877D04E774563A02FF87C6D41082A"/>
          </w:pPr>
          <w:r w:rsidRPr="008E4AA5">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4267F7" w:rsidRDefault="0076678A" w:rsidP="0076678A">
          <w:pPr>
            <w:pStyle w:val="060D707E21AE464094DE596878B75F66"/>
          </w:pPr>
          <w:r w:rsidRPr="008E4AA5">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4267F7" w:rsidRDefault="0076678A" w:rsidP="0076678A">
          <w:pPr>
            <w:pStyle w:val="F2656CA4AEEE40AF83CC4458697F08D5"/>
          </w:pPr>
          <w:r w:rsidRPr="008E4AA5">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4267F7" w:rsidRDefault="0076678A" w:rsidP="0076678A">
          <w:pPr>
            <w:pStyle w:val="8F514E5E832C423BA7F796515EA5B3C0"/>
          </w:pPr>
          <w:r w:rsidRPr="008E4AA5">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4267F7" w:rsidRDefault="0076678A" w:rsidP="0076678A">
          <w:pPr>
            <w:pStyle w:val="EACB9776FB0F4EA69B4159DDDCCEE50B"/>
          </w:pPr>
          <w:r w:rsidRPr="008E4AA5">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4267F7" w:rsidRDefault="0076678A" w:rsidP="0076678A">
          <w:pPr>
            <w:pStyle w:val="0AFF0F3E8006474BB9AFEE7BAF46825C"/>
          </w:pPr>
          <w:r w:rsidRPr="008E4AA5">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4267F7" w:rsidRDefault="0076678A" w:rsidP="0076678A">
          <w:pPr>
            <w:pStyle w:val="DB525682B0784BA7B500A6EC8E7D8A9A"/>
          </w:pPr>
          <w:r w:rsidRPr="008E4AA5">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4267F7" w:rsidRDefault="0076678A" w:rsidP="0076678A">
          <w:pPr>
            <w:pStyle w:val="9FA7D5D2C78F4BD2A8FB5ADD31A2BE9F"/>
          </w:pPr>
          <w:r w:rsidRPr="008E4AA5">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4267F7" w:rsidRDefault="0076678A" w:rsidP="0076678A">
          <w:pPr>
            <w:pStyle w:val="543972F79782473DBEDD2E296AED1E80"/>
          </w:pPr>
          <w:r w:rsidRPr="008E4AA5">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4267F7" w:rsidRDefault="0076678A" w:rsidP="0076678A">
          <w:pPr>
            <w:pStyle w:val="0C9177AB6DFC4B8BA4247D90582AC521"/>
          </w:pPr>
          <w:r w:rsidRPr="008E4AA5">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7A3BB9" w:rsidRDefault="00C877FF" w:rsidP="00C877FF">
          <w:pPr>
            <w:pStyle w:val="2EB5323A4AE54217A70AC162A4AA047B"/>
          </w:pPr>
          <w:r w:rsidRPr="00A54785">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7A3BB9" w:rsidRDefault="007A3BB9" w:rsidP="007A3BB9">
          <w:pPr>
            <w:pStyle w:val="F8DF450AB986497D9A81DA0015CB7A23"/>
          </w:pPr>
          <w:r w:rsidRPr="007C6ECC">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7A3BB9" w:rsidRDefault="007A3BB9" w:rsidP="007A3BB9">
          <w:pPr>
            <w:pStyle w:val="6962C79109C3462B90E2601FCA8B9EE6"/>
          </w:pPr>
          <w:r w:rsidRPr="008E4AA5">
            <w:rPr>
              <w:rStyle w:val="Besedilooznabemesta"/>
            </w:rPr>
            <w:t>Kliknite ali tapnite tukaj, če želite vnesti besedilo.</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00360D" w:rsidRDefault="0028611A" w:rsidP="0028611A">
          <w:pPr>
            <w:pStyle w:val="1DCD4CC5F78B46389B7102A449219018"/>
          </w:pPr>
          <w:r w:rsidRPr="00B74193">
            <w:rPr>
              <w:rStyle w:val="Besedilooznabemesta"/>
            </w:rPr>
            <w:t>Kliknite ali tapnite tukaj, če želite vnesti besedilo.</w:t>
          </w:r>
        </w:p>
      </w:docPartBody>
    </w:docPart>
    <w:docPart>
      <w:docPartPr>
        <w:name w:val="DCCDCEC520A04E8592D51D8DBD071663"/>
        <w:category>
          <w:name w:val="Splošno"/>
          <w:gallery w:val="placeholder"/>
        </w:category>
        <w:types>
          <w:type w:val="bbPlcHdr"/>
        </w:types>
        <w:behaviors>
          <w:behavior w:val="content"/>
        </w:behaviors>
        <w:guid w:val="{91BE0191-F8F7-48D8-8527-979975E1D01A}"/>
      </w:docPartPr>
      <w:docPartBody>
        <w:p w:rsidR="00466C4B" w:rsidRDefault="00791DA9" w:rsidP="00791DA9">
          <w:pPr>
            <w:pStyle w:val="DCCDCEC520A04E8592D51D8DBD071663"/>
          </w:pPr>
          <w:r w:rsidRPr="00904DF0">
            <w:rPr>
              <w:rStyle w:val="Besedilooznabemesta"/>
            </w:rPr>
            <w:t>Kliknite ali tapnite tukaj, če želite vnesti besedilo.</w:t>
          </w:r>
        </w:p>
      </w:docPartBody>
    </w:docPart>
    <w:docPart>
      <w:docPartPr>
        <w:name w:val="ABF34A46393E43E684762C4D52936B5F"/>
        <w:category>
          <w:name w:val="Splošno"/>
          <w:gallery w:val="placeholder"/>
        </w:category>
        <w:types>
          <w:type w:val="bbPlcHdr"/>
        </w:types>
        <w:behaviors>
          <w:behavior w:val="content"/>
        </w:behaviors>
        <w:guid w:val="{F43F99FA-0CD0-4F29-B157-238817DA52D3}"/>
      </w:docPartPr>
      <w:docPartBody>
        <w:p w:rsidR="00BE0E8E" w:rsidRDefault="0040102B" w:rsidP="0040102B">
          <w:pPr>
            <w:pStyle w:val="ABF34A46393E43E684762C4D52936B5F"/>
          </w:pPr>
          <w:r w:rsidRPr="003B37EA">
            <w:rPr>
              <w:rStyle w:val="Besedilooznabemesta"/>
            </w:rPr>
            <w:t>Kliknite ali tapnite tukaj, če želite vnesti besedilo.</w:t>
          </w:r>
        </w:p>
      </w:docPartBody>
    </w:docPart>
    <w:docPart>
      <w:docPartPr>
        <w:name w:val="81337C87E3414D9395D3E98D0CAD1742"/>
        <w:category>
          <w:name w:val="Splošno"/>
          <w:gallery w:val="placeholder"/>
        </w:category>
        <w:types>
          <w:type w:val="bbPlcHdr"/>
        </w:types>
        <w:behaviors>
          <w:behavior w:val="content"/>
        </w:behaviors>
        <w:guid w:val="{C0708B85-95E2-4D58-A049-437C6BF88A83}"/>
      </w:docPartPr>
      <w:docPartBody>
        <w:p w:rsidR="00BE0E8E" w:rsidRDefault="0040102B" w:rsidP="0040102B">
          <w:pPr>
            <w:pStyle w:val="81337C87E3414D9395D3E98D0CAD1742"/>
          </w:pPr>
          <w:r w:rsidRPr="003B37EA">
            <w:rPr>
              <w:rStyle w:val="Besedilooznabemesta"/>
            </w:rPr>
            <w:t>Kliknite ali tapnite tukaj, če želite vnesti besedilo.</w:t>
          </w:r>
        </w:p>
      </w:docPartBody>
    </w:docPart>
    <w:docPart>
      <w:docPartPr>
        <w:name w:val="A3DF94E1AA68422E956DD9B4057653A0"/>
        <w:category>
          <w:name w:val="Splošno"/>
          <w:gallery w:val="placeholder"/>
        </w:category>
        <w:types>
          <w:type w:val="bbPlcHdr"/>
        </w:types>
        <w:behaviors>
          <w:behavior w:val="content"/>
        </w:behaviors>
        <w:guid w:val="{B4E57191-D432-4160-8235-662DE3F95D65}"/>
      </w:docPartPr>
      <w:docPartBody>
        <w:p w:rsidR="00BE0E8E" w:rsidRDefault="0040102B" w:rsidP="0040102B">
          <w:pPr>
            <w:pStyle w:val="A3DF94E1AA68422E956DD9B4057653A0"/>
          </w:pPr>
          <w:r w:rsidRPr="003B37EA">
            <w:rPr>
              <w:rStyle w:val="Besedilooznabemesta"/>
            </w:rPr>
            <w:t>Kliknite ali tapnite tukaj, če želite vnesti besedilo.</w:t>
          </w:r>
        </w:p>
      </w:docPartBody>
    </w:docPart>
    <w:docPart>
      <w:docPartPr>
        <w:name w:val="C1427EE8F8094AF08345F2AB4359801E"/>
        <w:category>
          <w:name w:val="Splošno"/>
          <w:gallery w:val="placeholder"/>
        </w:category>
        <w:types>
          <w:type w:val="bbPlcHdr"/>
        </w:types>
        <w:behaviors>
          <w:behavior w:val="content"/>
        </w:behaviors>
        <w:guid w:val="{746039A8-4F79-4D76-BEC0-60E31717121E}"/>
      </w:docPartPr>
      <w:docPartBody>
        <w:p w:rsidR="00BE0E8E" w:rsidRDefault="0040102B" w:rsidP="0040102B">
          <w:pPr>
            <w:pStyle w:val="C1427EE8F8094AF08345F2AB4359801E"/>
          </w:pPr>
          <w:r w:rsidRPr="003B37EA">
            <w:rPr>
              <w:rStyle w:val="Besedilooznabemesta"/>
            </w:rPr>
            <w:t>Kliknite ali tapnite tukaj, če želite vnesti datum.</w:t>
          </w:r>
        </w:p>
      </w:docPartBody>
    </w:docPart>
    <w:docPart>
      <w:docPartPr>
        <w:name w:val="89DAB760A7A9417E84A0A5594164D123"/>
        <w:category>
          <w:name w:val="Splošno"/>
          <w:gallery w:val="placeholder"/>
        </w:category>
        <w:types>
          <w:type w:val="bbPlcHdr"/>
        </w:types>
        <w:behaviors>
          <w:behavior w:val="content"/>
        </w:behaviors>
        <w:guid w:val="{461B6676-5551-46A5-A24C-DA2CBF243F5A}"/>
      </w:docPartPr>
      <w:docPartBody>
        <w:p w:rsidR="00BE0E8E" w:rsidRDefault="0040102B" w:rsidP="0040102B">
          <w:pPr>
            <w:pStyle w:val="89DAB760A7A9417E84A0A5594164D123"/>
          </w:pPr>
          <w:r w:rsidRPr="000B31E1">
            <w:rPr>
              <w:rStyle w:val="Besedilooznabemesta"/>
            </w:rPr>
            <w:t>Kliknite ali tapnite tukaj, če želite vnesti besedilo.</w:t>
          </w:r>
        </w:p>
      </w:docPartBody>
    </w:docPart>
    <w:docPart>
      <w:docPartPr>
        <w:name w:val="DDE33EBA0ECE43519D8915E0451925BB"/>
        <w:category>
          <w:name w:val="Splošno"/>
          <w:gallery w:val="placeholder"/>
        </w:category>
        <w:types>
          <w:type w:val="bbPlcHdr"/>
        </w:types>
        <w:behaviors>
          <w:behavior w:val="content"/>
        </w:behaviors>
        <w:guid w:val="{3D756BAC-4CCE-4763-9B42-86AA3F9D136E}"/>
      </w:docPartPr>
      <w:docPartBody>
        <w:p w:rsidR="00BE0E8E" w:rsidRDefault="0040102B" w:rsidP="0040102B">
          <w:pPr>
            <w:pStyle w:val="DDE33EBA0ECE43519D8915E0451925BB"/>
          </w:pPr>
          <w:r w:rsidRPr="000B31E1">
            <w:rPr>
              <w:rStyle w:val="Besedilooznabemesta"/>
            </w:rPr>
            <w:t>Kliknite ali tapnite tukaj, če želite vnesti besedilo.</w:t>
          </w:r>
        </w:p>
      </w:docPartBody>
    </w:docPart>
    <w:docPart>
      <w:docPartPr>
        <w:name w:val="A1153EE8EAF64412B03785A55FD04FBD"/>
        <w:category>
          <w:name w:val="Splošno"/>
          <w:gallery w:val="placeholder"/>
        </w:category>
        <w:types>
          <w:type w:val="bbPlcHdr"/>
        </w:types>
        <w:behaviors>
          <w:behavior w:val="content"/>
        </w:behaviors>
        <w:guid w:val="{4C19BCE3-AB4A-474F-A19C-33B43F3CF262}"/>
      </w:docPartPr>
      <w:docPartBody>
        <w:p w:rsidR="00BE0E8E" w:rsidRDefault="0040102B" w:rsidP="0040102B">
          <w:pPr>
            <w:pStyle w:val="A1153EE8EAF64412B03785A55FD04FBD"/>
          </w:pPr>
          <w:r w:rsidRPr="008E4AA5">
            <w:rPr>
              <w:rStyle w:val="Besedilooznabemesta"/>
            </w:rPr>
            <w:t>Kliknite ali tapnite tukaj, če želite vnesti besedilo.</w:t>
          </w:r>
        </w:p>
      </w:docPartBody>
    </w:docPart>
    <w:docPart>
      <w:docPartPr>
        <w:name w:val="4F8A9956319E46F786D0BC4633080C05"/>
        <w:category>
          <w:name w:val="Splošno"/>
          <w:gallery w:val="placeholder"/>
        </w:category>
        <w:types>
          <w:type w:val="bbPlcHdr"/>
        </w:types>
        <w:behaviors>
          <w:behavior w:val="content"/>
        </w:behaviors>
        <w:guid w:val="{0842C0E4-3805-42B8-A751-1978858056E1}"/>
      </w:docPartPr>
      <w:docPartBody>
        <w:p w:rsidR="00BE0E8E" w:rsidRDefault="0040102B" w:rsidP="0040102B">
          <w:pPr>
            <w:pStyle w:val="4F8A9956319E46F786D0BC4633080C05"/>
          </w:pPr>
          <w:r w:rsidRPr="000B31E1">
            <w:rPr>
              <w:rStyle w:val="Besedilooznabemesta"/>
            </w:rPr>
            <w:t>Kliknite ali tapnite tukaj, če želite vnesti besedilo.</w:t>
          </w:r>
        </w:p>
      </w:docPartBody>
    </w:docPart>
    <w:docPart>
      <w:docPartPr>
        <w:name w:val="8661326E5D784A49927B47B95296A2F7"/>
        <w:category>
          <w:name w:val="Splošno"/>
          <w:gallery w:val="placeholder"/>
        </w:category>
        <w:types>
          <w:type w:val="bbPlcHdr"/>
        </w:types>
        <w:behaviors>
          <w:behavior w:val="content"/>
        </w:behaviors>
        <w:guid w:val="{4219F51B-5BFF-48D3-895D-15263677E4B9}"/>
      </w:docPartPr>
      <w:docPartBody>
        <w:p w:rsidR="00BE0E8E" w:rsidRDefault="0040102B" w:rsidP="0040102B">
          <w:pPr>
            <w:pStyle w:val="8661326E5D784A49927B47B95296A2F7"/>
          </w:pPr>
          <w:r w:rsidRPr="00DA20AC">
            <w:rPr>
              <w:rStyle w:val="Besedilooznabemesta"/>
            </w:rPr>
            <w:t>Kliknite ali tapnite tukaj, če želite vnesti datum.</w:t>
          </w:r>
        </w:p>
      </w:docPartBody>
    </w:docPart>
    <w:docPart>
      <w:docPartPr>
        <w:name w:val="F2EC3F6A91DF4E82B4BC3CC4E750C914"/>
        <w:category>
          <w:name w:val="Splošno"/>
          <w:gallery w:val="placeholder"/>
        </w:category>
        <w:types>
          <w:type w:val="bbPlcHdr"/>
        </w:types>
        <w:behaviors>
          <w:behavior w:val="content"/>
        </w:behaviors>
        <w:guid w:val="{D6A225CD-EC95-4806-9FA7-7F66055AAEA2}"/>
      </w:docPartPr>
      <w:docPartBody>
        <w:p w:rsidR="00BE0E8E" w:rsidRDefault="0040102B" w:rsidP="0040102B">
          <w:pPr>
            <w:pStyle w:val="F2EC3F6A91DF4E82B4BC3CC4E750C914"/>
          </w:pPr>
          <w:r w:rsidRPr="003B37EA">
            <w:rPr>
              <w:rStyle w:val="Besedilooznabemesta"/>
            </w:rPr>
            <w:t>Kliknite ali tapnite tukaj, če želite vnesti besedilo.</w:t>
          </w:r>
        </w:p>
      </w:docPartBody>
    </w:docPart>
    <w:docPart>
      <w:docPartPr>
        <w:name w:val="A74CBA579E24425381F1F0DC98BE552C"/>
        <w:category>
          <w:name w:val="Splošno"/>
          <w:gallery w:val="placeholder"/>
        </w:category>
        <w:types>
          <w:type w:val="bbPlcHdr"/>
        </w:types>
        <w:behaviors>
          <w:behavior w:val="content"/>
        </w:behaviors>
        <w:guid w:val="{1359D084-6F59-4495-B4B5-66ECAD30CB4F}"/>
      </w:docPartPr>
      <w:docPartBody>
        <w:p w:rsidR="00BE0E8E" w:rsidRDefault="0040102B" w:rsidP="0040102B">
          <w:pPr>
            <w:pStyle w:val="A74CBA579E24425381F1F0DC98BE552C"/>
          </w:pPr>
          <w:r w:rsidRPr="00E253C4">
            <w:rPr>
              <w:rStyle w:val="Besedilooznabemesta"/>
            </w:rPr>
            <w:t>Kliknite ali tapnite tukaj, če želite vnesti besedilo.</w:t>
          </w:r>
        </w:p>
      </w:docPartBody>
    </w:docPart>
    <w:docPart>
      <w:docPartPr>
        <w:name w:val="1E6DFF5561DD4125BC5B10E693AA3C1A"/>
        <w:category>
          <w:name w:val="Splošno"/>
          <w:gallery w:val="placeholder"/>
        </w:category>
        <w:types>
          <w:type w:val="bbPlcHdr"/>
        </w:types>
        <w:behaviors>
          <w:behavior w:val="content"/>
        </w:behaviors>
        <w:guid w:val="{22EF674D-1659-4CF2-8953-72CD2EB96301}"/>
      </w:docPartPr>
      <w:docPartBody>
        <w:p w:rsidR="00BE0E8E" w:rsidRDefault="0040102B" w:rsidP="0040102B">
          <w:pPr>
            <w:pStyle w:val="1E6DFF5561DD4125BC5B10E693AA3C1A"/>
          </w:pPr>
          <w:r w:rsidRPr="00E253C4">
            <w:rPr>
              <w:rStyle w:val="Besedilooznabemesta"/>
            </w:rPr>
            <w:t>Kliknite ali tapnite tukaj, če želite vnesti besedilo.</w:t>
          </w:r>
        </w:p>
      </w:docPartBody>
    </w:docPart>
    <w:docPart>
      <w:docPartPr>
        <w:name w:val="22847286C6734ABDB278ED9168BD509D"/>
        <w:category>
          <w:name w:val="Splošno"/>
          <w:gallery w:val="placeholder"/>
        </w:category>
        <w:types>
          <w:type w:val="bbPlcHdr"/>
        </w:types>
        <w:behaviors>
          <w:behavior w:val="content"/>
        </w:behaviors>
        <w:guid w:val="{9608ACFF-9B76-44DF-854D-4342D956B7BF}"/>
      </w:docPartPr>
      <w:docPartBody>
        <w:p w:rsidR="00BE0E8E" w:rsidRDefault="0040102B" w:rsidP="0040102B">
          <w:pPr>
            <w:pStyle w:val="22847286C6734ABDB278ED9168BD509D"/>
          </w:pPr>
          <w:r w:rsidRPr="00E253C4">
            <w:rPr>
              <w:rStyle w:val="Besedilooznabemesta"/>
            </w:rPr>
            <w:t>Kliknite ali tapnite tukaj, če želite vnesti datum.</w:t>
          </w:r>
        </w:p>
      </w:docPartBody>
    </w:docPart>
    <w:docPart>
      <w:docPartPr>
        <w:name w:val="F9B64D0AA94D4D2EB781DA57FD0FF4B2"/>
        <w:category>
          <w:name w:val="Splošno"/>
          <w:gallery w:val="placeholder"/>
        </w:category>
        <w:types>
          <w:type w:val="bbPlcHdr"/>
        </w:types>
        <w:behaviors>
          <w:behavior w:val="content"/>
        </w:behaviors>
        <w:guid w:val="{927EC1EF-E3B8-4355-93D2-3522B4E0C63B}"/>
      </w:docPartPr>
      <w:docPartBody>
        <w:p w:rsidR="00BE0E8E" w:rsidRDefault="0040102B" w:rsidP="0040102B">
          <w:pPr>
            <w:pStyle w:val="F9B64D0AA94D4D2EB781DA57FD0FF4B2"/>
          </w:pPr>
          <w:r w:rsidRPr="00E253C4">
            <w:rPr>
              <w:rStyle w:val="Besedilooznabemesta"/>
            </w:rPr>
            <w:t>Kliknite ali tapnite tukaj, če želite vnesti besedilo.</w:t>
          </w:r>
        </w:p>
      </w:docPartBody>
    </w:docPart>
    <w:docPart>
      <w:docPartPr>
        <w:name w:val="0281FE723A1C4073B88005E9C3FB3A75"/>
        <w:category>
          <w:name w:val="Splošno"/>
          <w:gallery w:val="placeholder"/>
        </w:category>
        <w:types>
          <w:type w:val="bbPlcHdr"/>
        </w:types>
        <w:behaviors>
          <w:behavior w:val="content"/>
        </w:behaviors>
        <w:guid w:val="{D84923EA-E040-4670-AE89-388B27ECA558}"/>
      </w:docPartPr>
      <w:docPartBody>
        <w:p w:rsidR="00BE0E8E" w:rsidRDefault="0040102B" w:rsidP="0040102B">
          <w:pPr>
            <w:pStyle w:val="0281FE723A1C4073B88005E9C3FB3A75"/>
          </w:pPr>
          <w:r w:rsidRPr="00E253C4">
            <w:rPr>
              <w:rStyle w:val="Besedilooznabemesta"/>
            </w:rPr>
            <w:t>Kliknite ali tapnite tukaj, če želite vnesti besedilo.</w:t>
          </w:r>
        </w:p>
      </w:docPartBody>
    </w:docPart>
    <w:docPart>
      <w:docPartPr>
        <w:name w:val="489A00F2F1884F0FB322F9E0F62A2806"/>
        <w:category>
          <w:name w:val="Splošno"/>
          <w:gallery w:val="placeholder"/>
        </w:category>
        <w:types>
          <w:type w:val="bbPlcHdr"/>
        </w:types>
        <w:behaviors>
          <w:behavior w:val="content"/>
        </w:behaviors>
        <w:guid w:val="{561C8D9E-BBCF-4F8B-AF1A-88C29FA3DB30}"/>
      </w:docPartPr>
      <w:docPartBody>
        <w:p w:rsidR="00BE0E8E" w:rsidRDefault="0040102B" w:rsidP="0040102B">
          <w:pPr>
            <w:pStyle w:val="489A00F2F1884F0FB322F9E0F62A2806"/>
          </w:pPr>
          <w:r w:rsidRPr="00E253C4">
            <w:rPr>
              <w:rStyle w:val="Besedilooznabemesta"/>
            </w:rPr>
            <w:t>Kliknite ali tapnite tukaj, če želite vnesti besedilo.</w:t>
          </w:r>
        </w:p>
      </w:docPartBody>
    </w:docPart>
    <w:docPart>
      <w:docPartPr>
        <w:name w:val="0B5FE94AFF9F4067BBCCA93B5FE2D7FB"/>
        <w:category>
          <w:name w:val="Splošno"/>
          <w:gallery w:val="placeholder"/>
        </w:category>
        <w:types>
          <w:type w:val="bbPlcHdr"/>
        </w:types>
        <w:behaviors>
          <w:behavior w:val="content"/>
        </w:behaviors>
        <w:guid w:val="{8BB04283-3B6A-4BCC-90B7-5AF7F518D4F9}"/>
      </w:docPartPr>
      <w:docPartBody>
        <w:p w:rsidR="00BE0E8E" w:rsidRDefault="0040102B" w:rsidP="0040102B">
          <w:pPr>
            <w:pStyle w:val="0B5FE94AFF9F4067BBCCA93B5FE2D7FB"/>
          </w:pPr>
          <w:r w:rsidRPr="00E253C4">
            <w:rPr>
              <w:rStyle w:val="Besedilooznabemesta"/>
            </w:rPr>
            <w:t>Kliknite ali tapnite tukaj, če želite vnesti besedilo.</w:t>
          </w:r>
        </w:p>
      </w:docPartBody>
    </w:docPart>
    <w:docPart>
      <w:docPartPr>
        <w:name w:val="0D456232C7EF4C04903E47CBFA2259AB"/>
        <w:category>
          <w:name w:val="Splošno"/>
          <w:gallery w:val="placeholder"/>
        </w:category>
        <w:types>
          <w:type w:val="bbPlcHdr"/>
        </w:types>
        <w:behaviors>
          <w:behavior w:val="content"/>
        </w:behaviors>
        <w:guid w:val="{AFBDBDF2-143F-42A6-B240-1F29CAEE7B1F}"/>
      </w:docPartPr>
      <w:docPartBody>
        <w:p w:rsidR="00BE0E8E" w:rsidRDefault="0040102B" w:rsidP="0040102B">
          <w:pPr>
            <w:pStyle w:val="0D456232C7EF4C04903E47CBFA2259AB"/>
          </w:pPr>
          <w:r w:rsidRPr="003B37EA">
            <w:rPr>
              <w:rStyle w:val="Besedilooznabemesta"/>
            </w:rPr>
            <w:t>Kliknite ali tapnite tukaj, če želite vnesti besedilo.</w:t>
          </w:r>
        </w:p>
      </w:docPartBody>
    </w:docPart>
    <w:docPart>
      <w:docPartPr>
        <w:name w:val="614543805D46462D97E2315BEA593FD8"/>
        <w:category>
          <w:name w:val="Splošno"/>
          <w:gallery w:val="placeholder"/>
        </w:category>
        <w:types>
          <w:type w:val="bbPlcHdr"/>
        </w:types>
        <w:behaviors>
          <w:behavior w:val="content"/>
        </w:behaviors>
        <w:guid w:val="{9AA18375-A9F0-4F0B-B14B-3178467B7C6B}"/>
      </w:docPartPr>
      <w:docPartBody>
        <w:p w:rsidR="00BE0E8E" w:rsidRDefault="0040102B" w:rsidP="0040102B">
          <w:pPr>
            <w:pStyle w:val="614543805D46462D97E2315BEA593FD8"/>
          </w:pPr>
          <w:r w:rsidRPr="00CB54B1">
            <w:rPr>
              <w:rStyle w:val="Besedilooznabemesta"/>
            </w:rPr>
            <w:t>Kliknite ali tapnite tukaj, če želite vnesti besedilo.</w:t>
          </w:r>
        </w:p>
      </w:docPartBody>
    </w:docPart>
    <w:docPart>
      <w:docPartPr>
        <w:name w:val="13742A1D9BF745C798EBD73918CB373A"/>
        <w:category>
          <w:name w:val="Splošno"/>
          <w:gallery w:val="placeholder"/>
        </w:category>
        <w:types>
          <w:type w:val="bbPlcHdr"/>
        </w:types>
        <w:behaviors>
          <w:behavior w:val="content"/>
        </w:behaviors>
        <w:guid w:val="{FCE6CBD0-7441-483F-8429-B7213C713BB5}"/>
      </w:docPartPr>
      <w:docPartBody>
        <w:p w:rsidR="00BE0E8E" w:rsidRDefault="0040102B" w:rsidP="0040102B">
          <w:pPr>
            <w:pStyle w:val="13742A1D9BF745C798EBD73918CB373A"/>
          </w:pPr>
          <w:r w:rsidRPr="008E4AA5">
            <w:rPr>
              <w:rStyle w:val="Besedilooznabemesta"/>
            </w:rPr>
            <w:t>Kliknite ali tapnite tukaj, če želite vnesti besedilo.</w:t>
          </w:r>
        </w:p>
      </w:docPartBody>
    </w:docPart>
    <w:docPart>
      <w:docPartPr>
        <w:name w:val="7169573266C4434D9F33B8837F3F1866"/>
        <w:category>
          <w:name w:val="Splošno"/>
          <w:gallery w:val="placeholder"/>
        </w:category>
        <w:types>
          <w:type w:val="bbPlcHdr"/>
        </w:types>
        <w:behaviors>
          <w:behavior w:val="content"/>
        </w:behaviors>
        <w:guid w:val="{BC22FA3A-E48E-4CE8-9093-EC8B081ED534}"/>
      </w:docPartPr>
      <w:docPartBody>
        <w:p w:rsidR="00BE0E8E" w:rsidRDefault="0040102B" w:rsidP="0040102B">
          <w:pPr>
            <w:pStyle w:val="7169573266C4434D9F33B8837F3F1866"/>
          </w:pPr>
          <w:r w:rsidRPr="008E4AA5">
            <w:rPr>
              <w:rStyle w:val="Besedilooznabemesta"/>
            </w:rPr>
            <w:t>Kliknite ali tapnite tukaj, če želite vnesti besedilo.</w:t>
          </w:r>
        </w:p>
      </w:docPartBody>
    </w:docPart>
    <w:docPart>
      <w:docPartPr>
        <w:name w:val="877A12EC486B40ED8660104DF84CC975"/>
        <w:category>
          <w:name w:val="Splošno"/>
          <w:gallery w:val="placeholder"/>
        </w:category>
        <w:types>
          <w:type w:val="bbPlcHdr"/>
        </w:types>
        <w:behaviors>
          <w:behavior w:val="content"/>
        </w:behaviors>
        <w:guid w:val="{19E4BCCD-47EE-44CA-8E7D-29F53DAB2874}"/>
      </w:docPartPr>
      <w:docPartBody>
        <w:p w:rsidR="00BE0E8E" w:rsidRDefault="0040102B" w:rsidP="0040102B">
          <w:pPr>
            <w:pStyle w:val="877A12EC486B40ED8660104DF84CC975"/>
          </w:pPr>
          <w:r w:rsidRPr="008E4AA5">
            <w:rPr>
              <w:rStyle w:val="Besedilooznabemesta"/>
            </w:rPr>
            <w:t>Kliknite ali tapnite tukaj, če želite vnesti besedilo.</w:t>
          </w:r>
        </w:p>
      </w:docPartBody>
    </w:docPart>
    <w:docPart>
      <w:docPartPr>
        <w:name w:val="B5E2701B1B674CD9886D2C7A23C900A9"/>
        <w:category>
          <w:name w:val="Splošno"/>
          <w:gallery w:val="placeholder"/>
        </w:category>
        <w:types>
          <w:type w:val="bbPlcHdr"/>
        </w:types>
        <w:behaviors>
          <w:behavior w:val="content"/>
        </w:behaviors>
        <w:guid w:val="{5732E355-63D2-44A3-ADCC-C0F40BA7134B}"/>
      </w:docPartPr>
      <w:docPartBody>
        <w:p w:rsidR="00BE0E8E" w:rsidRDefault="0040102B" w:rsidP="0040102B">
          <w:pPr>
            <w:pStyle w:val="B5E2701B1B674CD9886D2C7A23C900A9"/>
          </w:pPr>
          <w:r w:rsidRPr="008E4AA5">
            <w:rPr>
              <w:rStyle w:val="Besedilooznabemesta"/>
            </w:rPr>
            <w:t>Kliknite ali tapnite tukaj, če želite vnesti besedilo.</w:t>
          </w:r>
        </w:p>
      </w:docPartBody>
    </w:docPart>
    <w:docPart>
      <w:docPartPr>
        <w:name w:val="8C22E509B91C4E868AF009F2BD70AED7"/>
        <w:category>
          <w:name w:val="Splošno"/>
          <w:gallery w:val="placeholder"/>
        </w:category>
        <w:types>
          <w:type w:val="bbPlcHdr"/>
        </w:types>
        <w:behaviors>
          <w:behavior w:val="content"/>
        </w:behaviors>
        <w:guid w:val="{E12366D3-A301-4643-AFDB-CDC5694D5F7E}"/>
      </w:docPartPr>
      <w:docPartBody>
        <w:p w:rsidR="00BE0E8E" w:rsidRDefault="0040102B" w:rsidP="0040102B">
          <w:pPr>
            <w:pStyle w:val="8C22E509B91C4E868AF009F2BD70AED7"/>
          </w:pPr>
          <w:r w:rsidRPr="008E4AA5">
            <w:rPr>
              <w:rStyle w:val="Besedilooznabemesta"/>
            </w:rPr>
            <w:t>Kliknite ali tapnite tukaj, če želite vnesti besedilo.</w:t>
          </w:r>
        </w:p>
      </w:docPartBody>
    </w:docPart>
    <w:docPart>
      <w:docPartPr>
        <w:name w:val="36E9D77F52D44C888319D7A26CD93302"/>
        <w:category>
          <w:name w:val="Splošno"/>
          <w:gallery w:val="placeholder"/>
        </w:category>
        <w:types>
          <w:type w:val="bbPlcHdr"/>
        </w:types>
        <w:behaviors>
          <w:behavior w:val="content"/>
        </w:behaviors>
        <w:guid w:val="{B6514234-82F5-4D4F-BBF2-48BFD0971136}"/>
      </w:docPartPr>
      <w:docPartBody>
        <w:p w:rsidR="00BE0E8E" w:rsidRDefault="0040102B" w:rsidP="0040102B">
          <w:pPr>
            <w:pStyle w:val="36E9D77F52D44C888319D7A26CD93302"/>
          </w:pPr>
          <w:r w:rsidRPr="008E4AA5">
            <w:rPr>
              <w:rStyle w:val="Besedilooznabemesta"/>
            </w:rPr>
            <w:t>Kliknite ali tapnite tukaj, če želite vnesti besedilo.</w:t>
          </w:r>
        </w:p>
      </w:docPartBody>
    </w:docPart>
    <w:docPart>
      <w:docPartPr>
        <w:name w:val="5349CD5F0AFC4FFC87DF1AB1D897BE74"/>
        <w:category>
          <w:name w:val="Splošno"/>
          <w:gallery w:val="placeholder"/>
        </w:category>
        <w:types>
          <w:type w:val="bbPlcHdr"/>
        </w:types>
        <w:behaviors>
          <w:behavior w:val="content"/>
        </w:behaviors>
        <w:guid w:val="{ED578E56-F67B-45B3-AEB2-1A39D5AA3176}"/>
      </w:docPartPr>
      <w:docPartBody>
        <w:p w:rsidR="00BE0E8E" w:rsidRDefault="0040102B" w:rsidP="0040102B">
          <w:pPr>
            <w:pStyle w:val="5349CD5F0AFC4FFC87DF1AB1D897BE74"/>
          </w:pPr>
          <w:r w:rsidRPr="008E4AA5">
            <w:rPr>
              <w:rStyle w:val="Besedilooznabemesta"/>
            </w:rPr>
            <w:t>Kliknite ali tapnite tukaj, če želite vnesti besedilo.</w:t>
          </w:r>
        </w:p>
      </w:docPartBody>
    </w:docPart>
    <w:docPart>
      <w:docPartPr>
        <w:name w:val="5C27416164C54DA8B3EB90EBA2E4E5E4"/>
        <w:category>
          <w:name w:val="Splošno"/>
          <w:gallery w:val="placeholder"/>
        </w:category>
        <w:types>
          <w:type w:val="bbPlcHdr"/>
        </w:types>
        <w:behaviors>
          <w:behavior w:val="content"/>
        </w:behaviors>
        <w:guid w:val="{D921748D-0E75-4F8E-B75F-13ED996AB098}"/>
      </w:docPartPr>
      <w:docPartBody>
        <w:p w:rsidR="00BE0E8E" w:rsidRDefault="0040102B" w:rsidP="0040102B">
          <w:pPr>
            <w:pStyle w:val="5C27416164C54DA8B3EB90EBA2E4E5E4"/>
          </w:pPr>
          <w:r w:rsidRPr="008E4AA5">
            <w:rPr>
              <w:rStyle w:val="Besedilooznabemesta"/>
            </w:rPr>
            <w:t>Kliknite ali tapnite tukaj, če želite vnesti besedilo.</w:t>
          </w:r>
        </w:p>
      </w:docPartBody>
    </w:docPart>
    <w:docPart>
      <w:docPartPr>
        <w:name w:val="9307A621B1DD4E138CCC082E7CE2C4F5"/>
        <w:category>
          <w:name w:val="Splošno"/>
          <w:gallery w:val="placeholder"/>
        </w:category>
        <w:types>
          <w:type w:val="bbPlcHdr"/>
        </w:types>
        <w:behaviors>
          <w:behavior w:val="content"/>
        </w:behaviors>
        <w:guid w:val="{721CC5AB-DA0B-414A-B842-83D4CB32103E}"/>
      </w:docPartPr>
      <w:docPartBody>
        <w:p w:rsidR="00BE0E8E" w:rsidRDefault="0040102B" w:rsidP="0040102B">
          <w:pPr>
            <w:pStyle w:val="9307A621B1DD4E138CCC082E7CE2C4F5"/>
          </w:pPr>
          <w:r w:rsidRPr="00CB54B1">
            <w:rPr>
              <w:rStyle w:val="Besedilooznabemesta"/>
            </w:rPr>
            <w:t>Kliknite ali tapnite tukaj, če želite vnesti datum.</w:t>
          </w:r>
        </w:p>
      </w:docPartBody>
    </w:docPart>
    <w:docPart>
      <w:docPartPr>
        <w:name w:val="765A26071D384A83B18B59413A057156"/>
        <w:category>
          <w:name w:val="Splošno"/>
          <w:gallery w:val="placeholder"/>
        </w:category>
        <w:types>
          <w:type w:val="bbPlcHdr"/>
        </w:types>
        <w:behaviors>
          <w:behavior w:val="content"/>
        </w:behaviors>
        <w:guid w:val="{61A9820D-E5E7-4EA4-9037-133E27CAC4AA}"/>
      </w:docPartPr>
      <w:docPartBody>
        <w:p w:rsidR="00ED46B2" w:rsidRDefault="007964F3" w:rsidP="007964F3">
          <w:pPr>
            <w:pStyle w:val="765A26071D384A83B18B59413A057156"/>
          </w:pPr>
          <w:r w:rsidRPr="008E4AA5">
            <w:rPr>
              <w:rStyle w:val="Besedilooznabemesta"/>
            </w:rPr>
            <w:t>Kliknite ali tapnite tukaj, če želite vnesti besedilo.</w:t>
          </w:r>
        </w:p>
      </w:docPartBody>
    </w:docPart>
    <w:docPart>
      <w:docPartPr>
        <w:name w:val="091CE7DC85BA4668AAFB86E74C5ED166"/>
        <w:category>
          <w:name w:val="Splošno"/>
          <w:gallery w:val="placeholder"/>
        </w:category>
        <w:types>
          <w:type w:val="bbPlcHdr"/>
        </w:types>
        <w:behaviors>
          <w:behavior w:val="content"/>
        </w:behaviors>
        <w:guid w:val="{61ABB26B-1D76-4F77-9D84-122C16025400}"/>
      </w:docPartPr>
      <w:docPartBody>
        <w:p w:rsidR="00ED46B2" w:rsidRDefault="007964F3" w:rsidP="007964F3">
          <w:pPr>
            <w:pStyle w:val="091CE7DC85BA4668AAFB86E74C5ED166"/>
          </w:pPr>
          <w:r w:rsidRPr="008E4AA5">
            <w:rPr>
              <w:rStyle w:val="Besedilooznabemesta"/>
            </w:rPr>
            <w:t>Kliknite ali tapnite tukaj, če želite vnesti besedilo.</w:t>
          </w:r>
        </w:p>
      </w:docPartBody>
    </w:docPart>
    <w:docPart>
      <w:docPartPr>
        <w:name w:val="777A00A3A0B040C99E59437BEC90EDBC"/>
        <w:category>
          <w:name w:val="Splošno"/>
          <w:gallery w:val="placeholder"/>
        </w:category>
        <w:types>
          <w:type w:val="bbPlcHdr"/>
        </w:types>
        <w:behaviors>
          <w:behavior w:val="content"/>
        </w:behaviors>
        <w:guid w:val="{0F0533AB-BE80-4973-B0BA-745EDE6E1242}"/>
      </w:docPartPr>
      <w:docPartBody>
        <w:p w:rsidR="00ED46B2" w:rsidRDefault="007964F3" w:rsidP="007964F3">
          <w:pPr>
            <w:pStyle w:val="777A00A3A0B040C99E59437BEC90EDBC"/>
          </w:pPr>
          <w:r w:rsidRPr="008E4AA5">
            <w:rPr>
              <w:rStyle w:val="Besedilooznabemesta"/>
            </w:rPr>
            <w:t>Kliknite ali tapnite tukaj, če želite vnesti besedilo.</w:t>
          </w:r>
        </w:p>
      </w:docPartBody>
    </w:docPart>
    <w:docPart>
      <w:docPartPr>
        <w:name w:val="65FCCC4DCCF34DF29A55B0D119267A41"/>
        <w:category>
          <w:name w:val="Splošno"/>
          <w:gallery w:val="placeholder"/>
        </w:category>
        <w:types>
          <w:type w:val="bbPlcHdr"/>
        </w:types>
        <w:behaviors>
          <w:behavior w:val="content"/>
        </w:behaviors>
        <w:guid w:val="{BE4920AE-F170-49D8-B4B4-C39D175F373A}"/>
      </w:docPartPr>
      <w:docPartBody>
        <w:p w:rsidR="00ED46B2" w:rsidRDefault="007964F3" w:rsidP="007964F3">
          <w:pPr>
            <w:pStyle w:val="65FCCC4DCCF34DF29A55B0D119267A4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058DF"/>
    <w:rsid w:val="00014419"/>
    <w:rsid w:val="000430E1"/>
    <w:rsid w:val="00050679"/>
    <w:rsid w:val="00057083"/>
    <w:rsid w:val="00061E0E"/>
    <w:rsid w:val="000A5750"/>
    <w:rsid w:val="000E1937"/>
    <w:rsid w:val="000F52C9"/>
    <w:rsid w:val="000F5B89"/>
    <w:rsid w:val="001628D1"/>
    <w:rsid w:val="00175C71"/>
    <w:rsid w:val="001C4C36"/>
    <w:rsid w:val="001D0B28"/>
    <w:rsid w:val="001D79D5"/>
    <w:rsid w:val="002128FF"/>
    <w:rsid w:val="00213698"/>
    <w:rsid w:val="00231A2B"/>
    <w:rsid w:val="002434FB"/>
    <w:rsid w:val="0026792F"/>
    <w:rsid w:val="00272906"/>
    <w:rsid w:val="0028611A"/>
    <w:rsid w:val="002A594F"/>
    <w:rsid w:val="002B0EC4"/>
    <w:rsid w:val="002B271A"/>
    <w:rsid w:val="002B70DC"/>
    <w:rsid w:val="002E56EC"/>
    <w:rsid w:val="002F1EE9"/>
    <w:rsid w:val="003558D7"/>
    <w:rsid w:val="00364FB4"/>
    <w:rsid w:val="0039396A"/>
    <w:rsid w:val="00395D58"/>
    <w:rsid w:val="00396CF0"/>
    <w:rsid w:val="003A4D1E"/>
    <w:rsid w:val="003E7A63"/>
    <w:rsid w:val="0040102B"/>
    <w:rsid w:val="004267F7"/>
    <w:rsid w:val="00466C4B"/>
    <w:rsid w:val="004770CF"/>
    <w:rsid w:val="00494549"/>
    <w:rsid w:val="004F0B83"/>
    <w:rsid w:val="0053226C"/>
    <w:rsid w:val="005455C1"/>
    <w:rsid w:val="00582928"/>
    <w:rsid w:val="0059226C"/>
    <w:rsid w:val="005D7A8E"/>
    <w:rsid w:val="006309CB"/>
    <w:rsid w:val="00644029"/>
    <w:rsid w:val="00656426"/>
    <w:rsid w:val="006601D7"/>
    <w:rsid w:val="00667427"/>
    <w:rsid w:val="006979EE"/>
    <w:rsid w:val="006C7CA7"/>
    <w:rsid w:val="006D653B"/>
    <w:rsid w:val="00707269"/>
    <w:rsid w:val="00733C40"/>
    <w:rsid w:val="00735D47"/>
    <w:rsid w:val="00744E70"/>
    <w:rsid w:val="0076678A"/>
    <w:rsid w:val="00772AB6"/>
    <w:rsid w:val="00786195"/>
    <w:rsid w:val="00791DA9"/>
    <w:rsid w:val="007964F3"/>
    <w:rsid w:val="007A0D93"/>
    <w:rsid w:val="007A208B"/>
    <w:rsid w:val="007A3BB9"/>
    <w:rsid w:val="007C1FC3"/>
    <w:rsid w:val="007D7C41"/>
    <w:rsid w:val="007E4792"/>
    <w:rsid w:val="007E72C3"/>
    <w:rsid w:val="008146DD"/>
    <w:rsid w:val="00874FD0"/>
    <w:rsid w:val="00875E2E"/>
    <w:rsid w:val="008F4050"/>
    <w:rsid w:val="00900026"/>
    <w:rsid w:val="009104FA"/>
    <w:rsid w:val="00984856"/>
    <w:rsid w:val="009F0495"/>
    <w:rsid w:val="00A248F3"/>
    <w:rsid w:val="00A435E8"/>
    <w:rsid w:val="00A43BDF"/>
    <w:rsid w:val="00A91E1A"/>
    <w:rsid w:val="00AE3904"/>
    <w:rsid w:val="00B30226"/>
    <w:rsid w:val="00B31849"/>
    <w:rsid w:val="00B6029F"/>
    <w:rsid w:val="00BA3169"/>
    <w:rsid w:val="00BE0E8E"/>
    <w:rsid w:val="00C33F3A"/>
    <w:rsid w:val="00C57394"/>
    <w:rsid w:val="00C877FF"/>
    <w:rsid w:val="00CE3A0C"/>
    <w:rsid w:val="00CF0E52"/>
    <w:rsid w:val="00D07C61"/>
    <w:rsid w:val="00D11F92"/>
    <w:rsid w:val="00D146F1"/>
    <w:rsid w:val="00D2068D"/>
    <w:rsid w:val="00D514BC"/>
    <w:rsid w:val="00DA1121"/>
    <w:rsid w:val="00DB12E0"/>
    <w:rsid w:val="00DB32B5"/>
    <w:rsid w:val="00DB4592"/>
    <w:rsid w:val="00DB7A0A"/>
    <w:rsid w:val="00DD3DE0"/>
    <w:rsid w:val="00E15612"/>
    <w:rsid w:val="00E40480"/>
    <w:rsid w:val="00E47E05"/>
    <w:rsid w:val="00E578AB"/>
    <w:rsid w:val="00E86A35"/>
    <w:rsid w:val="00EA399B"/>
    <w:rsid w:val="00EB3BC4"/>
    <w:rsid w:val="00ED46B2"/>
    <w:rsid w:val="00F35C07"/>
    <w:rsid w:val="00F502D3"/>
    <w:rsid w:val="00F57240"/>
    <w:rsid w:val="00F6102C"/>
    <w:rsid w:val="00F66B76"/>
    <w:rsid w:val="00F83749"/>
    <w:rsid w:val="00F87CCB"/>
    <w:rsid w:val="00FD1490"/>
    <w:rsid w:val="00FD56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964F3"/>
    <w:rPr>
      <w:color w:val="808080"/>
    </w:rPr>
  </w:style>
  <w:style w:type="paragraph" w:customStyle="1" w:styleId="4F4667BD51174B2CB8C94530B97C36A4">
    <w:name w:val="4F4667BD51174B2CB8C94530B97C36A4"/>
    <w:rsid w:val="00466C4B"/>
    <w:rPr>
      <w:kern w:val="2"/>
      <w14:ligatures w14:val="standardContextual"/>
    </w:rPr>
  </w:style>
  <w:style w:type="paragraph" w:customStyle="1" w:styleId="AB48D799849142099DA224711B8EB4C2">
    <w:name w:val="AB48D799849142099DA224711B8EB4C2"/>
    <w:rsid w:val="00466C4B"/>
    <w:rPr>
      <w:kern w:val="2"/>
      <w14:ligatures w14:val="standardContextual"/>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BF080BEF703A445EACF7FBE5EA3AB09A">
    <w:name w:val="BF080BEF703A445EACF7FBE5EA3AB09A"/>
    <w:rsid w:val="00213698"/>
    <w:rPr>
      <w:kern w:val="2"/>
      <w14:ligatures w14:val="standardContextual"/>
    </w:rPr>
  </w:style>
  <w:style w:type="paragraph" w:customStyle="1" w:styleId="A0AA704098BA4F7894CBA70820D2F401">
    <w:name w:val="A0AA704098BA4F7894CBA70820D2F401"/>
    <w:rsid w:val="00733C40"/>
    <w:rPr>
      <w:kern w:val="2"/>
      <w14:ligatures w14:val="standardContextual"/>
    </w:rPr>
  </w:style>
  <w:style w:type="paragraph" w:customStyle="1" w:styleId="9FF877D04E774563A02FF87C6D41082A">
    <w:name w:val="9FF877D04E774563A02FF87C6D41082A"/>
    <w:rsid w:val="00733C40"/>
    <w:rPr>
      <w:kern w:val="2"/>
      <w14:ligatures w14:val="standardContextual"/>
    </w:rPr>
  </w:style>
  <w:style w:type="paragraph" w:customStyle="1" w:styleId="060D707E21AE464094DE596878B75F66">
    <w:name w:val="060D707E21AE464094DE596878B75F66"/>
    <w:rsid w:val="0076678A"/>
    <w:rPr>
      <w:kern w:val="2"/>
      <w14:ligatures w14:val="standardContextual"/>
    </w:rPr>
  </w:style>
  <w:style w:type="paragraph" w:customStyle="1" w:styleId="F2656CA4AEEE40AF83CC4458697F08D5">
    <w:name w:val="F2656CA4AEEE40AF83CC4458697F08D5"/>
    <w:rsid w:val="0076678A"/>
    <w:rPr>
      <w:kern w:val="2"/>
      <w14:ligatures w14:val="standardContextual"/>
    </w:rPr>
  </w:style>
  <w:style w:type="paragraph" w:customStyle="1" w:styleId="8F514E5E832C423BA7F796515EA5B3C0">
    <w:name w:val="8F514E5E832C423BA7F796515EA5B3C0"/>
    <w:rsid w:val="0076678A"/>
    <w:rPr>
      <w:kern w:val="2"/>
      <w14:ligatures w14:val="standardContextual"/>
    </w:rPr>
  </w:style>
  <w:style w:type="paragraph" w:customStyle="1" w:styleId="EACB9776FB0F4EA69B4159DDDCCEE50B">
    <w:name w:val="EACB9776FB0F4EA69B4159DDDCCEE50B"/>
    <w:rsid w:val="0076678A"/>
    <w:rPr>
      <w:kern w:val="2"/>
      <w14:ligatures w14:val="standardContextual"/>
    </w:rPr>
  </w:style>
  <w:style w:type="paragraph" w:customStyle="1" w:styleId="0AFF0F3E8006474BB9AFEE7BAF46825C">
    <w:name w:val="0AFF0F3E8006474BB9AFEE7BAF46825C"/>
    <w:rsid w:val="0076678A"/>
    <w:rPr>
      <w:kern w:val="2"/>
      <w14:ligatures w14:val="standardContextual"/>
    </w:rPr>
  </w:style>
  <w:style w:type="paragraph" w:customStyle="1" w:styleId="DB525682B0784BA7B500A6EC8E7D8A9A">
    <w:name w:val="DB525682B0784BA7B500A6EC8E7D8A9A"/>
    <w:rsid w:val="0076678A"/>
    <w:rPr>
      <w:kern w:val="2"/>
      <w14:ligatures w14:val="standardContextual"/>
    </w:rPr>
  </w:style>
  <w:style w:type="paragraph" w:customStyle="1" w:styleId="9FA7D5D2C78F4BD2A8FB5ADD31A2BE9F">
    <w:name w:val="9FA7D5D2C78F4BD2A8FB5ADD31A2BE9F"/>
    <w:rsid w:val="0076678A"/>
    <w:rPr>
      <w:kern w:val="2"/>
      <w14:ligatures w14:val="standardContextual"/>
    </w:rPr>
  </w:style>
  <w:style w:type="paragraph" w:customStyle="1" w:styleId="543972F79782473DBEDD2E296AED1E80">
    <w:name w:val="543972F79782473DBEDD2E296AED1E80"/>
    <w:rsid w:val="0076678A"/>
    <w:rPr>
      <w:kern w:val="2"/>
      <w14:ligatures w14:val="standardContextual"/>
    </w:rPr>
  </w:style>
  <w:style w:type="paragraph" w:customStyle="1" w:styleId="0C9177AB6DFC4B8BA4247D90582AC521">
    <w:name w:val="0C9177AB6DFC4B8BA4247D90582AC521"/>
    <w:rsid w:val="0076678A"/>
    <w:rPr>
      <w:kern w:val="2"/>
      <w14:ligatures w14:val="standardContextual"/>
    </w:rPr>
  </w:style>
  <w:style w:type="paragraph" w:customStyle="1" w:styleId="2EB5323A4AE54217A70AC162A4AA047B">
    <w:name w:val="2EB5323A4AE54217A70AC162A4AA047B"/>
    <w:rsid w:val="00C877FF"/>
    <w:rPr>
      <w:kern w:val="2"/>
      <w14:ligatures w14:val="standardContextual"/>
    </w:rPr>
  </w:style>
  <w:style w:type="paragraph" w:customStyle="1" w:styleId="F8DF450AB986497D9A81DA0015CB7A23">
    <w:name w:val="F8DF450AB986497D9A81DA0015CB7A23"/>
    <w:rsid w:val="007A3BB9"/>
    <w:rPr>
      <w:kern w:val="2"/>
      <w14:ligatures w14:val="standardContextual"/>
    </w:rPr>
  </w:style>
  <w:style w:type="paragraph" w:customStyle="1" w:styleId="6962C79109C3462B90E2601FCA8B9EE6">
    <w:name w:val="6962C79109C3462B90E2601FCA8B9EE6"/>
    <w:rsid w:val="007A3BB9"/>
    <w:rPr>
      <w:kern w:val="2"/>
      <w14:ligatures w14:val="standardContextual"/>
    </w:rPr>
  </w:style>
  <w:style w:type="paragraph" w:customStyle="1" w:styleId="1DCD4CC5F78B46389B7102A449219018">
    <w:name w:val="1DCD4CC5F78B46389B7102A449219018"/>
    <w:rsid w:val="0028611A"/>
    <w:rPr>
      <w:kern w:val="2"/>
      <w14:ligatures w14:val="standardContextual"/>
    </w:rPr>
  </w:style>
  <w:style w:type="paragraph" w:customStyle="1" w:styleId="7DD1E5AB0FF2408DB8042C6D36A93487">
    <w:name w:val="7DD1E5AB0FF2408DB8042C6D36A93487"/>
    <w:rsid w:val="00791DA9"/>
    <w:rPr>
      <w:kern w:val="2"/>
      <w14:ligatures w14:val="standardContextual"/>
    </w:rPr>
  </w:style>
  <w:style w:type="paragraph" w:customStyle="1" w:styleId="FDE6D4D3EE5A4295835754E1D1AE7B50">
    <w:name w:val="FDE6D4D3EE5A4295835754E1D1AE7B50"/>
    <w:rsid w:val="00791DA9"/>
    <w:rPr>
      <w:kern w:val="2"/>
      <w14:ligatures w14:val="standardContextual"/>
    </w:rPr>
  </w:style>
  <w:style w:type="paragraph" w:customStyle="1" w:styleId="E4CBE573EBAD4E808A9B57BFC9247CA7">
    <w:name w:val="E4CBE573EBAD4E808A9B57BFC9247CA7"/>
    <w:rsid w:val="00791DA9"/>
    <w:rPr>
      <w:kern w:val="2"/>
      <w14:ligatures w14:val="standardContextual"/>
    </w:rPr>
  </w:style>
  <w:style w:type="paragraph" w:customStyle="1" w:styleId="24862EC69F0547F680C76D32AC02B786">
    <w:name w:val="24862EC69F0547F680C76D32AC02B786"/>
    <w:rsid w:val="00791DA9"/>
    <w:rPr>
      <w:kern w:val="2"/>
      <w14:ligatures w14:val="standardContextual"/>
    </w:rPr>
  </w:style>
  <w:style w:type="paragraph" w:customStyle="1" w:styleId="156D1162A2C645F4AFC4D0C60909F3E4">
    <w:name w:val="156D1162A2C645F4AFC4D0C60909F3E4"/>
    <w:rsid w:val="00791DA9"/>
    <w:rPr>
      <w:kern w:val="2"/>
      <w14:ligatures w14:val="standardContextual"/>
    </w:rPr>
  </w:style>
  <w:style w:type="paragraph" w:customStyle="1" w:styleId="7EC7FEB808DA4BD0B5044F2556E6990F">
    <w:name w:val="7EC7FEB808DA4BD0B5044F2556E6990F"/>
    <w:rsid w:val="00791DA9"/>
    <w:rPr>
      <w:kern w:val="2"/>
      <w14:ligatures w14:val="standardContextual"/>
    </w:rPr>
  </w:style>
  <w:style w:type="paragraph" w:customStyle="1" w:styleId="D36BF93E983B497C962D115C99D9128E">
    <w:name w:val="D36BF93E983B497C962D115C99D9128E"/>
    <w:rsid w:val="00791DA9"/>
    <w:rPr>
      <w:kern w:val="2"/>
      <w14:ligatures w14:val="standardContextual"/>
    </w:rPr>
  </w:style>
  <w:style w:type="paragraph" w:customStyle="1" w:styleId="3926D6522534466F98DF546C17105CC5">
    <w:name w:val="3926D6522534466F98DF546C17105CC5"/>
    <w:rsid w:val="00791DA9"/>
    <w:rPr>
      <w:kern w:val="2"/>
      <w14:ligatures w14:val="standardContextual"/>
    </w:rPr>
  </w:style>
  <w:style w:type="paragraph" w:customStyle="1" w:styleId="DCAE548D0DBD443286B911CAE6F41C1B">
    <w:name w:val="DCAE548D0DBD443286B911CAE6F41C1B"/>
    <w:rsid w:val="00791DA9"/>
    <w:rPr>
      <w:kern w:val="2"/>
      <w14:ligatures w14:val="standardContextual"/>
    </w:rPr>
  </w:style>
  <w:style w:type="paragraph" w:customStyle="1" w:styleId="D7B49F47FBA84737B89E11A000BBF344">
    <w:name w:val="D7B49F47FBA84737B89E11A000BBF344"/>
    <w:rsid w:val="00791DA9"/>
    <w:rPr>
      <w:kern w:val="2"/>
      <w14:ligatures w14:val="standardContextual"/>
    </w:rPr>
  </w:style>
  <w:style w:type="paragraph" w:customStyle="1" w:styleId="0E6902C2E9E147AA88F507425B96CB9F">
    <w:name w:val="0E6902C2E9E147AA88F507425B96CB9F"/>
    <w:rsid w:val="00791DA9"/>
    <w:rPr>
      <w:kern w:val="2"/>
      <w14:ligatures w14:val="standardContextual"/>
    </w:rPr>
  </w:style>
  <w:style w:type="paragraph" w:customStyle="1" w:styleId="706709FA650C4CCCA7D8CF27FCA7220D">
    <w:name w:val="706709FA650C4CCCA7D8CF27FCA7220D"/>
    <w:rsid w:val="00791DA9"/>
    <w:rPr>
      <w:kern w:val="2"/>
      <w14:ligatures w14:val="standardContextual"/>
    </w:rPr>
  </w:style>
  <w:style w:type="paragraph" w:customStyle="1" w:styleId="6D7D581E414143C7BABE0C84605F5E1D">
    <w:name w:val="6D7D581E414143C7BABE0C84605F5E1D"/>
    <w:rsid w:val="00791DA9"/>
    <w:rPr>
      <w:kern w:val="2"/>
      <w14:ligatures w14:val="standardContextual"/>
    </w:rPr>
  </w:style>
  <w:style w:type="paragraph" w:customStyle="1" w:styleId="DA7A02905FC4415B86C5606BC1500922">
    <w:name w:val="DA7A02905FC4415B86C5606BC1500922"/>
    <w:rsid w:val="00791DA9"/>
    <w:rPr>
      <w:kern w:val="2"/>
      <w14:ligatures w14:val="standardContextual"/>
    </w:rPr>
  </w:style>
  <w:style w:type="paragraph" w:customStyle="1" w:styleId="B09DC73EE79D4215862A82DEDE0C27C5">
    <w:name w:val="B09DC73EE79D4215862A82DEDE0C27C5"/>
    <w:rsid w:val="00791DA9"/>
    <w:rPr>
      <w:kern w:val="2"/>
      <w14:ligatures w14:val="standardContextual"/>
    </w:rPr>
  </w:style>
  <w:style w:type="paragraph" w:customStyle="1" w:styleId="4FAF26303002440D8AB154DA0AA0DD6F">
    <w:name w:val="4FAF26303002440D8AB154DA0AA0DD6F"/>
    <w:rsid w:val="00791DA9"/>
    <w:rPr>
      <w:kern w:val="2"/>
      <w14:ligatures w14:val="standardContextual"/>
    </w:rPr>
  </w:style>
  <w:style w:type="paragraph" w:customStyle="1" w:styleId="5223851ECC6F47648FEC1B98D0770898">
    <w:name w:val="5223851ECC6F47648FEC1B98D0770898"/>
    <w:rsid w:val="00791DA9"/>
    <w:rPr>
      <w:kern w:val="2"/>
      <w14:ligatures w14:val="standardContextual"/>
    </w:rPr>
  </w:style>
  <w:style w:type="paragraph" w:customStyle="1" w:styleId="B62C1019C9864AD8A73ECA548922F76D">
    <w:name w:val="B62C1019C9864AD8A73ECA548922F76D"/>
    <w:rsid w:val="00791DA9"/>
    <w:rPr>
      <w:kern w:val="2"/>
      <w14:ligatures w14:val="standardContextual"/>
    </w:rPr>
  </w:style>
  <w:style w:type="paragraph" w:customStyle="1" w:styleId="DFB8852BEBB64C9B8E30B2F791F7A4CE">
    <w:name w:val="DFB8852BEBB64C9B8E30B2F791F7A4CE"/>
    <w:rsid w:val="00791DA9"/>
    <w:rPr>
      <w:kern w:val="2"/>
      <w14:ligatures w14:val="standardContextual"/>
    </w:rPr>
  </w:style>
  <w:style w:type="paragraph" w:customStyle="1" w:styleId="CB5377FA17FA4730B1174BEEB331950F">
    <w:name w:val="CB5377FA17FA4730B1174BEEB331950F"/>
    <w:rsid w:val="00791DA9"/>
    <w:rPr>
      <w:kern w:val="2"/>
      <w14:ligatures w14:val="standardContextual"/>
    </w:rPr>
  </w:style>
  <w:style w:type="paragraph" w:customStyle="1" w:styleId="82F743932F7C442AB699D7A5F47349FF">
    <w:name w:val="82F743932F7C442AB699D7A5F47349FF"/>
    <w:rsid w:val="00791DA9"/>
    <w:rPr>
      <w:kern w:val="2"/>
      <w14:ligatures w14:val="standardContextual"/>
    </w:rPr>
  </w:style>
  <w:style w:type="paragraph" w:customStyle="1" w:styleId="2A502506298D4CB1A4506D0DFC2CB85A">
    <w:name w:val="2A502506298D4CB1A4506D0DFC2CB85A"/>
    <w:rsid w:val="00791DA9"/>
    <w:rPr>
      <w:kern w:val="2"/>
      <w14:ligatures w14:val="standardContextual"/>
    </w:rPr>
  </w:style>
  <w:style w:type="paragraph" w:customStyle="1" w:styleId="DCCDCEC520A04E8592D51D8DBD071663">
    <w:name w:val="DCCDCEC520A04E8592D51D8DBD071663"/>
    <w:rsid w:val="00791DA9"/>
    <w:rPr>
      <w:kern w:val="2"/>
      <w14:ligatures w14:val="standardContextual"/>
    </w:rPr>
  </w:style>
  <w:style w:type="paragraph" w:customStyle="1" w:styleId="BFBB4799D90A4D2B9C41557FD1BAD478">
    <w:name w:val="BFBB4799D90A4D2B9C41557FD1BAD478"/>
    <w:rsid w:val="00791DA9"/>
    <w:rPr>
      <w:kern w:val="2"/>
      <w14:ligatures w14:val="standardContextual"/>
    </w:rPr>
  </w:style>
  <w:style w:type="paragraph" w:customStyle="1" w:styleId="C375E16C80514497B417AF96E22B9E4A">
    <w:name w:val="C375E16C80514497B417AF96E22B9E4A"/>
    <w:rsid w:val="00791DA9"/>
    <w:rPr>
      <w:kern w:val="2"/>
      <w14:ligatures w14:val="standardContextual"/>
    </w:rPr>
  </w:style>
  <w:style w:type="paragraph" w:customStyle="1" w:styleId="1293297265264A42833BF9517CAE4B17">
    <w:name w:val="1293297265264A42833BF9517CAE4B17"/>
    <w:rsid w:val="00791DA9"/>
    <w:rPr>
      <w:kern w:val="2"/>
      <w14:ligatures w14:val="standardContextual"/>
    </w:rPr>
  </w:style>
  <w:style w:type="paragraph" w:customStyle="1" w:styleId="E7F4A51F0BD04F33852B23F266A62A58">
    <w:name w:val="E7F4A51F0BD04F33852B23F266A62A58"/>
    <w:rsid w:val="00791DA9"/>
    <w:rPr>
      <w:kern w:val="2"/>
      <w14:ligatures w14:val="standardContextual"/>
    </w:rPr>
  </w:style>
  <w:style w:type="paragraph" w:customStyle="1" w:styleId="1CE7D9D129FB4DFB80E3D2CF3B4FC9EE">
    <w:name w:val="1CE7D9D129FB4DFB80E3D2CF3B4FC9EE"/>
    <w:rsid w:val="00791DA9"/>
    <w:rPr>
      <w:kern w:val="2"/>
      <w14:ligatures w14:val="standardContextual"/>
    </w:rPr>
  </w:style>
  <w:style w:type="paragraph" w:customStyle="1" w:styleId="B8258EF198DA4C2393731A0E4FAE93CF">
    <w:name w:val="B8258EF198DA4C2393731A0E4FAE93CF"/>
    <w:rsid w:val="00791DA9"/>
    <w:rPr>
      <w:kern w:val="2"/>
      <w14:ligatures w14:val="standardContextual"/>
    </w:rPr>
  </w:style>
  <w:style w:type="paragraph" w:customStyle="1" w:styleId="29B86EFC6EDA4B3E98087369EB745EE3">
    <w:name w:val="29B86EFC6EDA4B3E98087369EB745EE3"/>
    <w:rsid w:val="00791DA9"/>
    <w:rPr>
      <w:kern w:val="2"/>
      <w14:ligatures w14:val="standardContextual"/>
    </w:rPr>
  </w:style>
  <w:style w:type="paragraph" w:customStyle="1" w:styleId="ABF34A46393E43E684762C4D52936B5F">
    <w:name w:val="ABF34A46393E43E684762C4D52936B5F"/>
    <w:rsid w:val="0040102B"/>
    <w:rPr>
      <w:kern w:val="2"/>
      <w14:ligatures w14:val="standardContextual"/>
    </w:rPr>
  </w:style>
  <w:style w:type="paragraph" w:customStyle="1" w:styleId="81337C87E3414D9395D3E98D0CAD1742">
    <w:name w:val="81337C87E3414D9395D3E98D0CAD1742"/>
    <w:rsid w:val="0040102B"/>
    <w:rPr>
      <w:kern w:val="2"/>
      <w14:ligatures w14:val="standardContextual"/>
    </w:rPr>
  </w:style>
  <w:style w:type="paragraph" w:customStyle="1" w:styleId="A3DF94E1AA68422E956DD9B4057653A0">
    <w:name w:val="A3DF94E1AA68422E956DD9B4057653A0"/>
    <w:rsid w:val="0040102B"/>
    <w:rPr>
      <w:kern w:val="2"/>
      <w14:ligatures w14:val="standardContextual"/>
    </w:rPr>
  </w:style>
  <w:style w:type="paragraph" w:customStyle="1" w:styleId="C1427EE8F8094AF08345F2AB4359801E">
    <w:name w:val="C1427EE8F8094AF08345F2AB4359801E"/>
    <w:rsid w:val="0040102B"/>
    <w:rPr>
      <w:kern w:val="2"/>
      <w14:ligatures w14:val="standardContextual"/>
    </w:rPr>
  </w:style>
  <w:style w:type="paragraph" w:customStyle="1" w:styleId="89DAB760A7A9417E84A0A5594164D123">
    <w:name w:val="89DAB760A7A9417E84A0A5594164D123"/>
    <w:rsid w:val="0040102B"/>
    <w:rPr>
      <w:kern w:val="2"/>
      <w14:ligatures w14:val="standardContextual"/>
    </w:rPr>
  </w:style>
  <w:style w:type="paragraph" w:customStyle="1" w:styleId="DDE33EBA0ECE43519D8915E0451925BB">
    <w:name w:val="DDE33EBA0ECE43519D8915E0451925BB"/>
    <w:rsid w:val="0040102B"/>
    <w:rPr>
      <w:kern w:val="2"/>
      <w14:ligatures w14:val="standardContextual"/>
    </w:rPr>
  </w:style>
  <w:style w:type="paragraph" w:customStyle="1" w:styleId="A1153EE8EAF64412B03785A55FD04FBD">
    <w:name w:val="A1153EE8EAF64412B03785A55FD04FBD"/>
    <w:rsid w:val="0040102B"/>
    <w:rPr>
      <w:kern w:val="2"/>
      <w14:ligatures w14:val="standardContextual"/>
    </w:rPr>
  </w:style>
  <w:style w:type="paragraph" w:customStyle="1" w:styleId="4F8A9956319E46F786D0BC4633080C05">
    <w:name w:val="4F8A9956319E46F786D0BC4633080C05"/>
    <w:rsid w:val="0040102B"/>
    <w:rPr>
      <w:kern w:val="2"/>
      <w14:ligatures w14:val="standardContextual"/>
    </w:rPr>
  </w:style>
  <w:style w:type="paragraph" w:customStyle="1" w:styleId="8661326E5D784A49927B47B95296A2F7">
    <w:name w:val="8661326E5D784A49927B47B95296A2F7"/>
    <w:rsid w:val="0040102B"/>
    <w:rPr>
      <w:kern w:val="2"/>
      <w14:ligatures w14:val="standardContextual"/>
    </w:rPr>
  </w:style>
  <w:style w:type="paragraph" w:customStyle="1" w:styleId="F2EC3F6A91DF4E82B4BC3CC4E750C914">
    <w:name w:val="F2EC3F6A91DF4E82B4BC3CC4E750C914"/>
    <w:rsid w:val="0040102B"/>
    <w:rPr>
      <w:kern w:val="2"/>
      <w14:ligatures w14:val="standardContextual"/>
    </w:rPr>
  </w:style>
  <w:style w:type="paragraph" w:customStyle="1" w:styleId="A74CBA579E24425381F1F0DC98BE552C">
    <w:name w:val="A74CBA579E24425381F1F0DC98BE552C"/>
    <w:rsid w:val="0040102B"/>
    <w:rPr>
      <w:kern w:val="2"/>
      <w14:ligatures w14:val="standardContextual"/>
    </w:rPr>
  </w:style>
  <w:style w:type="paragraph" w:customStyle="1" w:styleId="1E6DFF5561DD4125BC5B10E693AA3C1A">
    <w:name w:val="1E6DFF5561DD4125BC5B10E693AA3C1A"/>
    <w:rsid w:val="0040102B"/>
    <w:rPr>
      <w:kern w:val="2"/>
      <w14:ligatures w14:val="standardContextual"/>
    </w:rPr>
  </w:style>
  <w:style w:type="paragraph" w:customStyle="1" w:styleId="22847286C6734ABDB278ED9168BD509D">
    <w:name w:val="22847286C6734ABDB278ED9168BD509D"/>
    <w:rsid w:val="0040102B"/>
    <w:rPr>
      <w:kern w:val="2"/>
      <w14:ligatures w14:val="standardContextual"/>
    </w:rPr>
  </w:style>
  <w:style w:type="paragraph" w:customStyle="1" w:styleId="61AD25EC590D4BAB8FFD25C05DEBCD64">
    <w:name w:val="61AD25EC590D4BAB8FFD25C05DEBCD64"/>
    <w:rsid w:val="0040102B"/>
    <w:rPr>
      <w:kern w:val="2"/>
      <w14:ligatures w14:val="standardContextual"/>
    </w:rPr>
  </w:style>
  <w:style w:type="paragraph" w:customStyle="1" w:styleId="F9B64D0AA94D4D2EB781DA57FD0FF4B2">
    <w:name w:val="F9B64D0AA94D4D2EB781DA57FD0FF4B2"/>
    <w:rsid w:val="0040102B"/>
    <w:rPr>
      <w:kern w:val="2"/>
      <w14:ligatures w14:val="standardContextual"/>
    </w:rPr>
  </w:style>
  <w:style w:type="paragraph" w:customStyle="1" w:styleId="0281FE723A1C4073B88005E9C3FB3A75">
    <w:name w:val="0281FE723A1C4073B88005E9C3FB3A75"/>
    <w:rsid w:val="0040102B"/>
    <w:rPr>
      <w:kern w:val="2"/>
      <w14:ligatures w14:val="standardContextual"/>
    </w:rPr>
  </w:style>
  <w:style w:type="paragraph" w:customStyle="1" w:styleId="489A00F2F1884F0FB322F9E0F62A2806">
    <w:name w:val="489A00F2F1884F0FB322F9E0F62A2806"/>
    <w:rsid w:val="0040102B"/>
    <w:rPr>
      <w:kern w:val="2"/>
      <w14:ligatures w14:val="standardContextual"/>
    </w:rPr>
  </w:style>
  <w:style w:type="paragraph" w:customStyle="1" w:styleId="0B5FE94AFF9F4067BBCCA93B5FE2D7FB">
    <w:name w:val="0B5FE94AFF9F4067BBCCA93B5FE2D7FB"/>
    <w:rsid w:val="0040102B"/>
    <w:rPr>
      <w:kern w:val="2"/>
      <w14:ligatures w14:val="standardContextual"/>
    </w:rPr>
  </w:style>
  <w:style w:type="paragraph" w:customStyle="1" w:styleId="0D456232C7EF4C04903E47CBFA2259AB">
    <w:name w:val="0D456232C7EF4C04903E47CBFA2259AB"/>
    <w:rsid w:val="0040102B"/>
    <w:rPr>
      <w:kern w:val="2"/>
      <w14:ligatures w14:val="standardContextual"/>
    </w:rPr>
  </w:style>
  <w:style w:type="paragraph" w:customStyle="1" w:styleId="053E67389A4E4C0AB839E6C06D2A4143">
    <w:name w:val="053E67389A4E4C0AB839E6C06D2A4143"/>
    <w:rsid w:val="0040102B"/>
    <w:rPr>
      <w:kern w:val="2"/>
      <w14:ligatures w14:val="standardContextual"/>
    </w:rPr>
  </w:style>
  <w:style w:type="paragraph" w:customStyle="1" w:styleId="1C560F398F914940A73EDA8A9110651B">
    <w:name w:val="1C560F398F914940A73EDA8A9110651B"/>
    <w:rsid w:val="0040102B"/>
    <w:rPr>
      <w:kern w:val="2"/>
      <w14:ligatures w14:val="standardContextual"/>
    </w:rPr>
  </w:style>
  <w:style w:type="paragraph" w:customStyle="1" w:styleId="5CDC634B92D34717B50925A779A17E58">
    <w:name w:val="5CDC634B92D34717B50925A779A17E58"/>
    <w:rsid w:val="0040102B"/>
    <w:rPr>
      <w:kern w:val="2"/>
      <w14:ligatures w14:val="standardContextual"/>
    </w:rPr>
  </w:style>
  <w:style w:type="paragraph" w:customStyle="1" w:styleId="B68604043B0E4C35826D61E2AA962C11">
    <w:name w:val="B68604043B0E4C35826D61E2AA962C11"/>
    <w:rsid w:val="0040102B"/>
    <w:rPr>
      <w:kern w:val="2"/>
      <w14:ligatures w14:val="standardContextual"/>
    </w:rPr>
  </w:style>
  <w:style w:type="paragraph" w:customStyle="1" w:styleId="DDBB4F61708E41D8AD7FCB20726AA319">
    <w:name w:val="DDBB4F61708E41D8AD7FCB20726AA319"/>
    <w:rsid w:val="0040102B"/>
    <w:rPr>
      <w:kern w:val="2"/>
      <w14:ligatures w14:val="standardContextual"/>
    </w:rPr>
  </w:style>
  <w:style w:type="paragraph" w:customStyle="1" w:styleId="614543805D46462D97E2315BEA593FD8">
    <w:name w:val="614543805D46462D97E2315BEA593FD8"/>
    <w:rsid w:val="0040102B"/>
    <w:rPr>
      <w:kern w:val="2"/>
      <w14:ligatures w14:val="standardContextual"/>
    </w:rPr>
  </w:style>
  <w:style w:type="paragraph" w:customStyle="1" w:styleId="13742A1D9BF745C798EBD73918CB373A">
    <w:name w:val="13742A1D9BF745C798EBD73918CB373A"/>
    <w:rsid w:val="0040102B"/>
    <w:rPr>
      <w:kern w:val="2"/>
      <w14:ligatures w14:val="standardContextual"/>
    </w:rPr>
  </w:style>
  <w:style w:type="paragraph" w:customStyle="1" w:styleId="7169573266C4434D9F33B8837F3F1866">
    <w:name w:val="7169573266C4434D9F33B8837F3F1866"/>
    <w:rsid w:val="0040102B"/>
    <w:rPr>
      <w:kern w:val="2"/>
      <w14:ligatures w14:val="standardContextual"/>
    </w:rPr>
  </w:style>
  <w:style w:type="paragraph" w:customStyle="1" w:styleId="57ECA336B0784CA9903996DA68955222">
    <w:name w:val="57ECA336B0784CA9903996DA68955222"/>
    <w:rsid w:val="0040102B"/>
    <w:rPr>
      <w:kern w:val="2"/>
      <w14:ligatures w14:val="standardContextual"/>
    </w:rPr>
  </w:style>
  <w:style w:type="paragraph" w:customStyle="1" w:styleId="81227F798596423FBCA4C63C57DCC0CF">
    <w:name w:val="81227F798596423FBCA4C63C57DCC0CF"/>
    <w:rsid w:val="0040102B"/>
    <w:rPr>
      <w:kern w:val="2"/>
      <w14:ligatures w14:val="standardContextual"/>
    </w:rPr>
  </w:style>
  <w:style w:type="paragraph" w:customStyle="1" w:styleId="877A12EC486B40ED8660104DF84CC975">
    <w:name w:val="877A12EC486B40ED8660104DF84CC975"/>
    <w:rsid w:val="0040102B"/>
    <w:rPr>
      <w:kern w:val="2"/>
      <w14:ligatures w14:val="standardContextual"/>
    </w:rPr>
  </w:style>
  <w:style w:type="paragraph" w:customStyle="1" w:styleId="B5E2701B1B674CD9886D2C7A23C900A9">
    <w:name w:val="B5E2701B1B674CD9886D2C7A23C900A9"/>
    <w:rsid w:val="0040102B"/>
    <w:rPr>
      <w:kern w:val="2"/>
      <w14:ligatures w14:val="standardContextual"/>
    </w:rPr>
  </w:style>
  <w:style w:type="paragraph" w:customStyle="1" w:styleId="8C22E509B91C4E868AF009F2BD70AED7">
    <w:name w:val="8C22E509B91C4E868AF009F2BD70AED7"/>
    <w:rsid w:val="0040102B"/>
    <w:rPr>
      <w:kern w:val="2"/>
      <w14:ligatures w14:val="standardContextual"/>
    </w:rPr>
  </w:style>
  <w:style w:type="paragraph" w:customStyle="1" w:styleId="36E9D77F52D44C888319D7A26CD93302">
    <w:name w:val="36E9D77F52D44C888319D7A26CD93302"/>
    <w:rsid w:val="0040102B"/>
    <w:rPr>
      <w:kern w:val="2"/>
      <w14:ligatures w14:val="standardContextual"/>
    </w:rPr>
  </w:style>
  <w:style w:type="paragraph" w:customStyle="1" w:styleId="5349CD5F0AFC4FFC87DF1AB1D897BE74">
    <w:name w:val="5349CD5F0AFC4FFC87DF1AB1D897BE74"/>
    <w:rsid w:val="0040102B"/>
    <w:rPr>
      <w:kern w:val="2"/>
      <w14:ligatures w14:val="standardContextual"/>
    </w:rPr>
  </w:style>
  <w:style w:type="paragraph" w:customStyle="1" w:styleId="5C27416164C54DA8B3EB90EBA2E4E5E4">
    <w:name w:val="5C27416164C54DA8B3EB90EBA2E4E5E4"/>
    <w:rsid w:val="0040102B"/>
    <w:rPr>
      <w:kern w:val="2"/>
      <w14:ligatures w14:val="standardContextual"/>
    </w:rPr>
  </w:style>
  <w:style w:type="paragraph" w:customStyle="1" w:styleId="9307A621B1DD4E138CCC082E7CE2C4F5">
    <w:name w:val="9307A621B1DD4E138CCC082E7CE2C4F5"/>
    <w:rsid w:val="0040102B"/>
    <w:rPr>
      <w:kern w:val="2"/>
      <w14:ligatures w14:val="standardContextual"/>
    </w:rPr>
  </w:style>
  <w:style w:type="paragraph" w:customStyle="1" w:styleId="765A26071D384A83B18B59413A057156">
    <w:name w:val="765A26071D384A83B18B59413A057156"/>
    <w:rsid w:val="007964F3"/>
    <w:rPr>
      <w:kern w:val="2"/>
      <w14:ligatures w14:val="standardContextual"/>
    </w:rPr>
  </w:style>
  <w:style w:type="paragraph" w:customStyle="1" w:styleId="091CE7DC85BA4668AAFB86E74C5ED166">
    <w:name w:val="091CE7DC85BA4668AAFB86E74C5ED166"/>
    <w:rsid w:val="007964F3"/>
    <w:rPr>
      <w:kern w:val="2"/>
      <w14:ligatures w14:val="standardContextual"/>
    </w:rPr>
  </w:style>
  <w:style w:type="paragraph" w:customStyle="1" w:styleId="777A00A3A0B040C99E59437BEC90EDBC">
    <w:name w:val="777A00A3A0B040C99E59437BEC90EDBC"/>
    <w:rsid w:val="007964F3"/>
    <w:rPr>
      <w:kern w:val="2"/>
      <w14:ligatures w14:val="standardContextual"/>
    </w:rPr>
  </w:style>
  <w:style w:type="paragraph" w:customStyle="1" w:styleId="65FCCC4DCCF34DF29A55B0D119267A41">
    <w:name w:val="65FCCC4DCCF34DF29A55B0D119267A41"/>
    <w:rsid w:val="007964F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58064-68E3-4499-ADB6-039E01924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14152</Words>
  <Characters>80669</Characters>
  <DocSecurity>0</DocSecurity>
  <Lines>672</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94632</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2024-07-05T09:15:00Z</dcterms:created>
  <dcterms:modified xsi:type="dcterms:W3CDTF">2024-07-05T09:22:00Z</dcterms:modified>
</cp:coreProperties>
</file>